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539A1" w14:textId="3D849692" w:rsidR="0075039D" w:rsidRPr="00232977" w:rsidRDefault="00583772" w:rsidP="7F5DFAE6">
      <w:pPr>
        <w:tabs>
          <w:tab w:val="left" w:pos="1060"/>
          <w:tab w:val="left" w:pos="1460"/>
          <w:tab w:val="right" w:pos="9923"/>
        </w:tabs>
        <w:spacing w:line="480" w:lineRule="auto"/>
        <w:rPr>
          <w:rFonts w:ascii="Arial" w:hAnsi="Arial" w:cs="Arial"/>
          <w:sz w:val="20"/>
          <w:szCs w:val="20"/>
        </w:rPr>
      </w:pPr>
      <w:r w:rsidRPr="5BD2FF2F">
        <w:rPr>
          <w:rFonts w:ascii="Arial" w:hAnsi="Arial" w:cs="Arial"/>
          <w:sz w:val="20"/>
          <w:szCs w:val="20"/>
        </w:rPr>
        <w:t xml:space="preserve">  </w:t>
      </w:r>
    </w:p>
    <w:p w14:paraId="1110CF66" w14:textId="2ACF0B22" w:rsidR="0075039D" w:rsidRPr="00232977" w:rsidRDefault="0075039D" w:rsidP="7F5DFAE6">
      <w:pPr>
        <w:spacing w:line="480" w:lineRule="auto"/>
        <w:ind w:left="283"/>
        <w:rPr>
          <w:rFonts w:ascii="Arial" w:hAnsi="Arial" w:cs="Arial"/>
          <w:sz w:val="20"/>
          <w:szCs w:val="20"/>
        </w:rPr>
      </w:pPr>
      <w:r w:rsidRPr="5BD2FF2F">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418"/>
        <w:gridCol w:w="4912"/>
        <w:gridCol w:w="5126"/>
      </w:tblGrid>
      <w:tr w:rsidR="000074D5" w:rsidRPr="00201BC3" w14:paraId="5232A068" w14:textId="77777777" w:rsidTr="006017E2">
        <w:trPr>
          <w:cantSplit/>
        </w:trPr>
        <w:tc>
          <w:tcPr>
            <w:tcW w:w="1418" w:type="dxa"/>
            <w:vAlign w:val="center"/>
          </w:tcPr>
          <w:p w14:paraId="4CF143E9" w14:textId="65AA68D4" w:rsidR="00B365EC" w:rsidRPr="00201BC3" w:rsidRDefault="0D8F26D4" w:rsidP="7F5DFAE6">
            <w:pPr>
              <w:spacing w:line="260" w:lineRule="atLeast"/>
              <w:rPr>
                <w:rFonts w:ascii="Arial" w:hAnsi="Arial" w:cs="Arial"/>
                <w:sz w:val="20"/>
                <w:szCs w:val="20"/>
                <w:lang w:eastAsia="en-US"/>
              </w:rPr>
            </w:pPr>
            <w:r w:rsidRPr="00201BC3">
              <w:rPr>
                <w:rFonts w:ascii="Arial" w:hAnsi="Arial" w:cs="Arial"/>
                <w:sz w:val="20"/>
                <w:szCs w:val="20"/>
              </w:rPr>
              <w:t xml:space="preserve">Številka: </w:t>
            </w:r>
          </w:p>
        </w:tc>
        <w:tc>
          <w:tcPr>
            <w:tcW w:w="4912" w:type="dxa"/>
            <w:vAlign w:val="center"/>
          </w:tcPr>
          <w:p w14:paraId="5EC722E6" w14:textId="2426D71E" w:rsidR="00711474" w:rsidRPr="00201BC3" w:rsidRDefault="00D6654F" w:rsidP="7F5DFAE6">
            <w:pPr>
              <w:spacing w:line="260" w:lineRule="atLeast"/>
              <w:rPr>
                <w:rFonts w:ascii="Arial" w:hAnsi="Arial" w:cs="Arial"/>
                <w:sz w:val="20"/>
                <w:szCs w:val="20"/>
                <w:lang w:eastAsia="en-US"/>
              </w:rPr>
            </w:pPr>
            <w:r w:rsidRPr="00201BC3">
              <w:rPr>
                <w:rFonts w:ascii="Arial" w:hAnsi="Arial" w:cs="Arial"/>
                <w:sz w:val="20"/>
                <w:szCs w:val="20"/>
              </w:rPr>
              <w:t>430-</w:t>
            </w:r>
            <w:r w:rsidR="008730AC">
              <w:rPr>
                <w:rFonts w:ascii="Arial" w:hAnsi="Arial" w:cs="Arial"/>
                <w:sz w:val="20"/>
                <w:szCs w:val="20"/>
              </w:rPr>
              <w:t>21</w:t>
            </w:r>
            <w:r w:rsidRPr="00201BC3">
              <w:rPr>
                <w:rFonts w:ascii="Arial" w:hAnsi="Arial" w:cs="Arial"/>
                <w:sz w:val="20"/>
                <w:szCs w:val="20"/>
              </w:rPr>
              <w:t>/</w:t>
            </w:r>
            <w:r w:rsidR="00ED7AEC" w:rsidRPr="00201BC3">
              <w:rPr>
                <w:rFonts w:ascii="Arial" w:hAnsi="Arial" w:cs="Arial"/>
                <w:sz w:val="20"/>
                <w:szCs w:val="20"/>
              </w:rPr>
              <w:t>202</w:t>
            </w:r>
            <w:r w:rsidR="00ED7AEC">
              <w:rPr>
                <w:rFonts w:ascii="Arial" w:hAnsi="Arial" w:cs="Arial"/>
                <w:sz w:val="20"/>
                <w:szCs w:val="20"/>
              </w:rPr>
              <w:t>5</w:t>
            </w:r>
            <w:r w:rsidRPr="00201BC3">
              <w:rPr>
                <w:rFonts w:ascii="Arial" w:hAnsi="Arial" w:cs="Arial"/>
                <w:sz w:val="20"/>
                <w:szCs w:val="20"/>
              </w:rPr>
              <w:t>-2570-3</w:t>
            </w:r>
          </w:p>
        </w:tc>
        <w:tc>
          <w:tcPr>
            <w:tcW w:w="5126" w:type="dxa"/>
          </w:tcPr>
          <w:p w14:paraId="1892C8EB" w14:textId="77777777" w:rsidR="00B365EC" w:rsidRPr="00201BC3" w:rsidRDefault="00B365EC" w:rsidP="7F5DFAE6">
            <w:pPr>
              <w:spacing w:line="260" w:lineRule="atLeast"/>
              <w:rPr>
                <w:rFonts w:ascii="Arial" w:hAnsi="Arial" w:cs="Arial"/>
                <w:sz w:val="20"/>
                <w:szCs w:val="20"/>
                <w:lang w:eastAsia="en-US"/>
              </w:rPr>
            </w:pPr>
          </w:p>
        </w:tc>
      </w:tr>
      <w:tr w:rsidR="000074D5" w:rsidRPr="00201BC3" w14:paraId="64118676" w14:textId="77777777" w:rsidTr="006017E2">
        <w:trPr>
          <w:cantSplit/>
        </w:trPr>
        <w:tc>
          <w:tcPr>
            <w:tcW w:w="1418" w:type="dxa"/>
            <w:vAlign w:val="center"/>
          </w:tcPr>
          <w:p w14:paraId="7B40A918" w14:textId="7FAA96F6" w:rsidR="00B365EC" w:rsidRPr="00201BC3" w:rsidRDefault="0D8F26D4" w:rsidP="7F5DFAE6">
            <w:pPr>
              <w:spacing w:line="260" w:lineRule="atLeast"/>
              <w:rPr>
                <w:rFonts w:ascii="Arial" w:hAnsi="Arial" w:cs="Arial"/>
                <w:sz w:val="20"/>
                <w:szCs w:val="20"/>
                <w:lang w:eastAsia="en-US"/>
              </w:rPr>
            </w:pPr>
            <w:r w:rsidRPr="00201BC3">
              <w:rPr>
                <w:rFonts w:ascii="Arial" w:hAnsi="Arial" w:cs="Arial"/>
                <w:sz w:val="20"/>
                <w:szCs w:val="20"/>
              </w:rPr>
              <w:t xml:space="preserve">Datum: </w:t>
            </w:r>
          </w:p>
        </w:tc>
        <w:tc>
          <w:tcPr>
            <w:tcW w:w="4912" w:type="dxa"/>
            <w:vAlign w:val="center"/>
          </w:tcPr>
          <w:p w14:paraId="7AA3EC76" w14:textId="14B0FC13" w:rsidR="00B365EC" w:rsidRPr="006D4F7B" w:rsidRDefault="002B7D08" w:rsidP="006D4F7B">
            <w:pPr>
              <w:spacing w:line="260" w:lineRule="atLeast"/>
              <w:ind w:left="360" w:hanging="360"/>
              <w:rPr>
                <w:rFonts w:ascii="Arial" w:hAnsi="Arial" w:cs="Arial"/>
                <w:noProof/>
                <w:sz w:val="20"/>
                <w:szCs w:val="20"/>
              </w:rPr>
            </w:pPr>
            <w:r>
              <w:rPr>
                <w:rFonts w:ascii="Arial" w:hAnsi="Arial" w:cs="Arial"/>
                <w:sz w:val="20"/>
                <w:szCs w:val="20"/>
              </w:rPr>
              <w:t>5</w:t>
            </w:r>
            <w:r w:rsidR="006D4F7B">
              <w:rPr>
                <w:rFonts w:ascii="Arial" w:hAnsi="Arial" w:cs="Arial"/>
                <w:sz w:val="20"/>
                <w:szCs w:val="20"/>
              </w:rPr>
              <w:t xml:space="preserve">. </w:t>
            </w:r>
            <w:r w:rsidR="008730AC" w:rsidRPr="006D4F7B">
              <w:rPr>
                <w:rFonts w:ascii="Arial" w:hAnsi="Arial" w:cs="Arial"/>
                <w:sz w:val="20"/>
                <w:szCs w:val="20"/>
              </w:rPr>
              <w:t>9</w:t>
            </w:r>
            <w:r w:rsidR="00ED7AEC" w:rsidRPr="006D4F7B">
              <w:rPr>
                <w:rFonts w:ascii="Arial" w:hAnsi="Arial" w:cs="Arial"/>
                <w:sz w:val="20"/>
                <w:szCs w:val="20"/>
              </w:rPr>
              <w:t>. 2025</w:t>
            </w:r>
          </w:p>
        </w:tc>
        <w:tc>
          <w:tcPr>
            <w:tcW w:w="5126" w:type="dxa"/>
          </w:tcPr>
          <w:p w14:paraId="7DB356B0" w14:textId="77777777" w:rsidR="00B365EC" w:rsidRPr="00201BC3" w:rsidRDefault="00B365EC" w:rsidP="7F5DFAE6">
            <w:pPr>
              <w:spacing w:line="260" w:lineRule="atLeast"/>
              <w:rPr>
                <w:rFonts w:ascii="Arial" w:hAnsi="Arial" w:cs="Arial"/>
                <w:sz w:val="20"/>
                <w:szCs w:val="20"/>
                <w:lang w:eastAsia="en-US"/>
              </w:rPr>
            </w:pPr>
          </w:p>
        </w:tc>
      </w:tr>
    </w:tbl>
    <w:p w14:paraId="0F6045B2" w14:textId="77777777" w:rsidR="0075039D" w:rsidRPr="00201BC3" w:rsidRDefault="0075039D" w:rsidP="7F5DFAE6">
      <w:pPr>
        <w:keepNext/>
        <w:widowControl w:val="0"/>
        <w:spacing w:line="260" w:lineRule="atLeast"/>
        <w:outlineLvl w:val="2"/>
        <w:rPr>
          <w:rFonts w:ascii="Arial" w:hAnsi="Arial" w:cs="Arial"/>
          <w:b/>
          <w:bCs/>
          <w:noProof/>
          <w:sz w:val="20"/>
          <w:szCs w:val="20"/>
          <w:lang w:eastAsia="en-US"/>
        </w:rPr>
      </w:pPr>
    </w:p>
    <w:p w14:paraId="7B5E758F" w14:textId="2DBDEE7E" w:rsidR="0075039D" w:rsidRPr="00201BC3" w:rsidRDefault="0075039D" w:rsidP="7F5DFAE6">
      <w:pPr>
        <w:spacing w:line="260" w:lineRule="atLeast"/>
        <w:rPr>
          <w:rFonts w:ascii="Arial" w:hAnsi="Arial" w:cs="Arial"/>
          <w:sz w:val="20"/>
          <w:szCs w:val="20"/>
          <w:lang w:eastAsia="en-US"/>
        </w:rPr>
      </w:pPr>
    </w:p>
    <w:p w14:paraId="63CF15B2" w14:textId="77777777" w:rsidR="00FB7DD3" w:rsidRPr="00201BC3" w:rsidRDefault="00FB7DD3" w:rsidP="7F5DFAE6">
      <w:pPr>
        <w:keepNext/>
        <w:widowControl w:val="0"/>
        <w:spacing w:line="260" w:lineRule="atLeast"/>
        <w:outlineLvl w:val="2"/>
        <w:rPr>
          <w:rFonts w:ascii="Arial" w:hAnsi="Arial" w:cs="Arial"/>
          <w:b/>
          <w:bCs/>
          <w:noProof/>
          <w:sz w:val="20"/>
          <w:szCs w:val="20"/>
          <w:lang w:eastAsia="en-US"/>
        </w:rPr>
      </w:pPr>
    </w:p>
    <w:p w14:paraId="1A8028C8" w14:textId="06D8A35B" w:rsidR="0075039D" w:rsidRDefault="0075039D" w:rsidP="7F5DFAE6">
      <w:pPr>
        <w:keepNext/>
        <w:widowControl w:val="0"/>
        <w:spacing w:line="260" w:lineRule="atLeast"/>
        <w:jc w:val="center"/>
        <w:outlineLvl w:val="2"/>
        <w:rPr>
          <w:rFonts w:ascii="Arial" w:hAnsi="Arial" w:cs="Arial"/>
          <w:b/>
          <w:sz w:val="20"/>
          <w:szCs w:val="20"/>
        </w:rPr>
      </w:pPr>
      <w:r w:rsidRPr="00201BC3">
        <w:rPr>
          <w:rFonts w:ascii="Arial" w:hAnsi="Arial" w:cs="Arial"/>
          <w:b/>
          <w:sz w:val="20"/>
          <w:szCs w:val="20"/>
        </w:rPr>
        <w:t>RAZPISNA DOKUMENTACIJA</w:t>
      </w:r>
    </w:p>
    <w:p w14:paraId="2792558B" w14:textId="77777777" w:rsidR="00ED7AEC" w:rsidRDefault="00ED7AEC" w:rsidP="7F5DFAE6">
      <w:pPr>
        <w:keepNext/>
        <w:widowControl w:val="0"/>
        <w:spacing w:line="260" w:lineRule="atLeast"/>
        <w:jc w:val="center"/>
        <w:outlineLvl w:val="2"/>
        <w:rPr>
          <w:rFonts w:ascii="Arial" w:hAnsi="Arial" w:cs="Arial"/>
          <w:b/>
          <w:sz w:val="20"/>
          <w:szCs w:val="20"/>
        </w:rPr>
      </w:pPr>
    </w:p>
    <w:p w14:paraId="79EF9D82" w14:textId="77777777" w:rsidR="00ED7AEC" w:rsidRDefault="00ED7AEC" w:rsidP="7F5DFAE6">
      <w:pPr>
        <w:keepNext/>
        <w:widowControl w:val="0"/>
        <w:spacing w:line="260" w:lineRule="atLeast"/>
        <w:jc w:val="center"/>
        <w:outlineLvl w:val="2"/>
        <w:rPr>
          <w:rFonts w:ascii="Arial" w:hAnsi="Arial" w:cs="Arial"/>
          <w:b/>
          <w:sz w:val="20"/>
          <w:szCs w:val="20"/>
        </w:rPr>
      </w:pPr>
    </w:p>
    <w:p w14:paraId="0ECCE692" w14:textId="77777777" w:rsidR="00ED7AEC" w:rsidRPr="00201BC3" w:rsidRDefault="00ED7AEC" w:rsidP="7F5DFAE6">
      <w:pPr>
        <w:keepNext/>
        <w:widowControl w:val="0"/>
        <w:spacing w:line="260" w:lineRule="atLeast"/>
        <w:jc w:val="center"/>
        <w:outlineLvl w:val="2"/>
        <w:rPr>
          <w:rFonts w:ascii="Arial" w:hAnsi="Arial" w:cs="Arial"/>
          <w:b/>
          <w:bCs/>
          <w:noProof/>
          <w:sz w:val="20"/>
          <w:szCs w:val="20"/>
          <w:lang w:eastAsia="en-US"/>
        </w:rPr>
      </w:pPr>
    </w:p>
    <w:p w14:paraId="41A92F56" w14:textId="77777777" w:rsidR="0075039D" w:rsidRPr="00DA4C0D" w:rsidRDefault="0075039D" w:rsidP="7F5DFAE6">
      <w:pPr>
        <w:keepNext/>
        <w:widowControl w:val="0"/>
        <w:spacing w:line="260" w:lineRule="atLeast"/>
        <w:jc w:val="both"/>
        <w:outlineLvl w:val="2"/>
        <w:rPr>
          <w:rFonts w:ascii="Arial" w:hAnsi="Arial" w:cs="Arial"/>
          <w:b/>
          <w:bCs/>
          <w:noProof/>
          <w:sz w:val="20"/>
          <w:szCs w:val="20"/>
          <w:lang w:eastAsia="en-US"/>
        </w:rPr>
      </w:pPr>
    </w:p>
    <w:tbl>
      <w:tblPr>
        <w:tblW w:w="8754" w:type="dxa"/>
        <w:tblInd w:w="-34" w:type="dxa"/>
        <w:tblLayout w:type="fixed"/>
        <w:tblLook w:val="0000" w:firstRow="0" w:lastRow="0" w:firstColumn="0" w:lastColumn="0" w:noHBand="0" w:noVBand="0"/>
      </w:tblPr>
      <w:tblGrid>
        <w:gridCol w:w="2880"/>
        <w:gridCol w:w="5874"/>
      </w:tblGrid>
      <w:tr w:rsidR="000074D5" w:rsidRPr="00DA4C0D" w14:paraId="6C7BB4D6" w14:textId="77777777" w:rsidTr="7F5DFAE6">
        <w:tc>
          <w:tcPr>
            <w:tcW w:w="2880" w:type="dxa"/>
          </w:tcPr>
          <w:p w14:paraId="1289D64E" w14:textId="61FB4246" w:rsidR="0075039D" w:rsidRPr="00DA4C0D" w:rsidRDefault="0075039D" w:rsidP="7F5DFAE6">
            <w:pPr>
              <w:keepNext/>
              <w:widowControl w:val="0"/>
              <w:spacing w:line="260" w:lineRule="atLeast"/>
              <w:jc w:val="both"/>
              <w:outlineLvl w:val="2"/>
              <w:rPr>
                <w:rFonts w:ascii="Arial" w:hAnsi="Arial" w:cs="Arial"/>
                <w:b/>
                <w:bCs/>
                <w:noProof/>
                <w:sz w:val="20"/>
                <w:szCs w:val="20"/>
                <w:lang w:eastAsia="en-US"/>
              </w:rPr>
            </w:pPr>
            <w:r w:rsidRPr="00DA4C0D">
              <w:rPr>
                <w:rFonts w:ascii="Arial" w:hAnsi="Arial" w:cs="Arial"/>
                <w:b/>
                <w:sz w:val="20"/>
                <w:szCs w:val="20"/>
              </w:rPr>
              <w:t xml:space="preserve">Predmet naročila: </w:t>
            </w:r>
          </w:p>
        </w:tc>
        <w:tc>
          <w:tcPr>
            <w:tcW w:w="5874" w:type="dxa"/>
          </w:tcPr>
          <w:p w14:paraId="7FE5E3CF" w14:textId="0825E31D" w:rsidR="008730AC" w:rsidRPr="008730AC" w:rsidRDefault="008730AC" w:rsidP="008730AC">
            <w:pPr>
              <w:spacing w:line="260" w:lineRule="atLeast"/>
              <w:contextualSpacing/>
              <w:rPr>
                <w:rStyle w:val="FontStyle31"/>
                <w:sz w:val="20"/>
                <w:szCs w:val="20"/>
              </w:rPr>
            </w:pPr>
            <w:r w:rsidRPr="008730AC">
              <w:rPr>
                <w:rStyle w:val="FontStyle31"/>
                <w:sz w:val="20"/>
                <w:szCs w:val="20"/>
              </w:rPr>
              <w:t>Svetovanja in usposabljanja za občine ter regije na področju prilagajanja podnebnim spremembam</w:t>
            </w:r>
          </w:p>
          <w:p w14:paraId="0C27C34A" w14:textId="62F1A533" w:rsidR="002C39DC" w:rsidRPr="00DA4C0D" w:rsidRDefault="002C39DC" w:rsidP="008730AC">
            <w:pPr>
              <w:spacing w:line="260" w:lineRule="atLeast"/>
              <w:contextualSpacing/>
              <w:rPr>
                <w:rFonts w:ascii="Arial" w:hAnsi="Arial" w:cs="Arial"/>
                <w:b/>
                <w:bCs/>
                <w:noProof/>
                <w:sz w:val="20"/>
                <w:szCs w:val="20"/>
                <w:lang w:eastAsia="en-US"/>
              </w:rPr>
            </w:pPr>
          </w:p>
        </w:tc>
      </w:tr>
      <w:tr w:rsidR="5BD2FF2F" w:rsidRPr="00DA4C0D" w14:paraId="7A8F0034" w14:textId="77777777" w:rsidTr="7F5DFAE6">
        <w:trPr>
          <w:trHeight w:val="300"/>
        </w:trPr>
        <w:tc>
          <w:tcPr>
            <w:tcW w:w="2880" w:type="dxa"/>
          </w:tcPr>
          <w:p w14:paraId="76A02744" w14:textId="08CFBB23" w:rsidR="10811289" w:rsidRPr="00DA4C0D" w:rsidRDefault="10811289" w:rsidP="7F5DFAE6">
            <w:pPr>
              <w:spacing w:line="260" w:lineRule="atLeast"/>
              <w:rPr>
                <w:rFonts w:ascii="Arial" w:hAnsi="Arial" w:cs="Arial"/>
                <w:b/>
                <w:bCs/>
                <w:noProof/>
                <w:sz w:val="20"/>
                <w:szCs w:val="20"/>
                <w:lang w:eastAsia="en-US"/>
              </w:rPr>
            </w:pPr>
          </w:p>
        </w:tc>
        <w:tc>
          <w:tcPr>
            <w:tcW w:w="5874" w:type="dxa"/>
          </w:tcPr>
          <w:p w14:paraId="267E4A78" w14:textId="6784CF5C" w:rsidR="5BD2FF2F" w:rsidRPr="00DA4C0D" w:rsidRDefault="5BD2FF2F" w:rsidP="7F5DFAE6">
            <w:pPr>
              <w:pStyle w:val="Style15"/>
              <w:spacing w:line="260" w:lineRule="exact"/>
              <w:rPr>
                <w:b/>
                <w:bCs/>
                <w:noProof/>
                <w:sz w:val="20"/>
                <w:szCs w:val="20"/>
              </w:rPr>
            </w:pPr>
          </w:p>
        </w:tc>
      </w:tr>
    </w:tbl>
    <w:p w14:paraId="00969EAE" w14:textId="77777777" w:rsidR="0075039D" w:rsidRPr="00DA4C0D" w:rsidRDefault="0075039D" w:rsidP="7F5DFAE6">
      <w:pPr>
        <w:keepNext/>
        <w:widowControl w:val="0"/>
        <w:spacing w:line="260" w:lineRule="atLeast"/>
        <w:jc w:val="both"/>
        <w:outlineLvl w:val="2"/>
        <w:rPr>
          <w:rFonts w:ascii="Arial" w:hAnsi="Arial" w:cs="Arial"/>
          <w:b/>
          <w:bCs/>
          <w:i/>
          <w:iCs/>
          <w:noProof/>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0074D5" w:rsidRPr="00DA4C0D" w14:paraId="24309FAE" w14:textId="77777777" w:rsidTr="7F5DFAE6">
        <w:tc>
          <w:tcPr>
            <w:tcW w:w="2836" w:type="dxa"/>
          </w:tcPr>
          <w:p w14:paraId="2D523B00" w14:textId="2CBE19E8" w:rsidR="0075039D" w:rsidRPr="00DA4C0D" w:rsidRDefault="0075039D" w:rsidP="7F5DFAE6">
            <w:pPr>
              <w:keepNext/>
              <w:widowControl w:val="0"/>
              <w:spacing w:line="260" w:lineRule="atLeast"/>
              <w:jc w:val="both"/>
              <w:outlineLvl w:val="2"/>
              <w:rPr>
                <w:rFonts w:ascii="Arial" w:hAnsi="Arial" w:cs="Arial"/>
                <w:b/>
                <w:bCs/>
                <w:noProof/>
                <w:sz w:val="20"/>
                <w:szCs w:val="20"/>
                <w:lang w:eastAsia="en-US"/>
              </w:rPr>
            </w:pPr>
            <w:r w:rsidRPr="00DA4C0D">
              <w:rPr>
                <w:rFonts w:ascii="Arial" w:hAnsi="Arial" w:cs="Arial"/>
                <w:b/>
                <w:sz w:val="20"/>
                <w:szCs w:val="20"/>
              </w:rPr>
              <w:t xml:space="preserve">Vrsta postopka: </w:t>
            </w:r>
          </w:p>
        </w:tc>
        <w:tc>
          <w:tcPr>
            <w:tcW w:w="5918" w:type="dxa"/>
          </w:tcPr>
          <w:p w14:paraId="46AE34E9" w14:textId="3C2B7211" w:rsidR="0075039D" w:rsidRPr="00DA4C0D" w:rsidRDefault="008730AC" w:rsidP="7F5DFAE6">
            <w:pPr>
              <w:keepNext/>
              <w:widowControl w:val="0"/>
              <w:spacing w:line="260" w:lineRule="atLeast"/>
              <w:jc w:val="both"/>
              <w:outlineLvl w:val="2"/>
              <w:rPr>
                <w:rFonts w:ascii="Arial" w:hAnsi="Arial" w:cs="Arial"/>
                <w:b/>
                <w:bCs/>
                <w:noProof/>
                <w:sz w:val="20"/>
                <w:szCs w:val="20"/>
                <w:lang w:eastAsia="en-US"/>
              </w:rPr>
            </w:pPr>
            <w:r>
              <w:rPr>
                <w:rFonts w:ascii="Arial" w:hAnsi="Arial" w:cs="Arial"/>
                <w:bCs/>
                <w:sz w:val="20"/>
                <w:szCs w:val="20"/>
                <w:lang w:eastAsia="ar-SA"/>
              </w:rPr>
              <w:t>Odprti postopek</w:t>
            </w:r>
          </w:p>
        </w:tc>
      </w:tr>
    </w:tbl>
    <w:p w14:paraId="3AB9C784" w14:textId="77777777" w:rsidR="00711474" w:rsidRPr="00232977" w:rsidRDefault="00711474" w:rsidP="7F5DFAE6">
      <w:pPr>
        <w:spacing w:line="260" w:lineRule="atLeast"/>
        <w:rPr>
          <w:rFonts w:ascii="Arial" w:hAnsi="Arial" w:cs="Arial"/>
          <w:sz w:val="20"/>
          <w:szCs w:val="20"/>
          <w:lang w:eastAsia="en-US"/>
        </w:rPr>
      </w:pPr>
    </w:p>
    <w:p w14:paraId="0B663167" w14:textId="77777777" w:rsidR="00711474" w:rsidRPr="00232977" w:rsidRDefault="00711474" w:rsidP="7F5DFAE6">
      <w:pPr>
        <w:spacing w:line="260" w:lineRule="atLeast"/>
        <w:rPr>
          <w:rFonts w:ascii="Arial" w:hAnsi="Arial" w:cs="Arial"/>
          <w:sz w:val="20"/>
          <w:szCs w:val="20"/>
          <w:lang w:eastAsia="en-US"/>
        </w:rPr>
      </w:pPr>
    </w:p>
    <w:p w14:paraId="0B98E25C" w14:textId="77777777" w:rsidR="00711474" w:rsidRPr="00232977" w:rsidRDefault="00711474" w:rsidP="7F5DFAE6">
      <w:pPr>
        <w:spacing w:line="260" w:lineRule="atLeast"/>
        <w:rPr>
          <w:rFonts w:ascii="Arial" w:hAnsi="Arial" w:cs="Arial"/>
          <w:sz w:val="20"/>
          <w:szCs w:val="20"/>
          <w:lang w:eastAsia="en-US"/>
        </w:rPr>
      </w:pPr>
    </w:p>
    <w:p w14:paraId="46DA94D4" w14:textId="6206869A" w:rsidR="00D6654F" w:rsidRPr="00232977" w:rsidRDefault="00D6654F" w:rsidP="7F5DFAE6">
      <w:pPr>
        <w:spacing w:line="260" w:lineRule="atLeast"/>
        <w:rPr>
          <w:rFonts w:ascii="Arial" w:hAnsi="Arial" w:cs="Arial"/>
          <w:sz w:val="20"/>
          <w:szCs w:val="20"/>
          <w:lang w:eastAsia="en-US"/>
        </w:rPr>
      </w:pPr>
    </w:p>
    <w:p w14:paraId="750FF6E8" w14:textId="77777777" w:rsidR="00D6654F" w:rsidRPr="00232977" w:rsidRDefault="00D6654F" w:rsidP="7F5DFAE6">
      <w:pPr>
        <w:spacing w:line="260" w:lineRule="atLeast"/>
        <w:rPr>
          <w:rFonts w:ascii="Arial" w:hAnsi="Arial" w:cs="Arial"/>
          <w:sz w:val="20"/>
          <w:szCs w:val="20"/>
          <w:lang w:eastAsia="en-US"/>
        </w:rPr>
      </w:pPr>
    </w:p>
    <w:p w14:paraId="4A8A70E7" w14:textId="77777777" w:rsidR="00D6654F" w:rsidRPr="00232977" w:rsidRDefault="00D6654F" w:rsidP="7F5DFAE6">
      <w:pPr>
        <w:spacing w:line="260" w:lineRule="atLeast"/>
        <w:rPr>
          <w:rFonts w:ascii="Arial" w:hAnsi="Arial" w:cs="Arial"/>
          <w:sz w:val="20"/>
          <w:szCs w:val="20"/>
          <w:lang w:eastAsia="en-US"/>
        </w:rPr>
      </w:pPr>
    </w:p>
    <w:p w14:paraId="5334B1F2" w14:textId="77777777" w:rsidR="00D6654F" w:rsidRDefault="00D6654F" w:rsidP="7F5DFAE6">
      <w:pPr>
        <w:spacing w:line="260" w:lineRule="atLeast"/>
        <w:rPr>
          <w:rFonts w:ascii="Arial" w:hAnsi="Arial" w:cs="Arial"/>
          <w:sz w:val="20"/>
          <w:szCs w:val="20"/>
          <w:lang w:eastAsia="en-US"/>
        </w:rPr>
      </w:pPr>
    </w:p>
    <w:p w14:paraId="488BF0C4" w14:textId="77777777" w:rsidR="00201BC3" w:rsidRDefault="00201BC3" w:rsidP="7F5DFAE6">
      <w:pPr>
        <w:spacing w:line="260" w:lineRule="atLeast"/>
        <w:rPr>
          <w:rFonts w:ascii="Arial" w:hAnsi="Arial" w:cs="Arial"/>
          <w:sz w:val="20"/>
          <w:szCs w:val="20"/>
          <w:lang w:eastAsia="en-US"/>
        </w:rPr>
      </w:pPr>
    </w:p>
    <w:p w14:paraId="7ACEDFD2" w14:textId="77777777" w:rsidR="00201BC3" w:rsidRDefault="00201BC3" w:rsidP="7F5DFAE6">
      <w:pPr>
        <w:spacing w:line="260" w:lineRule="atLeast"/>
        <w:rPr>
          <w:rFonts w:ascii="Arial" w:hAnsi="Arial" w:cs="Arial"/>
          <w:sz w:val="20"/>
          <w:szCs w:val="20"/>
          <w:lang w:eastAsia="en-US"/>
        </w:rPr>
      </w:pPr>
    </w:p>
    <w:p w14:paraId="756EB221" w14:textId="77777777" w:rsidR="00201BC3" w:rsidRDefault="00201BC3" w:rsidP="7F5DFAE6">
      <w:pPr>
        <w:spacing w:line="260" w:lineRule="atLeast"/>
        <w:rPr>
          <w:rFonts w:ascii="Arial" w:hAnsi="Arial" w:cs="Arial"/>
          <w:sz w:val="20"/>
          <w:szCs w:val="20"/>
          <w:lang w:eastAsia="en-US"/>
        </w:rPr>
      </w:pPr>
    </w:p>
    <w:p w14:paraId="4FA74501" w14:textId="77777777" w:rsidR="00201BC3" w:rsidRDefault="00201BC3" w:rsidP="7F5DFAE6">
      <w:pPr>
        <w:spacing w:line="260" w:lineRule="atLeast"/>
        <w:rPr>
          <w:rFonts w:ascii="Arial" w:hAnsi="Arial" w:cs="Arial"/>
          <w:sz w:val="20"/>
          <w:szCs w:val="20"/>
          <w:lang w:eastAsia="en-US"/>
        </w:rPr>
      </w:pPr>
    </w:p>
    <w:p w14:paraId="10C1CC3F" w14:textId="77777777" w:rsidR="00201BC3" w:rsidRDefault="00201BC3" w:rsidP="7F5DFAE6">
      <w:pPr>
        <w:spacing w:line="260" w:lineRule="atLeast"/>
        <w:rPr>
          <w:rFonts w:ascii="Arial" w:hAnsi="Arial" w:cs="Arial"/>
          <w:sz w:val="20"/>
          <w:szCs w:val="20"/>
          <w:lang w:eastAsia="en-US"/>
        </w:rPr>
      </w:pPr>
    </w:p>
    <w:p w14:paraId="1939DDE7" w14:textId="77777777" w:rsidR="00ED7AEC" w:rsidRDefault="00ED7AEC" w:rsidP="7F5DFAE6">
      <w:pPr>
        <w:spacing w:line="260" w:lineRule="atLeast"/>
        <w:rPr>
          <w:rFonts w:ascii="Arial" w:hAnsi="Arial" w:cs="Arial"/>
          <w:sz w:val="20"/>
          <w:szCs w:val="20"/>
          <w:lang w:eastAsia="en-US"/>
        </w:rPr>
      </w:pPr>
    </w:p>
    <w:p w14:paraId="7CC4E002" w14:textId="77777777" w:rsidR="00201BC3" w:rsidRDefault="00201BC3" w:rsidP="7F5DFAE6">
      <w:pPr>
        <w:spacing w:line="260" w:lineRule="atLeast"/>
        <w:rPr>
          <w:rFonts w:ascii="Arial" w:hAnsi="Arial" w:cs="Arial"/>
          <w:sz w:val="20"/>
          <w:szCs w:val="20"/>
          <w:lang w:eastAsia="en-US"/>
        </w:rPr>
      </w:pPr>
    </w:p>
    <w:p w14:paraId="1BF2B3AA" w14:textId="77777777" w:rsidR="00201BC3" w:rsidRPr="00232977" w:rsidRDefault="00201BC3" w:rsidP="7F5DFAE6">
      <w:pPr>
        <w:spacing w:line="260" w:lineRule="atLeast"/>
        <w:rPr>
          <w:rFonts w:ascii="Arial" w:hAnsi="Arial" w:cs="Arial"/>
          <w:sz w:val="20"/>
          <w:szCs w:val="20"/>
          <w:lang w:eastAsia="en-US"/>
        </w:rPr>
      </w:pPr>
    </w:p>
    <w:p w14:paraId="0550DC69" w14:textId="5CFA4DE4" w:rsidR="0075039D" w:rsidRPr="00232977" w:rsidRDefault="0075039D" w:rsidP="7F5DFAE6">
      <w:pPr>
        <w:spacing w:line="260" w:lineRule="atLeast"/>
        <w:rPr>
          <w:rFonts w:ascii="Arial" w:hAnsi="Arial" w:cs="Arial"/>
          <w:sz w:val="20"/>
          <w:szCs w:val="20"/>
          <w:lang w:eastAsia="en-US"/>
        </w:rPr>
      </w:pPr>
      <w:r w:rsidRPr="5BD2FF2F">
        <w:rPr>
          <w:rFonts w:ascii="Arial" w:hAnsi="Arial" w:cs="Arial"/>
          <w:sz w:val="20"/>
          <w:szCs w:val="20"/>
        </w:rPr>
        <w:t xml:space="preserve">VSEBINA: </w:t>
      </w:r>
    </w:p>
    <w:p w14:paraId="0A244DB0" w14:textId="543B60EB" w:rsidR="0075039D" w:rsidRPr="00232977" w:rsidRDefault="00237744"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POGLAVJE 1: </w:t>
      </w:r>
      <w:r w:rsidR="0075039D" w:rsidRPr="5BD2FF2F">
        <w:rPr>
          <w:rFonts w:ascii="Arial" w:hAnsi="Arial" w:cs="Arial"/>
          <w:sz w:val="20"/>
          <w:szCs w:val="20"/>
        </w:rPr>
        <w:t>POVABILO K ODDAJI PONUDBE</w:t>
      </w:r>
    </w:p>
    <w:p w14:paraId="2DC50C7D" w14:textId="4D342A47" w:rsidR="0075039D" w:rsidRPr="00232977" w:rsidRDefault="00237744"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POGLAVJE 2: </w:t>
      </w:r>
      <w:r w:rsidR="0075039D" w:rsidRPr="5BD2FF2F">
        <w:rPr>
          <w:rFonts w:ascii="Arial" w:hAnsi="Arial" w:cs="Arial"/>
          <w:sz w:val="20"/>
          <w:szCs w:val="20"/>
        </w:rPr>
        <w:t>NAVODILO PONUDNIKOM ZA IZDELAVO PONUDBE TER DOLOČILA O IZVEDBI POSTOPKA</w:t>
      </w:r>
    </w:p>
    <w:p w14:paraId="7B7CF00C" w14:textId="7B819A09" w:rsidR="0075039D" w:rsidRPr="00232977" w:rsidRDefault="00237744"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POGLAVJE 3: </w:t>
      </w:r>
      <w:r w:rsidR="0075039D" w:rsidRPr="5BD2FF2F">
        <w:rPr>
          <w:rFonts w:ascii="Arial" w:hAnsi="Arial" w:cs="Arial"/>
          <w:sz w:val="20"/>
          <w:szCs w:val="20"/>
        </w:rPr>
        <w:t>RAZLOGI ZA IZKLJUČITEV IN POGOJI ZA SODELOVANJE</w:t>
      </w:r>
    </w:p>
    <w:p w14:paraId="0311F7FF" w14:textId="5C482CB5" w:rsidR="0075039D" w:rsidRPr="00232977" w:rsidRDefault="00237744"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POGLAVJE 4: </w:t>
      </w:r>
      <w:r w:rsidR="0075039D" w:rsidRPr="5BD2FF2F">
        <w:rPr>
          <w:rFonts w:ascii="Arial" w:hAnsi="Arial" w:cs="Arial"/>
          <w:sz w:val="20"/>
          <w:szCs w:val="20"/>
        </w:rPr>
        <w:t xml:space="preserve">OBRAZCI NAROČNIKA </w:t>
      </w:r>
    </w:p>
    <w:p w14:paraId="63639A05" w14:textId="3A7F9C41" w:rsidR="00D22557" w:rsidRPr="00232977" w:rsidRDefault="00D22557"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POGLAVJE</w:t>
      </w:r>
      <w:r w:rsidR="005337E5" w:rsidRPr="5BD2FF2F">
        <w:rPr>
          <w:rFonts w:ascii="Arial" w:hAnsi="Arial" w:cs="Arial"/>
          <w:sz w:val="20"/>
          <w:szCs w:val="20"/>
        </w:rPr>
        <w:t xml:space="preserve"> 5</w:t>
      </w:r>
      <w:r w:rsidRPr="5BD2FF2F">
        <w:rPr>
          <w:rFonts w:ascii="Arial" w:hAnsi="Arial" w:cs="Arial"/>
          <w:sz w:val="20"/>
          <w:szCs w:val="20"/>
        </w:rPr>
        <w:t xml:space="preserve">: </w:t>
      </w:r>
      <w:r w:rsidR="007159C5">
        <w:rPr>
          <w:rFonts w:ascii="Arial" w:hAnsi="Arial" w:cs="Arial"/>
          <w:sz w:val="20"/>
          <w:szCs w:val="20"/>
        </w:rPr>
        <w:t>PROJEKTNA NALOGA</w:t>
      </w:r>
      <w:r w:rsidR="00126BF8" w:rsidRPr="5BD2FF2F">
        <w:rPr>
          <w:rFonts w:ascii="Arial" w:hAnsi="Arial" w:cs="Arial"/>
          <w:sz w:val="20"/>
          <w:szCs w:val="20"/>
        </w:rPr>
        <w:t xml:space="preserve"> </w:t>
      </w:r>
    </w:p>
    <w:p w14:paraId="7F18AE59" w14:textId="78C59C5A" w:rsidR="0075039D" w:rsidRPr="00232977" w:rsidRDefault="00475F7F"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PRILOGA - </w:t>
      </w:r>
      <w:r w:rsidR="0075039D" w:rsidRPr="5BD2FF2F">
        <w:rPr>
          <w:rFonts w:ascii="Arial" w:hAnsi="Arial" w:cs="Arial"/>
          <w:sz w:val="20"/>
          <w:szCs w:val="20"/>
        </w:rPr>
        <w:t xml:space="preserve">ESPD OBRAZEC (datoteka v formatu .xml) </w:t>
      </w:r>
    </w:p>
    <w:p w14:paraId="5C9D776E" w14:textId="0859BC50" w:rsidR="003F4445" w:rsidRPr="00232977" w:rsidRDefault="00475F7F"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PRILOGA - </w:t>
      </w:r>
      <w:r w:rsidR="004275AF" w:rsidRPr="5BD2FF2F">
        <w:rPr>
          <w:rFonts w:ascii="Arial" w:hAnsi="Arial" w:cs="Arial"/>
          <w:sz w:val="20"/>
          <w:szCs w:val="20"/>
        </w:rPr>
        <w:t>OBRAZEC »PONUDBENI PREDRAČUN</w:t>
      </w:r>
      <w:r w:rsidR="00874E15" w:rsidRPr="5BD2FF2F">
        <w:rPr>
          <w:rFonts w:ascii="Arial" w:hAnsi="Arial" w:cs="Arial"/>
          <w:sz w:val="20"/>
          <w:szCs w:val="20"/>
        </w:rPr>
        <w:t>«</w:t>
      </w:r>
      <w:r w:rsidR="00126BF8" w:rsidRPr="5BD2FF2F">
        <w:rPr>
          <w:rFonts w:ascii="Arial" w:hAnsi="Arial" w:cs="Arial"/>
          <w:sz w:val="20"/>
          <w:szCs w:val="20"/>
        </w:rPr>
        <w:t xml:space="preserve"> (</w:t>
      </w:r>
      <w:r w:rsidR="001E0A46">
        <w:rPr>
          <w:rFonts w:ascii="Arial" w:hAnsi="Arial" w:cs="Arial"/>
          <w:sz w:val="20"/>
          <w:szCs w:val="20"/>
        </w:rPr>
        <w:t>datoteka v Word formatu</w:t>
      </w:r>
      <w:r w:rsidR="00126BF8" w:rsidRPr="5BD2FF2F">
        <w:rPr>
          <w:rFonts w:ascii="Arial" w:hAnsi="Arial" w:cs="Arial"/>
          <w:sz w:val="20"/>
          <w:szCs w:val="20"/>
        </w:rPr>
        <w:t>)</w:t>
      </w:r>
      <w:r w:rsidR="00874E15" w:rsidRPr="5BD2FF2F">
        <w:rPr>
          <w:rFonts w:ascii="Arial" w:hAnsi="Arial" w:cs="Arial"/>
          <w:sz w:val="20"/>
          <w:szCs w:val="20"/>
        </w:rPr>
        <w:t xml:space="preserve"> </w:t>
      </w:r>
    </w:p>
    <w:p w14:paraId="785D0B73" w14:textId="77777777" w:rsidR="008F78C2" w:rsidRPr="00232977" w:rsidRDefault="008F78C2" w:rsidP="7F5DFAE6">
      <w:pPr>
        <w:spacing w:line="260" w:lineRule="atLeast"/>
        <w:ind w:left="720"/>
        <w:jc w:val="both"/>
        <w:rPr>
          <w:rFonts w:ascii="Arial" w:hAnsi="Arial" w:cs="Arial"/>
          <w:sz w:val="20"/>
          <w:szCs w:val="20"/>
          <w:lang w:eastAsia="en-US"/>
        </w:rPr>
      </w:pPr>
    </w:p>
    <w:p w14:paraId="1873A33E" w14:textId="6048E09A" w:rsidR="5BD2FF2F" w:rsidRPr="00232977" w:rsidRDefault="5BD2FF2F" w:rsidP="7F5DFAE6">
      <w:pPr>
        <w:spacing w:line="260" w:lineRule="atLeast"/>
        <w:ind w:left="720"/>
        <w:jc w:val="both"/>
        <w:rPr>
          <w:rFonts w:ascii="Arial" w:hAnsi="Arial" w:cs="Arial"/>
          <w:sz w:val="20"/>
          <w:szCs w:val="20"/>
        </w:rPr>
      </w:pPr>
    </w:p>
    <w:p w14:paraId="526E135A" w14:textId="2317A46F" w:rsidR="00DA4C0D" w:rsidRDefault="00DA4C0D">
      <w:pPr>
        <w:rPr>
          <w:rFonts w:ascii="Arial" w:hAnsi="Arial" w:cs="Arial"/>
          <w:noProof/>
          <w:sz w:val="20"/>
          <w:szCs w:val="20"/>
          <w:lang w:eastAsia="en-US"/>
        </w:rPr>
      </w:pPr>
      <w:r>
        <w:rPr>
          <w:rFonts w:ascii="Arial" w:hAnsi="Arial" w:cs="Arial"/>
          <w:noProof/>
          <w:sz w:val="20"/>
          <w:szCs w:val="20"/>
          <w:lang w:eastAsia="en-US"/>
        </w:rPr>
        <w:br w:type="page"/>
      </w:r>
    </w:p>
    <w:p w14:paraId="5D0BF364" w14:textId="77777777" w:rsidR="221E3867" w:rsidRDefault="221E3867" w:rsidP="221E3867">
      <w:pPr>
        <w:spacing w:line="260" w:lineRule="atLeast"/>
        <w:jc w:val="both"/>
        <w:rPr>
          <w:rFonts w:ascii="Arial" w:hAnsi="Arial" w:cs="Arial"/>
          <w:noProof/>
          <w:sz w:val="20"/>
          <w:szCs w:val="20"/>
          <w:lang w:eastAsia="en-US"/>
        </w:rPr>
      </w:pPr>
    </w:p>
    <w:p w14:paraId="03416A10" w14:textId="24D0B2AF" w:rsidR="0075039D" w:rsidRPr="00201BC3" w:rsidRDefault="00A54C59" w:rsidP="7F5DFAE6">
      <w:pPr>
        <w:spacing w:line="260" w:lineRule="atLeast"/>
        <w:rPr>
          <w:rFonts w:ascii="Arial" w:hAnsi="Arial" w:cs="Arial"/>
          <w:b/>
          <w:bCs/>
          <w:noProof/>
          <w:sz w:val="20"/>
          <w:szCs w:val="20"/>
          <w:lang w:eastAsia="en-US"/>
        </w:rPr>
      </w:pPr>
      <w:r w:rsidRPr="5BD2FF2F">
        <w:rPr>
          <w:rFonts w:ascii="Arial" w:hAnsi="Arial"/>
          <w:b/>
          <w:sz w:val="20"/>
          <w:szCs w:val="20"/>
        </w:rPr>
        <w:t xml:space="preserve">POGLAVJE 1: </w:t>
      </w:r>
      <w:r w:rsidR="0075039D" w:rsidRPr="5BD2FF2F">
        <w:rPr>
          <w:rFonts w:ascii="Arial" w:hAnsi="Arial"/>
          <w:b/>
          <w:sz w:val="20"/>
          <w:szCs w:val="20"/>
        </w:rPr>
        <w:t>POVABILO K  ODDAJI PONUDBE</w:t>
      </w:r>
    </w:p>
    <w:p w14:paraId="7F8EA733" w14:textId="77777777" w:rsidR="0075039D" w:rsidRPr="00201BC3" w:rsidRDefault="0075039D" w:rsidP="7F5DFAE6">
      <w:pPr>
        <w:spacing w:line="260" w:lineRule="atLeast"/>
        <w:rPr>
          <w:rFonts w:ascii="Arial" w:hAnsi="Arial" w:cs="Arial"/>
          <w:b/>
          <w:bCs/>
          <w:noProof/>
          <w:sz w:val="20"/>
          <w:szCs w:val="20"/>
          <w:lang w:eastAsia="en-US"/>
        </w:rPr>
      </w:pPr>
    </w:p>
    <w:p w14:paraId="1EB142FF" w14:textId="7585C03F" w:rsidR="0075039D" w:rsidRPr="00232977" w:rsidRDefault="0075039D" w:rsidP="7F5DFAE6">
      <w:pPr>
        <w:spacing w:line="260" w:lineRule="atLeast"/>
        <w:jc w:val="both"/>
        <w:rPr>
          <w:rFonts w:ascii="Arial" w:hAnsi="Arial" w:cs="Arial"/>
          <w:sz w:val="20"/>
          <w:szCs w:val="20"/>
          <w:lang w:eastAsia="en-US"/>
        </w:rPr>
      </w:pPr>
      <w:r w:rsidRPr="5BD2FF2F">
        <w:rPr>
          <w:rFonts w:ascii="Arial" w:hAnsi="Arial" w:cs="Arial"/>
          <w:b/>
          <w:sz w:val="20"/>
          <w:szCs w:val="20"/>
        </w:rPr>
        <w:t>N</w:t>
      </w:r>
      <w:r w:rsidR="00FB7DD3" w:rsidRPr="5BD2FF2F">
        <w:rPr>
          <w:rFonts w:ascii="Arial" w:hAnsi="Arial" w:cs="Arial"/>
          <w:b/>
          <w:sz w:val="20"/>
          <w:szCs w:val="20"/>
        </w:rPr>
        <w:t>aročnik</w:t>
      </w:r>
      <w:r w:rsidRPr="5BD2FF2F">
        <w:rPr>
          <w:rFonts w:ascii="Arial" w:hAnsi="Arial" w:cs="Arial"/>
          <w:b/>
          <w:sz w:val="20"/>
          <w:szCs w:val="20"/>
        </w:rPr>
        <w:t xml:space="preserve">: </w:t>
      </w:r>
      <w:r w:rsidRPr="5BD2FF2F">
        <w:rPr>
          <w:rFonts w:ascii="Arial" w:hAnsi="Arial" w:cs="Arial"/>
          <w:sz w:val="20"/>
          <w:szCs w:val="20"/>
        </w:rPr>
        <w:t xml:space="preserve">Ministrstvo za </w:t>
      </w:r>
      <w:r w:rsidR="00711474" w:rsidRPr="5BD2FF2F">
        <w:rPr>
          <w:rFonts w:ascii="Arial" w:hAnsi="Arial" w:cs="Arial"/>
          <w:sz w:val="20"/>
          <w:szCs w:val="20"/>
        </w:rPr>
        <w:t>okolje, podnebje in energijo</w:t>
      </w:r>
      <w:r w:rsidRPr="5BD2FF2F">
        <w:rPr>
          <w:rFonts w:ascii="Arial" w:hAnsi="Arial" w:cs="Arial"/>
          <w:sz w:val="20"/>
          <w:szCs w:val="20"/>
        </w:rPr>
        <w:t xml:space="preserve">, </w:t>
      </w:r>
      <w:r w:rsidR="00711474" w:rsidRPr="5BD2FF2F">
        <w:rPr>
          <w:rFonts w:ascii="Arial" w:hAnsi="Arial" w:cs="Arial"/>
          <w:sz w:val="20"/>
          <w:szCs w:val="20"/>
        </w:rPr>
        <w:t>Langusova 4</w:t>
      </w:r>
      <w:r w:rsidRPr="5BD2FF2F">
        <w:rPr>
          <w:rFonts w:ascii="Arial" w:hAnsi="Arial" w:cs="Arial"/>
          <w:sz w:val="20"/>
          <w:szCs w:val="20"/>
        </w:rPr>
        <w:t>, 1</w:t>
      </w:r>
      <w:r w:rsidR="00967E7E" w:rsidRPr="5BD2FF2F">
        <w:rPr>
          <w:rFonts w:ascii="Arial" w:hAnsi="Arial" w:cs="Arial"/>
          <w:sz w:val="20"/>
          <w:szCs w:val="20"/>
        </w:rPr>
        <w:t>000</w:t>
      </w:r>
      <w:r w:rsidRPr="5BD2FF2F">
        <w:rPr>
          <w:rFonts w:ascii="Arial" w:hAnsi="Arial" w:cs="Arial"/>
          <w:sz w:val="20"/>
          <w:szCs w:val="20"/>
        </w:rPr>
        <w:t xml:space="preserve"> Ljubljana</w:t>
      </w:r>
    </w:p>
    <w:p w14:paraId="1163F799" w14:textId="77777777" w:rsidR="00FB7DD3" w:rsidRPr="00232977" w:rsidRDefault="00FB7DD3" w:rsidP="7F5DFAE6">
      <w:pPr>
        <w:spacing w:line="260" w:lineRule="atLeast"/>
        <w:jc w:val="both"/>
        <w:rPr>
          <w:rFonts w:ascii="Arial" w:hAnsi="Arial" w:cs="Arial"/>
          <w:sz w:val="20"/>
          <w:szCs w:val="20"/>
          <w:lang w:eastAsia="en-US"/>
        </w:rPr>
      </w:pPr>
    </w:p>
    <w:p w14:paraId="4FED6DA3" w14:textId="77777777" w:rsidR="008730AC" w:rsidRPr="008730AC" w:rsidRDefault="0075039D" w:rsidP="008730AC">
      <w:pPr>
        <w:spacing w:line="260" w:lineRule="atLeast"/>
        <w:contextualSpacing/>
        <w:jc w:val="both"/>
        <w:rPr>
          <w:bCs/>
        </w:rPr>
      </w:pPr>
      <w:r w:rsidRPr="008730AC">
        <w:rPr>
          <w:rFonts w:ascii="Arial" w:hAnsi="Arial" w:cs="Arial"/>
          <w:b/>
          <w:sz w:val="20"/>
          <w:szCs w:val="20"/>
        </w:rPr>
        <w:t>Predmet javnega naročila je:</w:t>
      </w:r>
      <w:r w:rsidR="00BE03A6" w:rsidRPr="008730AC">
        <w:rPr>
          <w:rFonts w:ascii="Arial" w:hAnsi="Arial" w:cs="Arial"/>
          <w:b/>
          <w:sz w:val="20"/>
          <w:szCs w:val="20"/>
        </w:rPr>
        <w:t xml:space="preserve"> </w:t>
      </w:r>
      <w:r w:rsidR="008730AC" w:rsidRPr="008730AC">
        <w:rPr>
          <w:rFonts w:ascii="Arial" w:hAnsi="Arial" w:cs="Arial"/>
          <w:b/>
          <w:sz w:val="20"/>
          <w:szCs w:val="20"/>
        </w:rPr>
        <w:t>Svetovanja in usposabljanja za občine ter regije na področju prilagajanja podnebnim spremembam</w:t>
      </w:r>
    </w:p>
    <w:p w14:paraId="719C0D5E" w14:textId="6293D9D5" w:rsidR="00DA4C0D" w:rsidRDefault="00DA4C0D" w:rsidP="00ED7AEC">
      <w:pPr>
        <w:pStyle w:val="Style15"/>
        <w:widowControl/>
        <w:tabs>
          <w:tab w:val="left" w:pos="357"/>
        </w:tabs>
        <w:spacing w:line="260" w:lineRule="exact"/>
        <w:rPr>
          <w:rStyle w:val="FontStyle31"/>
          <w:sz w:val="20"/>
          <w:szCs w:val="20"/>
        </w:rPr>
      </w:pPr>
    </w:p>
    <w:p w14:paraId="5C61DD36" w14:textId="77777777" w:rsidR="007159C5" w:rsidRDefault="007159C5" w:rsidP="00ED7AEC">
      <w:pPr>
        <w:pStyle w:val="Style15"/>
        <w:widowControl/>
        <w:tabs>
          <w:tab w:val="left" w:pos="357"/>
        </w:tabs>
        <w:spacing w:line="260" w:lineRule="exact"/>
        <w:rPr>
          <w:b/>
          <w:sz w:val="20"/>
          <w:szCs w:val="20"/>
        </w:rPr>
      </w:pPr>
    </w:p>
    <w:p w14:paraId="45E7343A" w14:textId="31703F1A" w:rsidR="000D0CC3" w:rsidRDefault="0075039D" w:rsidP="007159C5">
      <w:pPr>
        <w:spacing w:line="260" w:lineRule="exact"/>
        <w:jc w:val="both"/>
        <w:rPr>
          <w:rFonts w:ascii="Arial" w:hAnsi="Arial" w:cs="Arial"/>
          <w:b/>
          <w:sz w:val="20"/>
          <w:szCs w:val="20"/>
        </w:rPr>
      </w:pPr>
      <w:r w:rsidRPr="008730AC">
        <w:rPr>
          <w:rFonts w:ascii="Arial" w:hAnsi="Arial" w:cs="Arial"/>
          <w:b/>
          <w:sz w:val="20"/>
          <w:szCs w:val="20"/>
        </w:rPr>
        <w:t>Krajši opis predmeta javnega naročila:</w:t>
      </w:r>
      <w:r w:rsidRPr="000D0CC3">
        <w:rPr>
          <w:rFonts w:ascii="Arial" w:hAnsi="Arial" w:cs="Arial"/>
          <w:b/>
          <w:sz w:val="20"/>
          <w:szCs w:val="20"/>
        </w:rPr>
        <w:t xml:space="preserve"> </w:t>
      </w:r>
      <w:bookmarkStart w:id="0" w:name="_Toc156997236"/>
      <w:bookmarkStart w:id="1" w:name="_Toc156998181"/>
    </w:p>
    <w:p w14:paraId="6F460D8A" w14:textId="77777777" w:rsidR="008730AC" w:rsidRDefault="008730AC" w:rsidP="007159C5">
      <w:pPr>
        <w:spacing w:line="260" w:lineRule="exact"/>
        <w:jc w:val="both"/>
        <w:rPr>
          <w:rFonts w:ascii="Arial" w:hAnsi="Arial" w:cs="Arial"/>
          <w:b/>
          <w:sz w:val="20"/>
          <w:szCs w:val="20"/>
        </w:rPr>
      </w:pPr>
    </w:p>
    <w:p w14:paraId="1E0AE372" w14:textId="164C270D" w:rsidR="008730AC" w:rsidRPr="008730AC" w:rsidRDefault="008730AC" w:rsidP="008730AC">
      <w:pPr>
        <w:jc w:val="both"/>
        <w:rPr>
          <w:rFonts w:ascii="Arial" w:hAnsi="Arial" w:cs="Arial"/>
          <w:sz w:val="20"/>
          <w:szCs w:val="20"/>
        </w:rPr>
      </w:pPr>
      <w:r>
        <w:rPr>
          <w:rFonts w:ascii="Arial" w:hAnsi="Arial" w:cs="Arial"/>
          <w:sz w:val="20"/>
          <w:szCs w:val="20"/>
        </w:rPr>
        <w:t xml:space="preserve">Predmet javnega naročila je </w:t>
      </w:r>
      <w:r w:rsidR="00166404">
        <w:rPr>
          <w:rFonts w:ascii="Arial" w:hAnsi="Arial" w:cs="Arial"/>
          <w:sz w:val="20"/>
          <w:szCs w:val="20"/>
        </w:rPr>
        <w:t>izvedba</w:t>
      </w:r>
      <w:r w:rsidRPr="008730AC">
        <w:rPr>
          <w:rFonts w:ascii="Arial" w:hAnsi="Arial" w:cs="Arial"/>
          <w:sz w:val="20"/>
          <w:szCs w:val="20"/>
        </w:rPr>
        <w:t xml:space="preserve"> štiri aktivnosti: </w:t>
      </w:r>
    </w:p>
    <w:p w14:paraId="22C44463" w14:textId="77777777" w:rsidR="008730AC" w:rsidRPr="008730AC" w:rsidRDefault="008730AC" w:rsidP="005B50DB">
      <w:pPr>
        <w:pStyle w:val="Brezrazmikov"/>
        <w:numPr>
          <w:ilvl w:val="0"/>
          <w:numId w:val="35"/>
        </w:numPr>
        <w:spacing w:line="276" w:lineRule="auto"/>
        <w:rPr>
          <w:rFonts w:ascii="Arial" w:eastAsia="Times New Roman" w:hAnsi="Arial" w:cs="Arial"/>
          <w:sz w:val="20"/>
          <w:szCs w:val="20"/>
          <w:lang w:val="sl-SI" w:eastAsia="sl-SI"/>
        </w:rPr>
      </w:pPr>
      <w:r w:rsidRPr="008730AC">
        <w:rPr>
          <w:rFonts w:ascii="Arial" w:eastAsia="Times New Roman" w:hAnsi="Arial" w:cs="Arial"/>
          <w:sz w:val="20"/>
          <w:szCs w:val="20"/>
          <w:lang w:val="sl-SI" w:eastAsia="sl-SI"/>
        </w:rPr>
        <w:t>A1: Usposabljanja o prilagajanju podnebnim spremembam;</w:t>
      </w:r>
    </w:p>
    <w:p w14:paraId="5E8057BD" w14:textId="77777777" w:rsidR="008730AC" w:rsidRPr="008730AC" w:rsidRDefault="008730AC" w:rsidP="005B50DB">
      <w:pPr>
        <w:pStyle w:val="Brezrazmikov"/>
        <w:numPr>
          <w:ilvl w:val="0"/>
          <w:numId w:val="35"/>
        </w:numPr>
        <w:spacing w:line="276" w:lineRule="auto"/>
        <w:rPr>
          <w:rFonts w:ascii="Arial" w:eastAsia="Times New Roman" w:hAnsi="Arial" w:cs="Arial"/>
          <w:sz w:val="20"/>
          <w:szCs w:val="20"/>
          <w:lang w:val="sl-SI" w:eastAsia="sl-SI"/>
        </w:rPr>
      </w:pPr>
      <w:r w:rsidRPr="008730AC">
        <w:rPr>
          <w:rFonts w:ascii="Arial" w:eastAsia="Times New Roman" w:hAnsi="Arial" w:cs="Arial"/>
          <w:sz w:val="20"/>
          <w:szCs w:val="20"/>
          <w:lang w:val="sl-SI" w:eastAsia="sl-SI"/>
        </w:rPr>
        <w:t>A2: Pregled in kategorizacija projektnih predlogov in  idej v občinah in regijah;</w:t>
      </w:r>
    </w:p>
    <w:p w14:paraId="7CB2DC53" w14:textId="77777777" w:rsidR="008730AC" w:rsidRPr="008730AC" w:rsidRDefault="008730AC" w:rsidP="005B50DB">
      <w:pPr>
        <w:pStyle w:val="Brezrazmikov"/>
        <w:numPr>
          <w:ilvl w:val="0"/>
          <w:numId w:val="35"/>
        </w:numPr>
        <w:spacing w:line="276" w:lineRule="auto"/>
        <w:rPr>
          <w:rFonts w:ascii="Arial" w:eastAsia="Times New Roman" w:hAnsi="Arial" w:cs="Arial"/>
          <w:sz w:val="20"/>
          <w:szCs w:val="20"/>
          <w:lang w:val="sl-SI" w:eastAsia="sl-SI"/>
        </w:rPr>
      </w:pPr>
      <w:r w:rsidRPr="008730AC">
        <w:rPr>
          <w:rFonts w:ascii="Arial" w:eastAsia="Times New Roman" w:hAnsi="Arial" w:cs="Arial"/>
          <w:sz w:val="20"/>
          <w:szCs w:val="20"/>
          <w:lang w:val="sl-SI" w:eastAsia="sl-SI"/>
        </w:rPr>
        <w:t>A3: Podpora razvoju projektov in/ali projektnih idej za njihovo izboljšanje;</w:t>
      </w:r>
    </w:p>
    <w:p w14:paraId="74BB6737" w14:textId="77DD3DC4" w:rsidR="008730AC" w:rsidRPr="008730AC" w:rsidRDefault="008730AC" w:rsidP="005B50DB">
      <w:pPr>
        <w:pStyle w:val="Brezrazmikov"/>
        <w:numPr>
          <w:ilvl w:val="0"/>
          <w:numId w:val="35"/>
        </w:numPr>
        <w:spacing w:line="276" w:lineRule="auto"/>
        <w:rPr>
          <w:rFonts w:ascii="Arial" w:eastAsia="Times New Roman" w:hAnsi="Arial" w:cs="Arial"/>
          <w:sz w:val="20"/>
          <w:szCs w:val="20"/>
          <w:lang w:val="sl-SI" w:eastAsia="sl-SI"/>
        </w:rPr>
      </w:pPr>
      <w:r w:rsidRPr="008730AC">
        <w:rPr>
          <w:rFonts w:ascii="Arial" w:eastAsia="Times New Roman" w:hAnsi="Arial" w:cs="Arial"/>
          <w:sz w:val="20"/>
          <w:szCs w:val="20"/>
          <w:lang w:val="sl-SI" w:eastAsia="sl-SI"/>
        </w:rPr>
        <w:t>A4: Strokovno vodenje na ekskurziji</w:t>
      </w:r>
      <w:r w:rsidR="00166404">
        <w:rPr>
          <w:rFonts w:ascii="Arial" w:eastAsia="Times New Roman" w:hAnsi="Arial" w:cs="Arial"/>
          <w:sz w:val="20"/>
          <w:szCs w:val="20"/>
          <w:lang w:val="sl-SI" w:eastAsia="sl-SI"/>
        </w:rPr>
        <w:t>.</w:t>
      </w:r>
    </w:p>
    <w:p w14:paraId="7F2D4957" w14:textId="77777777" w:rsidR="008730AC" w:rsidRDefault="008730AC" w:rsidP="008730AC">
      <w:pPr>
        <w:jc w:val="both"/>
        <w:rPr>
          <w:rFonts w:ascii="Arial" w:hAnsi="Arial" w:cs="Arial"/>
          <w:sz w:val="20"/>
          <w:szCs w:val="20"/>
        </w:rPr>
      </w:pPr>
    </w:p>
    <w:p w14:paraId="0DAE7061" w14:textId="121F2943" w:rsidR="008730AC" w:rsidRPr="008730AC" w:rsidRDefault="00166404" w:rsidP="008730AC">
      <w:pPr>
        <w:jc w:val="both"/>
        <w:rPr>
          <w:rFonts w:ascii="Arial" w:hAnsi="Arial" w:cs="Arial"/>
          <w:sz w:val="20"/>
          <w:szCs w:val="20"/>
          <w:lang w:eastAsia="en-US"/>
        </w:rPr>
      </w:pPr>
      <w:r>
        <w:rPr>
          <w:rFonts w:ascii="Arial" w:hAnsi="Arial" w:cs="Arial"/>
          <w:sz w:val="20"/>
          <w:szCs w:val="20"/>
          <w:lang w:eastAsia="en-US"/>
        </w:rPr>
        <w:t>Navedene aktivnosti</w:t>
      </w:r>
      <w:r w:rsidR="008730AC" w:rsidRPr="008730AC">
        <w:rPr>
          <w:rFonts w:ascii="Arial" w:hAnsi="Arial" w:cs="Arial"/>
          <w:sz w:val="20"/>
          <w:szCs w:val="20"/>
          <w:lang w:eastAsia="en-US"/>
        </w:rPr>
        <w:t xml:space="preserve"> se vsebinsko nanašajo na osnove o prilagajanju podnebnim spremembam (splošno o prilagajanju)</w:t>
      </w:r>
      <w:r w:rsidR="000F7147">
        <w:rPr>
          <w:rFonts w:ascii="Arial" w:hAnsi="Arial" w:cs="Arial"/>
          <w:sz w:val="20"/>
          <w:szCs w:val="20"/>
          <w:lang w:eastAsia="en-US"/>
        </w:rPr>
        <w:t>,</w:t>
      </w:r>
      <w:r w:rsidR="008730AC" w:rsidRPr="008730AC">
        <w:rPr>
          <w:rFonts w:ascii="Arial" w:hAnsi="Arial" w:cs="Arial"/>
          <w:sz w:val="20"/>
          <w:szCs w:val="20"/>
          <w:lang w:eastAsia="en-US"/>
        </w:rPr>
        <w:t xml:space="preserve"> na tiste vsebine prilagajanja podnebnim spremembam ter krepitve podnebne odpornosti, ki se povezujejo s pristojnostmi občin</w:t>
      </w:r>
      <w:r w:rsidR="000F7147">
        <w:rPr>
          <w:rFonts w:ascii="Arial" w:hAnsi="Arial" w:cs="Arial"/>
          <w:sz w:val="20"/>
          <w:szCs w:val="20"/>
          <w:lang w:eastAsia="en-US"/>
        </w:rPr>
        <w:t xml:space="preserve"> in </w:t>
      </w:r>
      <w:r w:rsidR="006D4F7B" w:rsidRPr="008730AC">
        <w:rPr>
          <w:rFonts w:ascii="Arial" w:hAnsi="Arial" w:cs="Arial"/>
          <w:sz w:val="20"/>
          <w:szCs w:val="20"/>
          <w:lang w:eastAsia="en-US"/>
        </w:rPr>
        <w:t>nalogam</w:t>
      </w:r>
      <w:r w:rsidR="006D4F7B">
        <w:rPr>
          <w:rFonts w:ascii="Arial" w:hAnsi="Arial" w:cs="Arial"/>
          <w:sz w:val="20"/>
          <w:szCs w:val="20"/>
          <w:lang w:eastAsia="en-US"/>
        </w:rPr>
        <w:t>i</w:t>
      </w:r>
      <w:r w:rsidR="006D4F7B" w:rsidRPr="008730AC">
        <w:rPr>
          <w:rFonts w:ascii="Arial" w:hAnsi="Arial" w:cs="Arial"/>
          <w:sz w:val="20"/>
          <w:szCs w:val="20"/>
          <w:lang w:eastAsia="en-US"/>
        </w:rPr>
        <w:t xml:space="preserve"> </w:t>
      </w:r>
      <w:r w:rsidR="008730AC" w:rsidRPr="008730AC">
        <w:rPr>
          <w:rFonts w:ascii="Arial" w:hAnsi="Arial" w:cs="Arial"/>
          <w:sz w:val="20"/>
          <w:szCs w:val="20"/>
          <w:lang w:eastAsia="en-US"/>
        </w:rPr>
        <w:t>regionalnih razvojnih agencij ter lokalnih energetskih agencij. Prijavitelj mora posledično zagotoviti s prilagajanjem podnebnim spremembam povezano ekspertizo na najmanj teh vsebinskih področjih:</w:t>
      </w:r>
    </w:p>
    <w:p w14:paraId="7819F960" w14:textId="77777777" w:rsidR="008730AC" w:rsidRPr="008730AC" w:rsidRDefault="008730AC" w:rsidP="005B50DB">
      <w:pPr>
        <w:pStyle w:val="Odstavekseznama"/>
        <w:numPr>
          <w:ilvl w:val="0"/>
          <w:numId w:val="36"/>
        </w:numPr>
        <w:spacing w:after="160" w:line="259" w:lineRule="auto"/>
        <w:contextualSpacing/>
        <w:jc w:val="both"/>
        <w:rPr>
          <w:rFonts w:ascii="Arial" w:hAnsi="Arial" w:cs="Arial"/>
          <w:sz w:val="20"/>
          <w:szCs w:val="20"/>
        </w:rPr>
      </w:pPr>
      <w:r w:rsidRPr="008730AC">
        <w:rPr>
          <w:rFonts w:ascii="Arial" w:hAnsi="Arial" w:cs="Arial"/>
          <w:sz w:val="20"/>
          <w:szCs w:val="20"/>
        </w:rPr>
        <w:t>strateško načrtovanje in vrednotenje strategij, programov oz. ukrepov s področja prilagajanja podnebnim spremembam (vsebinsko razdelano v naslednjih osmih točkah),</w:t>
      </w:r>
    </w:p>
    <w:p w14:paraId="1780C44D" w14:textId="77777777" w:rsidR="008730AC" w:rsidRPr="008730AC" w:rsidRDefault="008730AC" w:rsidP="005B50DB">
      <w:pPr>
        <w:pStyle w:val="Odstavekseznama"/>
        <w:numPr>
          <w:ilvl w:val="0"/>
          <w:numId w:val="36"/>
        </w:numPr>
        <w:spacing w:after="160" w:line="259" w:lineRule="auto"/>
        <w:contextualSpacing/>
        <w:jc w:val="both"/>
        <w:rPr>
          <w:rFonts w:ascii="Arial" w:hAnsi="Arial" w:cs="Arial"/>
          <w:sz w:val="20"/>
          <w:szCs w:val="20"/>
        </w:rPr>
      </w:pPr>
      <w:r w:rsidRPr="008730AC">
        <w:rPr>
          <w:rFonts w:ascii="Arial" w:hAnsi="Arial" w:cs="Arial"/>
          <w:sz w:val="20"/>
          <w:szCs w:val="20"/>
        </w:rPr>
        <w:t>prostorsko načrtovanje (npr. upoštevanje ogroženosti zaradi poplav in zemeljskih plazov, usadov in podorov v namenski rabi površin; zahteve OPN v povezavi s prilagajanjem za zasebne investitorje),</w:t>
      </w:r>
    </w:p>
    <w:p w14:paraId="41F76B28" w14:textId="77777777" w:rsidR="008730AC" w:rsidRPr="008730AC" w:rsidRDefault="008730AC" w:rsidP="005B50DB">
      <w:pPr>
        <w:pStyle w:val="Odstavekseznama"/>
        <w:numPr>
          <w:ilvl w:val="0"/>
          <w:numId w:val="36"/>
        </w:numPr>
        <w:spacing w:after="160" w:line="259" w:lineRule="auto"/>
        <w:contextualSpacing/>
        <w:jc w:val="both"/>
        <w:rPr>
          <w:rFonts w:ascii="Arial" w:hAnsi="Arial" w:cs="Arial"/>
          <w:sz w:val="20"/>
          <w:szCs w:val="20"/>
        </w:rPr>
      </w:pPr>
      <w:r w:rsidRPr="008730AC">
        <w:rPr>
          <w:rFonts w:ascii="Arial" w:hAnsi="Arial" w:cs="Arial"/>
          <w:sz w:val="20"/>
          <w:szCs w:val="20"/>
        </w:rPr>
        <w:t>oskrba s pitno vodo (predvsem odpornost na suše),</w:t>
      </w:r>
    </w:p>
    <w:p w14:paraId="4BD6A550" w14:textId="77777777" w:rsidR="008730AC" w:rsidRPr="008730AC" w:rsidRDefault="008730AC" w:rsidP="005B50DB">
      <w:pPr>
        <w:pStyle w:val="Odstavekseznama"/>
        <w:numPr>
          <w:ilvl w:val="0"/>
          <w:numId w:val="36"/>
        </w:numPr>
        <w:spacing w:after="160" w:line="259" w:lineRule="auto"/>
        <w:contextualSpacing/>
        <w:jc w:val="both"/>
        <w:rPr>
          <w:rFonts w:ascii="Arial" w:hAnsi="Arial" w:cs="Arial"/>
          <w:sz w:val="20"/>
          <w:szCs w:val="20"/>
        </w:rPr>
      </w:pPr>
      <w:r w:rsidRPr="008730AC">
        <w:rPr>
          <w:rFonts w:ascii="Arial" w:hAnsi="Arial" w:cs="Arial"/>
          <w:sz w:val="20"/>
          <w:szCs w:val="20"/>
        </w:rPr>
        <w:t>urejanje in zagotavljanje podnebne odpornosti javnih površin (npr. ozelenjevanje, ustrezen izbor rastlinskih vrst, skrb za zelenje na javnih površinah, zagotavljanje prostega in brezplačnega dostopa do pitne vode na javnih površinah, preprečevanje zastajanja meteornih vod)</w:t>
      </w:r>
    </w:p>
    <w:p w14:paraId="0490C85B" w14:textId="77777777" w:rsidR="008730AC" w:rsidRPr="008730AC" w:rsidRDefault="008730AC" w:rsidP="005B50DB">
      <w:pPr>
        <w:pStyle w:val="Odstavekseznama"/>
        <w:numPr>
          <w:ilvl w:val="0"/>
          <w:numId w:val="36"/>
        </w:numPr>
        <w:spacing w:after="160" w:line="259" w:lineRule="auto"/>
        <w:contextualSpacing/>
        <w:jc w:val="both"/>
        <w:rPr>
          <w:rFonts w:ascii="Arial" w:hAnsi="Arial" w:cs="Arial"/>
          <w:sz w:val="20"/>
          <w:szCs w:val="20"/>
        </w:rPr>
      </w:pPr>
      <w:r w:rsidRPr="008730AC">
        <w:rPr>
          <w:rFonts w:ascii="Arial" w:hAnsi="Arial" w:cs="Arial"/>
          <w:sz w:val="20"/>
          <w:szCs w:val="20"/>
        </w:rPr>
        <w:t>urejanje in zagotavljanje podnebne odpornosti lokalne prometne infrastrukture (tudi kolesarske steze),</w:t>
      </w:r>
    </w:p>
    <w:p w14:paraId="4162F9D0" w14:textId="77777777" w:rsidR="008730AC" w:rsidRPr="008730AC" w:rsidRDefault="008730AC" w:rsidP="005B50DB">
      <w:pPr>
        <w:pStyle w:val="Odstavekseznama"/>
        <w:numPr>
          <w:ilvl w:val="0"/>
          <w:numId w:val="36"/>
        </w:numPr>
        <w:spacing w:after="160" w:line="259" w:lineRule="auto"/>
        <w:contextualSpacing/>
        <w:jc w:val="both"/>
        <w:rPr>
          <w:rFonts w:ascii="Arial" w:hAnsi="Arial" w:cs="Arial"/>
          <w:sz w:val="20"/>
          <w:szCs w:val="20"/>
        </w:rPr>
      </w:pPr>
      <w:r w:rsidRPr="008730AC">
        <w:rPr>
          <w:rFonts w:ascii="Arial" w:hAnsi="Arial" w:cs="Arial"/>
          <w:sz w:val="20"/>
          <w:szCs w:val="20"/>
        </w:rPr>
        <w:t>urejanje in zagotavljanje podnebne odpornosti objektov v lasti občin (npr. zagotavljanje funkcionalnosti med vročinskimi valovi ob hkratni energetski učinkovitosti objekta),</w:t>
      </w:r>
    </w:p>
    <w:p w14:paraId="0D168798" w14:textId="77777777" w:rsidR="008730AC" w:rsidRPr="008730AC" w:rsidRDefault="008730AC" w:rsidP="005B50DB">
      <w:pPr>
        <w:pStyle w:val="Odstavekseznama"/>
        <w:numPr>
          <w:ilvl w:val="0"/>
          <w:numId w:val="36"/>
        </w:numPr>
        <w:spacing w:after="160" w:line="259" w:lineRule="auto"/>
        <w:contextualSpacing/>
        <w:jc w:val="both"/>
        <w:rPr>
          <w:rFonts w:ascii="Arial" w:hAnsi="Arial" w:cs="Arial"/>
          <w:sz w:val="20"/>
          <w:szCs w:val="20"/>
        </w:rPr>
      </w:pPr>
      <w:r w:rsidRPr="008730AC">
        <w:rPr>
          <w:rFonts w:ascii="Arial" w:hAnsi="Arial" w:cs="Arial"/>
          <w:sz w:val="20"/>
          <w:szCs w:val="20"/>
        </w:rPr>
        <w:t>ukrepi javnega zdravja na nivoju lokalnih skupnosti (npr. zagotavljanje javno dostopnih hladnih prostorov),</w:t>
      </w:r>
    </w:p>
    <w:p w14:paraId="345C7C54" w14:textId="77777777" w:rsidR="008730AC" w:rsidRPr="008730AC" w:rsidRDefault="008730AC" w:rsidP="005B50DB">
      <w:pPr>
        <w:pStyle w:val="Odstavekseznama"/>
        <w:numPr>
          <w:ilvl w:val="0"/>
          <w:numId w:val="36"/>
        </w:numPr>
        <w:spacing w:after="160" w:line="259" w:lineRule="auto"/>
        <w:contextualSpacing/>
        <w:jc w:val="both"/>
        <w:rPr>
          <w:rFonts w:ascii="Arial" w:hAnsi="Arial" w:cs="Arial"/>
          <w:sz w:val="20"/>
          <w:szCs w:val="20"/>
        </w:rPr>
      </w:pPr>
      <w:r w:rsidRPr="008730AC">
        <w:rPr>
          <w:rFonts w:ascii="Arial" w:hAnsi="Arial" w:cs="Arial"/>
          <w:sz w:val="20"/>
          <w:szCs w:val="20"/>
        </w:rPr>
        <w:t>javni potniški promet (predvsem uporabnost vozil med vročinskimi valovi),</w:t>
      </w:r>
    </w:p>
    <w:p w14:paraId="5B1A7F80" w14:textId="77777777" w:rsidR="008730AC" w:rsidRPr="008730AC" w:rsidRDefault="008730AC" w:rsidP="005B50DB">
      <w:pPr>
        <w:pStyle w:val="Odstavekseznama"/>
        <w:numPr>
          <w:ilvl w:val="0"/>
          <w:numId w:val="36"/>
        </w:numPr>
        <w:spacing w:after="160" w:line="259" w:lineRule="auto"/>
        <w:contextualSpacing/>
        <w:jc w:val="both"/>
        <w:rPr>
          <w:rFonts w:ascii="Arial" w:hAnsi="Arial" w:cs="Arial"/>
          <w:sz w:val="20"/>
          <w:szCs w:val="20"/>
        </w:rPr>
      </w:pPr>
      <w:r w:rsidRPr="008730AC">
        <w:rPr>
          <w:rFonts w:ascii="Arial" w:hAnsi="Arial" w:cs="Arial"/>
          <w:sz w:val="20"/>
          <w:szCs w:val="20"/>
        </w:rPr>
        <w:t>zaščita, pripravljenost in odziv na s podnebjem povezane nesreče in izredne dogodke.</w:t>
      </w:r>
    </w:p>
    <w:p w14:paraId="229A3B4D" w14:textId="77777777" w:rsidR="008730AC" w:rsidRPr="008730AC" w:rsidRDefault="008730AC" w:rsidP="008730AC">
      <w:pPr>
        <w:pStyle w:val="Odstavekseznama"/>
        <w:jc w:val="both"/>
        <w:rPr>
          <w:rFonts w:ascii="Arial" w:hAnsi="Arial" w:cs="Arial"/>
          <w:sz w:val="20"/>
          <w:szCs w:val="20"/>
        </w:rPr>
      </w:pPr>
    </w:p>
    <w:p w14:paraId="64DC4C76" w14:textId="2B9A2307" w:rsidR="00F40AEA" w:rsidRPr="00501FCF" w:rsidRDefault="00F40AEA" w:rsidP="00F0733C">
      <w:pPr>
        <w:spacing w:line="260" w:lineRule="atLeast"/>
        <w:jc w:val="both"/>
        <w:rPr>
          <w:rFonts w:ascii="Arial" w:hAnsi="Arial" w:cs="Arial"/>
          <w:sz w:val="20"/>
          <w:szCs w:val="20"/>
          <w:lang w:eastAsia="en-US"/>
        </w:rPr>
      </w:pPr>
      <w:r w:rsidRPr="5BD2FF2F">
        <w:rPr>
          <w:rFonts w:ascii="Arial" w:hAnsi="Arial" w:cs="Arial"/>
          <w:sz w:val="20"/>
          <w:szCs w:val="20"/>
          <w:lang w:eastAsia="en-US"/>
        </w:rPr>
        <w:t>Podrobnejši opis storit</w:t>
      </w:r>
      <w:r w:rsidR="00ED7AEC">
        <w:rPr>
          <w:rFonts w:ascii="Arial" w:hAnsi="Arial" w:cs="Arial"/>
          <w:sz w:val="20"/>
          <w:szCs w:val="20"/>
          <w:lang w:eastAsia="en-US"/>
        </w:rPr>
        <w:t>ev</w:t>
      </w:r>
      <w:r w:rsidRPr="5BD2FF2F">
        <w:rPr>
          <w:rFonts w:ascii="Arial" w:hAnsi="Arial" w:cs="Arial"/>
          <w:sz w:val="20"/>
          <w:szCs w:val="20"/>
          <w:lang w:eastAsia="en-US"/>
        </w:rPr>
        <w:t xml:space="preserve"> </w:t>
      </w:r>
      <w:r w:rsidR="007159C5">
        <w:rPr>
          <w:rFonts w:ascii="Arial" w:hAnsi="Arial" w:cs="Arial"/>
          <w:sz w:val="20"/>
          <w:szCs w:val="20"/>
          <w:lang w:eastAsia="en-US"/>
        </w:rPr>
        <w:t>je</w:t>
      </w:r>
      <w:r w:rsidRPr="5BD2FF2F">
        <w:rPr>
          <w:rFonts w:ascii="Arial" w:hAnsi="Arial" w:cs="Arial"/>
          <w:sz w:val="20"/>
          <w:szCs w:val="20"/>
          <w:lang w:eastAsia="en-US"/>
        </w:rPr>
        <w:t xml:space="preserve"> razvid</w:t>
      </w:r>
      <w:r w:rsidR="007159C5">
        <w:rPr>
          <w:rFonts w:ascii="Arial" w:hAnsi="Arial" w:cs="Arial"/>
          <w:sz w:val="20"/>
          <w:szCs w:val="20"/>
          <w:lang w:eastAsia="en-US"/>
        </w:rPr>
        <w:t>en</w:t>
      </w:r>
      <w:r w:rsidRPr="5BD2FF2F">
        <w:rPr>
          <w:rFonts w:ascii="Arial" w:hAnsi="Arial" w:cs="Arial"/>
          <w:sz w:val="20"/>
          <w:szCs w:val="20"/>
          <w:lang w:eastAsia="en-US"/>
        </w:rPr>
        <w:t xml:space="preserve"> iz </w:t>
      </w:r>
      <w:r w:rsidR="007159C5" w:rsidRPr="00F0733C">
        <w:rPr>
          <w:rFonts w:ascii="Arial" w:hAnsi="Arial" w:cs="Arial"/>
          <w:sz w:val="20"/>
          <w:szCs w:val="20"/>
          <w:lang w:eastAsia="en-US"/>
        </w:rPr>
        <w:t>Projektne naloge</w:t>
      </w:r>
      <w:r w:rsidR="00036E85" w:rsidRPr="5BD2FF2F">
        <w:rPr>
          <w:rFonts w:ascii="Arial" w:hAnsi="Arial" w:cs="Arial"/>
          <w:sz w:val="20"/>
          <w:szCs w:val="20"/>
          <w:lang w:eastAsia="en-US"/>
        </w:rPr>
        <w:t xml:space="preserve">. </w:t>
      </w:r>
    </w:p>
    <w:p w14:paraId="707374AF" w14:textId="77777777" w:rsidR="00983441" w:rsidRPr="00232977" w:rsidRDefault="00983441" w:rsidP="7F5DFAE6">
      <w:pPr>
        <w:widowControl w:val="0"/>
        <w:autoSpaceDE w:val="0"/>
        <w:autoSpaceDN w:val="0"/>
        <w:adjustRightInd w:val="0"/>
        <w:spacing w:line="260" w:lineRule="atLeast"/>
        <w:jc w:val="both"/>
        <w:rPr>
          <w:rFonts w:ascii="Arial" w:hAnsi="Arial" w:cs="Arial"/>
          <w:sz w:val="20"/>
          <w:szCs w:val="20"/>
        </w:rPr>
      </w:pPr>
    </w:p>
    <w:p w14:paraId="067E5149" w14:textId="77777777" w:rsidR="00D454BF" w:rsidRPr="0070139D" w:rsidRDefault="00D454BF" w:rsidP="00D454BF">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w:t>
      </w:r>
      <w:r>
        <w:rPr>
          <w:rFonts w:ascii="Arial" w:hAnsi="Arial" w:cs="Arial"/>
          <w:sz w:val="20"/>
          <w:szCs w:val="20"/>
          <w:lang w:eastAsia="en-US"/>
        </w:rPr>
        <w:t xml:space="preserve"> partnerje v skupini ponudnikov</w:t>
      </w:r>
      <w:r w:rsidRPr="0070139D">
        <w:rPr>
          <w:rFonts w:ascii="Arial" w:hAnsi="Arial" w:cs="Arial"/>
          <w:sz w:val="20"/>
          <w:szCs w:val="20"/>
          <w:lang w:eastAsia="en-US"/>
        </w:rPr>
        <w:t xml:space="preserve"> razen</w:t>
      </w:r>
      <w:r>
        <w:rPr>
          <w:rFonts w:ascii="Arial" w:hAnsi="Arial" w:cs="Arial"/>
          <w:sz w:val="20"/>
          <w:szCs w:val="20"/>
          <w:lang w:eastAsia="en-US"/>
        </w:rPr>
        <w:t>,</w:t>
      </w:r>
      <w:r w:rsidRPr="0070139D">
        <w:rPr>
          <w:rFonts w:ascii="Arial" w:hAnsi="Arial" w:cs="Arial"/>
          <w:sz w:val="20"/>
          <w:szCs w:val="20"/>
          <w:lang w:eastAsia="en-US"/>
        </w:rPr>
        <w:t xml:space="preserve"> če je za posamezno zahtevo drugače določeno. </w:t>
      </w:r>
    </w:p>
    <w:p w14:paraId="5EDF84F7" w14:textId="77777777" w:rsidR="00C86C41" w:rsidRPr="00232977" w:rsidRDefault="00C86C41" w:rsidP="7F5DFAE6">
      <w:pPr>
        <w:widowControl w:val="0"/>
        <w:autoSpaceDE w:val="0"/>
        <w:autoSpaceDN w:val="0"/>
        <w:adjustRightInd w:val="0"/>
        <w:spacing w:line="260" w:lineRule="atLeast"/>
        <w:jc w:val="both"/>
        <w:rPr>
          <w:rFonts w:ascii="Arial" w:hAnsi="Arial" w:cs="Arial"/>
          <w:sz w:val="20"/>
          <w:szCs w:val="20"/>
        </w:rPr>
      </w:pPr>
    </w:p>
    <w:p w14:paraId="20088A86" w14:textId="3AD3BD7A" w:rsidR="001069E0" w:rsidRDefault="005337E5" w:rsidP="7F5DFAE6">
      <w:pPr>
        <w:widowControl w:val="0"/>
        <w:autoSpaceDE w:val="0"/>
        <w:autoSpaceDN w:val="0"/>
        <w:adjustRightInd w:val="0"/>
        <w:spacing w:line="260" w:lineRule="atLeast"/>
        <w:jc w:val="both"/>
        <w:rPr>
          <w:rFonts w:ascii="Arial" w:hAnsi="Arial" w:cs="Arial"/>
          <w:sz w:val="20"/>
          <w:szCs w:val="20"/>
        </w:rPr>
      </w:pPr>
      <w:r w:rsidRPr="5BD2FF2F">
        <w:rPr>
          <w:rFonts w:ascii="Arial" w:hAnsi="Arial" w:cs="Arial"/>
          <w:b/>
          <w:sz w:val="20"/>
          <w:szCs w:val="20"/>
        </w:rPr>
        <w:t xml:space="preserve">Rok izvedbe pogodbe: </w:t>
      </w:r>
      <w:r w:rsidR="00F0733C">
        <w:rPr>
          <w:rFonts w:ascii="Arial" w:hAnsi="Arial" w:cs="Arial"/>
          <w:b/>
          <w:bCs/>
          <w:color w:val="000000" w:themeColor="text1"/>
          <w:sz w:val="20"/>
          <w:szCs w:val="20"/>
        </w:rPr>
        <w:t xml:space="preserve">Rok izvedbe je </w:t>
      </w:r>
      <w:r w:rsidR="006D4F7B">
        <w:rPr>
          <w:rFonts w:ascii="Arial" w:hAnsi="Arial" w:cs="Arial"/>
          <w:b/>
          <w:bCs/>
          <w:color w:val="000000" w:themeColor="text1"/>
          <w:sz w:val="20"/>
          <w:szCs w:val="20"/>
        </w:rPr>
        <w:t>15.</w:t>
      </w:r>
      <w:r w:rsidR="00A766B8">
        <w:rPr>
          <w:rFonts w:ascii="Arial" w:hAnsi="Arial" w:cs="Arial"/>
          <w:b/>
          <w:bCs/>
          <w:color w:val="000000" w:themeColor="text1"/>
          <w:sz w:val="20"/>
          <w:szCs w:val="20"/>
        </w:rPr>
        <w:t xml:space="preserve"> </w:t>
      </w:r>
      <w:r w:rsidR="006D4F7B">
        <w:rPr>
          <w:rFonts w:ascii="Arial" w:hAnsi="Arial" w:cs="Arial"/>
          <w:b/>
          <w:bCs/>
          <w:color w:val="000000" w:themeColor="text1"/>
          <w:sz w:val="20"/>
          <w:szCs w:val="20"/>
        </w:rPr>
        <w:t>11.</w:t>
      </w:r>
      <w:r w:rsidR="00A766B8">
        <w:rPr>
          <w:rFonts w:ascii="Arial" w:hAnsi="Arial" w:cs="Arial"/>
          <w:b/>
          <w:bCs/>
          <w:color w:val="000000" w:themeColor="text1"/>
          <w:sz w:val="20"/>
          <w:szCs w:val="20"/>
        </w:rPr>
        <w:t xml:space="preserve"> </w:t>
      </w:r>
      <w:r w:rsidR="006D4F7B">
        <w:rPr>
          <w:rFonts w:ascii="Arial" w:hAnsi="Arial" w:cs="Arial"/>
          <w:b/>
          <w:bCs/>
          <w:color w:val="000000" w:themeColor="text1"/>
          <w:sz w:val="20"/>
          <w:szCs w:val="20"/>
        </w:rPr>
        <w:t>2026.</w:t>
      </w:r>
      <w:r w:rsidR="00F41F74">
        <w:rPr>
          <w:rFonts w:ascii="Arial" w:hAnsi="Arial" w:cs="Arial"/>
          <w:b/>
          <w:bCs/>
          <w:color w:val="000000" w:themeColor="text1"/>
          <w:sz w:val="20"/>
          <w:szCs w:val="20"/>
        </w:rPr>
        <w:t xml:space="preserve"> </w:t>
      </w:r>
      <w:r w:rsidR="00A51356" w:rsidRPr="5BD2FF2F">
        <w:rPr>
          <w:rFonts w:ascii="Arial" w:hAnsi="Arial" w:cs="Arial"/>
          <w:sz w:val="20"/>
          <w:szCs w:val="20"/>
        </w:rPr>
        <w:t xml:space="preserve"> </w:t>
      </w:r>
    </w:p>
    <w:p w14:paraId="625CF473" w14:textId="77777777" w:rsidR="005B6B88" w:rsidRDefault="005B6B88" w:rsidP="7F5DFAE6">
      <w:pPr>
        <w:widowControl w:val="0"/>
        <w:autoSpaceDE w:val="0"/>
        <w:autoSpaceDN w:val="0"/>
        <w:adjustRightInd w:val="0"/>
        <w:spacing w:line="260" w:lineRule="atLeast"/>
        <w:jc w:val="both"/>
        <w:rPr>
          <w:rFonts w:ascii="Arial" w:hAnsi="Arial" w:cs="Arial"/>
          <w:sz w:val="20"/>
          <w:szCs w:val="20"/>
        </w:rPr>
      </w:pPr>
    </w:p>
    <w:p w14:paraId="7FDA8020" w14:textId="77777777" w:rsidR="005B6B88" w:rsidRPr="00731CB3" w:rsidRDefault="005B6B88" w:rsidP="005B6B88">
      <w:pPr>
        <w:jc w:val="both"/>
        <w:rPr>
          <w:rFonts w:ascii="Arial" w:eastAsia="Calibri" w:hAnsi="Arial" w:cs="Arial"/>
          <w:b/>
          <w:sz w:val="20"/>
          <w:szCs w:val="20"/>
        </w:rPr>
      </w:pPr>
      <w:r w:rsidRPr="00731CB3">
        <w:rPr>
          <w:rFonts w:ascii="Arial" w:eastAsia="Calibri" w:hAnsi="Arial" w:cs="Arial"/>
          <w:b/>
          <w:sz w:val="20"/>
          <w:szCs w:val="20"/>
        </w:rPr>
        <w:t xml:space="preserve">Limitirane vrednosti ponudbe: </w:t>
      </w:r>
    </w:p>
    <w:p w14:paraId="7C72557D" w14:textId="77777777" w:rsidR="005B6B88" w:rsidRPr="00731CB3" w:rsidRDefault="005B6B88" w:rsidP="005B6B88">
      <w:pPr>
        <w:jc w:val="both"/>
        <w:rPr>
          <w:rFonts w:ascii="Arial" w:eastAsia="Calibri" w:hAnsi="Arial" w:cs="Arial"/>
          <w:b/>
          <w:bCs/>
          <w:noProof/>
          <w:sz w:val="20"/>
          <w:szCs w:val="20"/>
        </w:rPr>
      </w:pPr>
    </w:p>
    <w:p w14:paraId="4946A501" w14:textId="0859A590" w:rsidR="005B6B88" w:rsidRPr="00501FCF" w:rsidRDefault="005B6B88" w:rsidP="005B6B88">
      <w:pPr>
        <w:jc w:val="both"/>
        <w:rPr>
          <w:rFonts w:ascii="Arial" w:eastAsia="Calibri" w:hAnsi="Arial" w:cs="Arial"/>
          <w:sz w:val="20"/>
          <w:szCs w:val="20"/>
        </w:rPr>
      </w:pPr>
      <w:r w:rsidRPr="00731CB3">
        <w:rPr>
          <w:rFonts w:ascii="Arial" w:eastAsia="Calibri" w:hAnsi="Arial" w:cs="Arial"/>
          <w:sz w:val="20"/>
          <w:szCs w:val="20"/>
        </w:rPr>
        <w:t xml:space="preserve">Skupna ponudbena vrednost je limitirana na </w:t>
      </w:r>
      <w:r w:rsidR="00731CB3" w:rsidRPr="00731CB3">
        <w:rPr>
          <w:rFonts w:ascii="Arial" w:hAnsi="Arial" w:cs="Arial"/>
          <w:b/>
          <w:bCs/>
          <w:sz w:val="20"/>
          <w:szCs w:val="20"/>
        </w:rPr>
        <w:t>320.000,00</w:t>
      </w:r>
      <w:r w:rsidRPr="00731CB3">
        <w:rPr>
          <w:rFonts w:cs="Arial"/>
          <w:color w:val="000000" w:themeColor="text1"/>
          <w:sz w:val="18"/>
          <w:szCs w:val="18"/>
        </w:rPr>
        <w:t xml:space="preserve"> </w:t>
      </w:r>
      <w:r w:rsidRPr="00731CB3">
        <w:rPr>
          <w:rFonts w:ascii="Arial" w:eastAsia="Calibri" w:hAnsi="Arial" w:cs="Arial"/>
          <w:b/>
          <w:sz w:val="20"/>
          <w:szCs w:val="20"/>
        </w:rPr>
        <w:t>EUR z DDV</w:t>
      </w:r>
      <w:r w:rsidRPr="00731CB3">
        <w:rPr>
          <w:rFonts w:ascii="Arial" w:eastAsia="Calibri" w:hAnsi="Arial" w:cs="Arial"/>
          <w:sz w:val="20"/>
          <w:szCs w:val="20"/>
        </w:rPr>
        <w:t>, kar je vezano na zagotovljena sredstva naročnika. Ponudbe, ki bodo presegle to vrednost, bodo izločene kot nedopustne.</w:t>
      </w:r>
      <w:r w:rsidRPr="5BD2FF2F">
        <w:rPr>
          <w:rFonts w:ascii="Arial" w:eastAsia="Calibri" w:hAnsi="Arial" w:cs="Arial"/>
          <w:sz w:val="20"/>
          <w:szCs w:val="20"/>
        </w:rPr>
        <w:t xml:space="preserve"> </w:t>
      </w:r>
    </w:p>
    <w:p w14:paraId="576604FF" w14:textId="77777777" w:rsidR="005B6B88" w:rsidRDefault="005B6B88" w:rsidP="7F5DFAE6">
      <w:pPr>
        <w:widowControl w:val="0"/>
        <w:autoSpaceDE w:val="0"/>
        <w:autoSpaceDN w:val="0"/>
        <w:adjustRightInd w:val="0"/>
        <w:spacing w:line="260" w:lineRule="atLeast"/>
        <w:jc w:val="both"/>
        <w:rPr>
          <w:rFonts w:ascii="Arial" w:hAnsi="Arial" w:cs="Arial"/>
          <w:sz w:val="20"/>
          <w:szCs w:val="20"/>
        </w:rPr>
      </w:pPr>
    </w:p>
    <w:p w14:paraId="489A7CE4" w14:textId="77777777" w:rsidR="00F41F74" w:rsidRDefault="00F41F74" w:rsidP="7F5DFAE6">
      <w:pPr>
        <w:widowControl w:val="0"/>
        <w:autoSpaceDE w:val="0"/>
        <w:autoSpaceDN w:val="0"/>
        <w:adjustRightInd w:val="0"/>
        <w:spacing w:line="260" w:lineRule="atLeast"/>
        <w:jc w:val="both"/>
        <w:rPr>
          <w:rFonts w:ascii="Arial" w:hAnsi="Arial" w:cs="Arial"/>
          <w:sz w:val="20"/>
          <w:szCs w:val="20"/>
        </w:rPr>
      </w:pPr>
    </w:p>
    <w:bookmarkEnd w:id="0"/>
    <w:bookmarkEnd w:id="1"/>
    <w:p w14:paraId="074F1015" w14:textId="08216D48" w:rsidR="00874E15" w:rsidRPr="00501FCF" w:rsidRDefault="00874E15" w:rsidP="7F5DFAE6">
      <w:pPr>
        <w:keepNext/>
        <w:spacing w:line="260" w:lineRule="atLeast"/>
        <w:jc w:val="both"/>
        <w:outlineLvl w:val="1"/>
        <w:rPr>
          <w:rFonts w:ascii="Arial" w:hAnsi="Arial" w:cs="Arial"/>
          <w:b/>
          <w:sz w:val="20"/>
          <w:szCs w:val="20"/>
        </w:rPr>
      </w:pPr>
      <w:r w:rsidRPr="5BD2FF2F">
        <w:rPr>
          <w:rFonts w:ascii="Arial" w:hAnsi="Arial" w:cs="Arial"/>
          <w:b/>
          <w:sz w:val="20"/>
          <w:szCs w:val="20"/>
        </w:rPr>
        <w:lastRenderedPageBreak/>
        <w:t>Elektronska predložitev ponudb</w:t>
      </w:r>
    </w:p>
    <w:p w14:paraId="60D1699C" w14:textId="77777777" w:rsidR="00EE006E" w:rsidRPr="00501FCF" w:rsidRDefault="00EE006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Ponudniki morajo ponudbe predložiti v informacijski sistem e-JN (v nadaljevanju: sistem e-JN) na spletnem naslovu </w:t>
      </w:r>
      <w:hyperlink r:id="rId11">
        <w:r w:rsidRPr="5BD2FF2F">
          <w:rPr>
            <w:rFonts w:ascii="Arial" w:eastAsia="Calibri" w:hAnsi="Arial"/>
            <w:sz w:val="20"/>
            <w:szCs w:val="20"/>
          </w:rPr>
          <w:t>https://ejn.gov.si</w:t>
        </w:r>
      </w:hyperlink>
      <w:r w:rsidRPr="5BD2FF2F">
        <w:rPr>
          <w:rFonts w:ascii="Arial" w:eastAsia="Calibri" w:hAnsi="Arial" w:cs="Arial"/>
          <w:sz w:val="20"/>
          <w:szCs w:val="20"/>
        </w:rPr>
        <w:t xml:space="preserve">, v skladu s točko 4 dokumenta Navodila za uporabo informacijskega sistema e-JN: PONUDNIKI, ki je del te razpisne dokumentacije in objavljen na spletnem naslovu </w:t>
      </w:r>
      <w:hyperlink r:id="rId12">
        <w:r w:rsidRPr="5BD2FF2F">
          <w:rPr>
            <w:rFonts w:ascii="Arial" w:eastAsia="Calibri" w:hAnsi="Arial"/>
            <w:sz w:val="20"/>
            <w:szCs w:val="20"/>
          </w:rPr>
          <w:t>https://ejn.gov.si</w:t>
        </w:r>
      </w:hyperlink>
      <w:r w:rsidRPr="5BD2FF2F">
        <w:rPr>
          <w:rFonts w:ascii="Arial" w:eastAsia="Calibri" w:hAnsi="Arial" w:cs="Arial"/>
          <w:sz w:val="20"/>
          <w:szCs w:val="20"/>
        </w:rPr>
        <w:t>.</w:t>
      </w:r>
    </w:p>
    <w:p w14:paraId="56FD5632" w14:textId="77777777" w:rsidR="00237744" w:rsidRPr="00232977" w:rsidRDefault="00237744" w:rsidP="7F5DFAE6">
      <w:pPr>
        <w:spacing w:line="260" w:lineRule="atLeast"/>
        <w:jc w:val="both"/>
        <w:rPr>
          <w:rFonts w:ascii="Arial" w:eastAsia="Calibri" w:hAnsi="Arial" w:cs="Arial"/>
          <w:sz w:val="20"/>
          <w:szCs w:val="20"/>
          <w:lang w:eastAsia="en-US"/>
        </w:rPr>
      </w:pPr>
    </w:p>
    <w:p w14:paraId="4FE08DC3"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Ponudnik se mora pred oddajo ponudbe registrirati na spletnem naslovu </w:t>
      </w:r>
      <w:hyperlink r:id="rId13">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 v skladu z Navodili za uporabo e-JN. Če je ponudnik že registriran v informacijski sistem e-JN, se v aplikacijo prijavi na istem naslovu.</w:t>
      </w:r>
    </w:p>
    <w:p w14:paraId="74AB4442" w14:textId="77777777" w:rsidR="00237744" w:rsidRPr="00232977" w:rsidRDefault="00237744" w:rsidP="7F5DFAE6">
      <w:pPr>
        <w:spacing w:line="260" w:lineRule="atLeast"/>
        <w:jc w:val="both"/>
        <w:rPr>
          <w:rFonts w:ascii="Arial" w:eastAsia="Calibri" w:hAnsi="Arial" w:cs="Arial"/>
          <w:sz w:val="20"/>
          <w:szCs w:val="20"/>
          <w:lang w:eastAsia="en-US"/>
        </w:rPr>
      </w:pPr>
    </w:p>
    <w:p w14:paraId="696690AF"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232977" w:rsidRDefault="00237744" w:rsidP="7F5DFAE6">
      <w:pPr>
        <w:spacing w:line="260" w:lineRule="atLeast"/>
        <w:jc w:val="both"/>
        <w:rPr>
          <w:rFonts w:ascii="Arial" w:eastAsia="Calibri" w:hAnsi="Arial" w:cs="Arial"/>
          <w:sz w:val="20"/>
          <w:szCs w:val="20"/>
          <w:lang w:eastAsia="en-US"/>
        </w:rPr>
      </w:pPr>
    </w:p>
    <w:p w14:paraId="328F81CC" w14:textId="385F0E62"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Ponudba se šteje za pravočasno oddano, če jo naročnik prejme preko sistema e-JN </w:t>
      </w:r>
      <w:r w:rsidRPr="5BD2FF2F">
        <w:rPr>
          <w:rFonts w:ascii="Arial" w:eastAsia="Calibri" w:hAnsi="Arial" w:cs="Arial"/>
          <w:sz w:val="20"/>
          <w:szCs w:val="20"/>
          <w:u w:val="single"/>
        </w:rPr>
        <w:t xml:space="preserve">https://ejn.gov.si </w:t>
      </w:r>
      <w:r w:rsidRPr="5BD2FF2F">
        <w:rPr>
          <w:rFonts w:ascii="Arial" w:eastAsia="Calibri" w:hAnsi="Arial" w:cs="Arial"/>
          <w:sz w:val="20"/>
          <w:szCs w:val="20"/>
        </w:rPr>
        <w:t>najkasneje</w:t>
      </w:r>
      <w:r w:rsidR="000F3D07" w:rsidRPr="5BD2FF2F">
        <w:rPr>
          <w:rFonts w:ascii="Arial" w:eastAsia="Calibri" w:hAnsi="Arial" w:cs="Arial"/>
          <w:sz w:val="20"/>
          <w:szCs w:val="20"/>
        </w:rPr>
        <w:t xml:space="preserve"> do dneva in ure, kot je to določeno v obvestilu o naročilu, objavljenem na portalu javnih naročil</w:t>
      </w:r>
      <w:r w:rsidRPr="5BD2FF2F">
        <w:rPr>
          <w:rFonts w:ascii="Arial" w:eastAsia="Calibri" w:hAnsi="Arial" w:cs="Arial"/>
          <w:b/>
          <w:sz w:val="20"/>
          <w:szCs w:val="20"/>
        </w:rPr>
        <w:t>.</w:t>
      </w:r>
      <w:r w:rsidRPr="5BD2FF2F">
        <w:rPr>
          <w:rFonts w:ascii="Arial" w:eastAsia="Calibri" w:hAnsi="Arial" w:cs="Arial"/>
          <w:sz w:val="20"/>
          <w:szCs w:val="20"/>
        </w:rPr>
        <w:t xml:space="preserve"> Za oddano ponudbo se šteje ponudba, ki je v informacijskem sistemu e-JN označena s statusom »ODDANO«.</w:t>
      </w:r>
    </w:p>
    <w:p w14:paraId="46733A1D" w14:textId="77777777" w:rsidR="00C514E5" w:rsidRPr="00232977" w:rsidRDefault="00C514E5" w:rsidP="7F5DFAE6">
      <w:pPr>
        <w:spacing w:line="260" w:lineRule="atLeast"/>
        <w:jc w:val="both"/>
        <w:rPr>
          <w:rFonts w:ascii="Arial" w:eastAsia="Calibri" w:hAnsi="Arial" w:cs="Arial"/>
          <w:sz w:val="20"/>
          <w:szCs w:val="20"/>
          <w:lang w:eastAsia="en-US"/>
        </w:rPr>
      </w:pPr>
    </w:p>
    <w:p w14:paraId="4D893D8E"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232977" w:rsidRDefault="00967E7E" w:rsidP="7F5DFAE6">
      <w:pPr>
        <w:spacing w:line="260" w:lineRule="atLeast"/>
        <w:jc w:val="both"/>
        <w:rPr>
          <w:rFonts w:ascii="Arial" w:eastAsia="Calibri" w:hAnsi="Arial" w:cs="Arial"/>
          <w:sz w:val="20"/>
          <w:szCs w:val="20"/>
          <w:lang w:eastAsia="en-US"/>
        </w:rPr>
      </w:pPr>
    </w:p>
    <w:p w14:paraId="250B5451" w14:textId="57522219"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Po preteku roka za predložitev ponudb ponudbe ne bo več mogoče oddati.</w:t>
      </w:r>
    </w:p>
    <w:p w14:paraId="3EAE7833" w14:textId="77777777" w:rsidR="00237744" w:rsidRPr="00232977" w:rsidRDefault="00237744" w:rsidP="7F5DFAE6">
      <w:pPr>
        <w:spacing w:line="260" w:lineRule="atLeast"/>
        <w:jc w:val="both"/>
        <w:rPr>
          <w:rFonts w:ascii="Arial" w:eastAsia="Calibri" w:hAnsi="Arial" w:cs="Arial"/>
          <w:sz w:val="20"/>
          <w:szCs w:val="20"/>
          <w:lang w:eastAsia="en-US"/>
        </w:rPr>
      </w:pPr>
    </w:p>
    <w:p w14:paraId="46460F06" w14:textId="5DF652BD" w:rsidR="00237744" w:rsidRPr="00501FCF" w:rsidRDefault="00237744" w:rsidP="7F5DFAE6">
      <w:pPr>
        <w:spacing w:line="260" w:lineRule="atLeast"/>
        <w:jc w:val="both"/>
        <w:rPr>
          <w:rFonts w:ascii="Arial" w:eastAsia="Calibri" w:hAnsi="Arial" w:cs="Arial"/>
          <w:i/>
          <w:sz w:val="20"/>
          <w:szCs w:val="20"/>
          <w:lang w:eastAsia="en-US"/>
        </w:rPr>
      </w:pPr>
      <w:r w:rsidRPr="5BD2FF2F">
        <w:rPr>
          <w:rFonts w:ascii="Arial" w:eastAsia="Calibri" w:hAnsi="Arial" w:cs="Arial"/>
          <w:sz w:val="20"/>
          <w:szCs w:val="20"/>
        </w:rPr>
        <w:t>Dostop do povezave za oddajo elektronske ponudbe v tem postopku javnega naročila je na povezav</w:t>
      </w:r>
      <w:r w:rsidR="004275AF" w:rsidRPr="5BD2FF2F">
        <w:rPr>
          <w:rFonts w:ascii="Arial" w:eastAsia="Calibri" w:hAnsi="Arial" w:cs="Arial"/>
          <w:sz w:val="20"/>
          <w:szCs w:val="20"/>
        </w:rPr>
        <w:t>i, ki je navedena v poglavju B.5</w:t>
      </w:r>
      <w:r w:rsidRPr="5BD2FF2F">
        <w:rPr>
          <w:rFonts w:ascii="Arial" w:eastAsia="Calibri" w:hAnsi="Arial" w:cs="Arial"/>
          <w:sz w:val="20"/>
          <w:szCs w:val="20"/>
        </w:rPr>
        <w:t xml:space="preserve"> </w:t>
      </w:r>
      <w:r w:rsidR="00F62815" w:rsidRPr="5BD2FF2F">
        <w:rPr>
          <w:rFonts w:ascii="Arial" w:eastAsia="Calibri" w:hAnsi="Arial" w:cs="Arial"/>
          <w:sz w:val="20"/>
          <w:szCs w:val="20"/>
        </w:rPr>
        <w:t>Elektronska predložitev</w:t>
      </w:r>
      <w:r w:rsidRPr="5BD2FF2F">
        <w:rPr>
          <w:rFonts w:ascii="Arial" w:eastAsia="Calibri" w:hAnsi="Arial" w:cs="Arial"/>
          <w:sz w:val="20"/>
          <w:szCs w:val="20"/>
        </w:rPr>
        <w:t xml:space="preserve"> v okviru objave na portalu enarocanje.si.</w:t>
      </w:r>
    </w:p>
    <w:p w14:paraId="08BB327F" w14:textId="77777777" w:rsidR="00237744" w:rsidRPr="00232977" w:rsidRDefault="00237744" w:rsidP="7F5DFAE6">
      <w:pPr>
        <w:spacing w:line="260" w:lineRule="atLeast"/>
        <w:rPr>
          <w:rFonts w:ascii="Arial" w:hAnsi="Arial" w:cs="Arial"/>
          <w:sz w:val="20"/>
          <w:szCs w:val="20"/>
        </w:rPr>
      </w:pPr>
    </w:p>
    <w:p w14:paraId="108CF966"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 bo obravnaval samo ponudbe, ki bodo oddane v sistemu e-JN.</w:t>
      </w:r>
    </w:p>
    <w:p w14:paraId="0B486792" w14:textId="77777777" w:rsidR="00874E15" w:rsidRPr="00232977" w:rsidRDefault="00874E15" w:rsidP="7F5DFAE6">
      <w:pPr>
        <w:spacing w:line="260" w:lineRule="atLeast"/>
        <w:rPr>
          <w:rFonts w:ascii="Arial" w:hAnsi="Arial" w:cs="Arial"/>
          <w:sz w:val="20"/>
          <w:szCs w:val="20"/>
        </w:rPr>
      </w:pPr>
    </w:p>
    <w:p w14:paraId="73B9F147" w14:textId="77777777" w:rsidR="00874E15" w:rsidRPr="00501FCF" w:rsidRDefault="00874E15" w:rsidP="7F5DFAE6">
      <w:pPr>
        <w:keepNext/>
        <w:keepLines/>
        <w:spacing w:line="260" w:lineRule="atLeast"/>
        <w:ind w:hanging="357"/>
        <w:jc w:val="both"/>
        <w:outlineLvl w:val="2"/>
        <w:rPr>
          <w:rFonts w:ascii="Arial" w:hAnsi="Arial"/>
          <w:b/>
          <w:sz w:val="20"/>
          <w:szCs w:val="20"/>
          <w:lang w:eastAsia="en-US"/>
        </w:rPr>
      </w:pPr>
      <w:bookmarkStart w:id="2" w:name="_Toc509692032"/>
      <w:r w:rsidRPr="5BD2FF2F">
        <w:rPr>
          <w:rFonts w:ascii="Arial" w:hAnsi="Arial"/>
          <w:b/>
          <w:sz w:val="20"/>
          <w:szCs w:val="20"/>
        </w:rPr>
        <w:t xml:space="preserve">      Priprava in oddaja ponudbe v sistemu e-JN</w:t>
      </w:r>
      <w:bookmarkEnd w:id="2"/>
    </w:p>
    <w:p w14:paraId="3F6A1532" w14:textId="24AEABC0" w:rsidR="00874E15" w:rsidRPr="00501FCF" w:rsidRDefault="00874E15" w:rsidP="7F5DFAE6">
      <w:pPr>
        <w:spacing w:line="260" w:lineRule="atLeast"/>
        <w:jc w:val="both"/>
        <w:rPr>
          <w:rFonts w:ascii="Arial" w:eastAsia="Calibri" w:hAnsi="Arial" w:cs="Arial"/>
          <w:sz w:val="20"/>
          <w:szCs w:val="20"/>
        </w:rPr>
      </w:pPr>
      <w:r w:rsidRPr="5BD2FF2F">
        <w:rPr>
          <w:rFonts w:ascii="Arial" w:eastAsia="Calibri" w:hAnsi="Arial"/>
          <w:sz w:val="20"/>
          <w:szCs w:val="20"/>
        </w:rPr>
        <w:t xml:space="preserve">Ponudnik </w:t>
      </w:r>
      <w:r w:rsidR="00B332E0" w:rsidRPr="5BD2FF2F">
        <w:rPr>
          <w:rFonts w:ascii="Arial" w:eastAsia="Calibri" w:hAnsi="Arial"/>
          <w:sz w:val="20"/>
          <w:szCs w:val="20"/>
        </w:rPr>
        <w:t xml:space="preserve">odda </w:t>
      </w:r>
      <w:r w:rsidRPr="5BD2FF2F">
        <w:rPr>
          <w:rFonts w:ascii="Arial" w:eastAsia="Calibri" w:hAnsi="Arial"/>
          <w:sz w:val="20"/>
          <w:szCs w:val="20"/>
        </w:rPr>
        <w:t>ponudbeno dokumentacijo na način, da po registraciji oziroma prijavi v sistem e</w:t>
      </w:r>
      <w:r w:rsidR="008758B4">
        <w:rPr>
          <w:rFonts w:ascii="Arial" w:eastAsia="Calibri" w:hAnsi="Arial"/>
          <w:sz w:val="20"/>
          <w:szCs w:val="20"/>
        </w:rPr>
        <w:t>-</w:t>
      </w:r>
      <w:r w:rsidRPr="5BD2FF2F">
        <w:rPr>
          <w:rFonts w:ascii="Arial" w:eastAsia="Calibri" w:hAnsi="Arial"/>
          <w:sz w:val="20"/>
          <w:szCs w:val="20"/>
        </w:rPr>
        <w:t xml:space="preserve">JN na naslovu: </w:t>
      </w:r>
      <w:hyperlink r:id="rId14">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232977" w:rsidRDefault="00441E67" w:rsidP="7F5DFAE6">
      <w:pPr>
        <w:spacing w:line="260" w:lineRule="atLeast"/>
        <w:jc w:val="both"/>
        <w:rPr>
          <w:rFonts w:ascii="Arial" w:eastAsia="Calibri" w:hAnsi="Arial" w:cs="Arial"/>
          <w:sz w:val="20"/>
          <w:szCs w:val="20"/>
        </w:rPr>
      </w:pPr>
    </w:p>
    <w:p w14:paraId="3F96D2A7" w14:textId="03347E4B" w:rsidR="00464279" w:rsidRPr="00501FCF" w:rsidRDefault="00B332E0"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Če</w:t>
      </w:r>
      <w:r w:rsidR="00464279" w:rsidRPr="5BD2FF2F">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232977" w:rsidRDefault="00441E67" w:rsidP="7F5DFAE6">
      <w:pPr>
        <w:spacing w:line="260" w:lineRule="atLeast"/>
        <w:jc w:val="both"/>
        <w:rPr>
          <w:rFonts w:ascii="Arial" w:eastAsia="Calibri" w:hAnsi="Arial"/>
          <w:sz w:val="20"/>
          <w:szCs w:val="20"/>
          <w:lang w:eastAsia="en-US"/>
        </w:rPr>
      </w:pPr>
    </w:p>
    <w:p w14:paraId="0C04C9FD" w14:textId="77777777" w:rsidR="00874E15" w:rsidRPr="00501FCF" w:rsidRDefault="00874E1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Podrobna navodila v zvezi z načinom priprave in oddaje ponudbe so navedena v Navodilih za uporabo e-JN, ki so objavljena na spletnem naslovu </w:t>
      </w:r>
      <w:hyperlink r:id="rId15">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w:t>
      </w:r>
    </w:p>
    <w:p w14:paraId="2EC59ECA" w14:textId="77777777" w:rsidR="00874E15" w:rsidRPr="00232977" w:rsidRDefault="00874E15" w:rsidP="7F5DFAE6">
      <w:pPr>
        <w:spacing w:line="260" w:lineRule="atLeast"/>
        <w:jc w:val="both"/>
        <w:rPr>
          <w:rFonts w:ascii="Arial" w:eastAsia="Calibri" w:hAnsi="Arial" w:cs="Arial"/>
          <w:sz w:val="20"/>
          <w:szCs w:val="20"/>
          <w:lang w:eastAsia="en-US"/>
        </w:rPr>
      </w:pPr>
    </w:p>
    <w:p w14:paraId="6E6987D8" w14:textId="77777777" w:rsidR="00874E15" w:rsidRPr="00501FCF" w:rsidRDefault="00874E1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Naročnik bo obravnaval samo ponudbe, ki bodo oddane v sistemu e-JN. </w:t>
      </w:r>
    </w:p>
    <w:p w14:paraId="618D48DA" w14:textId="77777777" w:rsidR="00EC6004" w:rsidRPr="00232977" w:rsidRDefault="00EC6004" w:rsidP="7F5DFAE6">
      <w:pPr>
        <w:spacing w:line="260" w:lineRule="atLeast"/>
        <w:jc w:val="both"/>
        <w:rPr>
          <w:rFonts w:ascii="Arial" w:hAnsi="Arial" w:cs="Arial"/>
          <w:sz w:val="20"/>
          <w:szCs w:val="20"/>
          <w:lang w:eastAsia="en-US"/>
        </w:rPr>
      </w:pPr>
    </w:p>
    <w:p w14:paraId="0430B5E1" w14:textId="77777777" w:rsidR="00874E15" w:rsidRPr="00501FCF" w:rsidRDefault="00874E15" w:rsidP="7F5DFAE6">
      <w:pPr>
        <w:keepNext/>
        <w:spacing w:line="260" w:lineRule="atLeast"/>
        <w:jc w:val="both"/>
        <w:outlineLvl w:val="1"/>
        <w:rPr>
          <w:rFonts w:ascii="Arial" w:hAnsi="Arial" w:cs="Arial"/>
          <w:b/>
          <w:sz w:val="20"/>
          <w:szCs w:val="20"/>
        </w:rPr>
      </w:pPr>
      <w:r w:rsidRPr="5BD2FF2F">
        <w:rPr>
          <w:rFonts w:ascii="Arial" w:hAnsi="Arial" w:cs="Arial"/>
          <w:b/>
          <w:sz w:val="20"/>
          <w:szCs w:val="20"/>
        </w:rPr>
        <w:t xml:space="preserve">Odpiranje ponudb </w:t>
      </w:r>
    </w:p>
    <w:p w14:paraId="5BBE34AE" w14:textId="5B2901E6" w:rsidR="00874E15" w:rsidRPr="00501FCF" w:rsidRDefault="00874E15"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Odpiranje ponudb bo potekalo avtomatično v informacijskem sistemu e-JN </w:t>
      </w:r>
      <w:r w:rsidR="000F3D07" w:rsidRPr="5BD2FF2F">
        <w:rPr>
          <w:rFonts w:ascii="Arial" w:eastAsia="Calibri" w:hAnsi="Arial" w:cs="Arial"/>
          <w:sz w:val="20"/>
          <w:szCs w:val="20"/>
        </w:rPr>
        <w:t xml:space="preserve">na spletnem naslovu </w:t>
      </w:r>
      <w:hyperlink r:id="rId16">
        <w:r w:rsidR="000F3D07" w:rsidRPr="5BD2FF2F">
          <w:rPr>
            <w:rStyle w:val="Hiperpovezava"/>
            <w:rFonts w:ascii="Arial" w:eastAsia="Calibri" w:hAnsi="Arial" w:cs="Arial"/>
            <w:color w:val="auto"/>
            <w:sz w:val="20"/>
            <w:szCs w:val="20"/>
          </w:rPr>
          <w:t>https://ejn.gov.si</w:t>
        </w:r>
      </w:hyperlink>
      <w:r w:rsidR="000F3D07" w:rsidRPr="5BD2FF2F">
        <w:rPr>
          <w:rFonts w:ascii="Arial" w:eastAsia="Calibri" w:hAnsi="Arial" w:cs="Arial"/>
          <w:sz w:val="20"/>
          <w:szCs w:val="20"/>
        </w:rPr>
        <w:t xml:space="preserve">  na dan in uro, kot je to določeno v obvestilu o naročilu, objavljenem na portalu javnih naročil. </w:t>
      </w:r>
    </w:p>
    <w:p w14:paraId="2AF7DD0A" w14:textId="77777777" w:rsidR="00874E15" w:rsidRPr="00232977" w:rsidRDefault="00874E15" w:rsidP="7F5DFAE6">
      <w:pPr>
        <w:spacing w:line="260" w:lineRule="atLeast"/>
        <w:jc w:val="both"/>
        <w:rPr>
          <w:rFonts w:ascii="Arial" w:eastAsia="Calibri" w:hAnsi="Arial" w:cs="Arial"/>
          <w:sz w:val="20"/>
          <w:szCs w:val="20"/>
          <w:lang w:eastAsia="en-US"/>
        </w:rPr>
      </w:pPr>
    </w:p>
    <w:p w14:paraId="11AE9D92" w14:textId="77777777" w:rsidR="006D4F7B" w:rsidRDefault="006D4F7B" w:rsidP="7F5DFAE6">
      <w:pPr>
        <w:spacing w:line="260" w:lineRule="atLeast"/>
        <w:jc w:val="both"/>
        <w:rPr>
          <w:rFonts w:ascii="Arial" w:eastAsia="Calibri" w:hAnsi="Arial" w:cs="Arial"/>
          <w:sz w:val="20"/>
          <w:szCs w:val="20"/>
        </w:rPr>
      </w:pPr>
    </w:p>
    <w:p w14:paraId="6CC06ADD" w14:textId="77777777" w:rsidR="006D4F7B" w:rsidRDefault="006D4F7B" w:rsidP="7F5DFAE6">
      <w:pPr>
        <w:spacing w:line="260" w:lineRule="atLeast"/>
        <w:jc w:val="both"/>
        <w:rPr>
          <w:rFonts w:ascii="Arial" w:eastAsia="Calibri" w:hAnsi="Arial" w:cs="Arial"/>
          <w:sz w:val="20"/>
          <w:szCs w:val="20"/>
        </w:rPr>
      </w:pPr>
    </w:p>
    <w:p w14:paraId="2071151D" w14:textId="77777777" w:rsidR="006D4F7B" w:rsidRDefault="006D4F7B" w:rsidP="7F5DFAE6">
      <w:pPr>
        <w:spacing w:line="260" w:lineRule="atLeast"/>
        <w:jc w:val="both"/>
        <w:rPr>
          <w:rFonts w:ascii="Arial" w:eastAsia="Calibri" w:hAnsi="Arial" w:cs="Arial"/>
          <w:sz w:val="20"/>
          <w:szCs w:val="20"/>
        </w:rPr>
      </w:pPr>
    </w:p>
    <w:p w14:paraId="624046DE" w14:textId="6746C143" w:rsidR="000029A5" w:rsidRPr="00501FCF" w:rsidRDefault="000029A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lastRenderedPageBreak/>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B3B0DE4" w14:textId="77777777" w:rsidR="00042290" w:rsidRPr="00201BC3" w:rsidRDefault="00042290" w:rsidP="7F5DFAE6">
      <w:pPr>
        <w:spacing w:line="260" w:lineRule="atLeast"/>
        <w:rPr>
          <w:rFonts w:ascii="Arial" w:hAnsi="Arial"/>
          <w:b/>
          <w:bCs/>
          <w:noProof/>
          <w:sz w:val="20"/>
          <w:szCs w:val="20"/>
          <w:lang w:eastAsia="en-US"/>
        </w:rPr>
      </w:pPr>
    </w:p>
    <w:p w14:paraId="7C76A64A" w14:textId="77777777" w:rsidR="00463C3E" w:rsidRPr="00201BC3" w:rsidRDefault="00463C3E" w:rsidP="7F5DFAE6">
      <w:pPr>
        <w:spacing w:line="260" w:lineRule="atLeast"/>
        <w:rPr>
          <w:rFonts w:ascii="Arial" w:hAnsi="Arial"/>
          <w:b/>
          <w:bCs/>
          <w:noProof/>
          <w:sz w:val="20"/>
          <w:szCs w:val="20"/>
          <w:lang w:eastAsia="en-US"/>
        </w:rPr>
      </w:pPr>
    </w:p>
    <w:p w14:paraId="6ED6587F" w14:textId="0C72FF7A" w:rsidR="003B1710" w:rsidRPr="00501FCF" w:rsidRDefault="0075039D" w:rsidP="7F5DFAE6">
      <w:pPr>
        <w:spacing w:line="260" w:lineRule="atLeast"/>
        <w:rPr>
          <w:rFonts w:ascii="Arial" w:hAnsi="Arial"/>
          <w:sz w:val="20"/>
          <w:szCs w:val="20"/>
          <w:lang w:eastAsia="en-US"/>
        </w:rPr>
      </w:pPr>
      <w:r w:rsidRPr="5BD2FF2F">
        <w:rPr>
          <w:rFonts w:ascii="Arial" w:hAnsi="Arial"/>
          <w:sz w:val="20"/>
          <w:szCs w:val="20"/>
        </w:rPr>
        <w:t xml:space="preserve">                                     </w:t>
      </w:r>
      <w:r w:rsidR="003B1710" w:rsidRPr="5BD2FF2F">
        <w:rPr>
          <w:rFonts w:ascii="Arial" w:hAnsi="Arial"/>
          <w:sz w:val="20"/>
          <w:szCs w:val="20"/>
        </w:rPr>
        <w:t xml:space="preserve">                                         </w:t>
      </w:r>
      <w:r w:rsidR="003835B1" w:rsidRPr="5BD2FF2F">
        <w:rPr>
          <w:rFonts w:ascii="Arial" w:hAnsi="Arial"/>
          <w:sz w:val="20"/>
          <w:szCs w:val="20"/>
        </w:rPr>
        <w:t xml:space="preserve">                             </w:t>
      </w:r>
      <w:r w:rsidR="00B9288A" w:rsidRPr="5BD2FF2F">
        <w:rPr>
          <w:rFonts w:ascii="Arial" w:hAnsi="Arial"/>
          <w:sz w:val="20"/>
          <w:szCs w:val="20"/>
        </w:rPr>
        <w:t xml:space="preserve">     </w:t>
      </w:r>
      <w:r w:rsidR="005337E5" w:rsidRPr="5BD2FF2F">
        <w:rPr>
          <w:rFonts w:ascii="Arial" w:hAnsi="Arial"/>
          <w:sz w:val="20"/>
          <w:szCs w:val="20"/>
        </w:rPr>
        <w:t xml:space="preserve">mag. </w:t>
      </w:r>
      <w:r w:rsidR="006060E4" w:rsidRPr="5BD2FF2F">
        <w:rPr>
          <w:rFonts w:ascii="Arial" w:hAnsi="Arial"/>
          <w:sz w:val="20"/>
          <w:szCs w:val="20"/>
        </w:rPr>
        <w:t>Bojan K</w:t>
      </w:r>
      <w:r w:rsidR="00701408" w:rsidRPr="5BD2FF2F">
        <w:rPr>
          <w:rFonts w:ascii="Arial" w:hAnsi="Arial"/>
          <w:sz w:val="20"/>
          <w:szCs w:val="20"/>
        </w:rPr>
        <w:t>umer</w:t>
      </w:r>
    </w:p>
    <w:p w14:paraId="300DE478" w14:textId="73909222" w:rsidR="00FD0C9C" w:rsidRPr="00501FCF" w:rsidRDefault="008A350C" w:rsidP="7F5DFAE6">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5BD2FF2F">
        <w:rPr>
          <w:rFonts w:ascii="Arial" w:hAnsi="Arial" w:cs="Arial"/>
          <w:sz w:val="20"/>
          <w:szCs w:val="20"/>
        </w:rPr>
        <w:t xml:space="preserve">                                                                                                                      </w:t>
      </w:r>
      <w:r w:rsidR="005337E5" w:rsidRPr="5BD2FF2F">
        <w:rPr>
          <w:rFonts w:ascii="Arial" w:hAnsi="Arial" w:cs="Arial"/>
          <w:sz w:val="20"/>
          <w:szCs w:val="20"/>
        </w:rPr>
        <w:t xml:space="preserve">   </w:t>
      </w:r>
      <w:r w:rsidR="00701408" w:rsidRPr="5BD2FF2F">
        <w:rPr>
          <w:rFonts w:ascii="Arial" w:hAnsi="Arial" w:cs="Arial"/>
          <w:sz w:val="20"/>
          <w:szCs w:val="20"/>
        </w:rPr>
        <w:t>MINISTER</w:t>
      </w:r>
    </w:p>
    <w:p w14:paraId="2B047A2A" w14:textId="77777777" w:rsidR="00042290" w:rsidRPr="00232977" w:rsidRDefault="00042290" w:rsidP="7F5DFAE6">
      <w:pPr>
        <w:spacing w:line="260" w:lineRule="atLeast"/>
        <w:rPr>
          <w:rFonts w:ascii="Arial" w:hAnsi="Arial" w:cs="Arial"/>
          <w:sz w:val="20"/>
          <w:szCs w:val="20"/>
          <w:lang w:eastAsia="en-US"/>
        </w:rPr>
      </w:pPr>
    </w:p>
    <w:p w14:paraId="504C8A64" w14:textId="77777777" w:rsidR="000029A5" w:rsidRPr="00232977" w:rsidRDefault="000029A5" w:rsidP="7F5DFAE6">
      <w:pPr>
        <w:spacing w:line="260" w:lineRule="atLeast"/>
        <w:rPr>
          <w:rFonts w:ascii="Arial" w:hAnsi="Arial" w:cs="Arial"/>
          <w:sz w:val="20"/>
          <w:szCs w:val="20"/>
          <w:lang w:eastAsia="en-US"/>
        </w:rPr>
      </w:pPr>
    </w:p>
    <w:p w14:paraId="1A2D9873" w14:textId="77777777" w:rsidR="000029A5" w:rsidRPr="00232977" w:rsidRDefault="000029A5" w:rsidP="7F5DFAE6">
      <w:pPr>
        <w:spacing w:line="260" w:lineRule="atLeast"/>
        <w:rPr>
          <w:rFonts w:ascii="Arial" w:hAnsi="Arial" w:cs="Arial"/>
          <w:sz w:val="20"/>
          <w:szCs w:val="20"/>
          <w:lang w:eastAsia="en-US"/>
        </w:rPr>
      </w:pPr>
    </w:p>
    <w:p w14:paraId="090C90E8" w14:textId="77777777" w:rsidR="000029A5" w:rsidRPr="00232977" w:rsidRDefault="000029A5" w:rsidP="7F5DFAE6">
      <w:pPr>
        <w:spacing w:line="260" w:lineRule="atLeast"/>
        <w:rPr>
          <w:rFonts w:ascii="Arial" w:hAnsi="Arial" w:cs="Arial"/>
          <w:sz w:val="20"/>
          <w:szCs w:val="20"/>
          <w:lang w:eastAsia="en-US"/>
        </w:rPr>
      </w:pPr>
    </w:p>
    <w:p w14:paraId="560608C1" w14:textId="77777777" w:rsidR="000029A5" w:rsidRPr="00232977" w:rsidRDefault="000029A5" w:rsidP="7F5DFAE6">
      <w:pPr>
        <w:spacing w:line="260" w:lineRule="atLeast"/>
        <w:rPr>
          <w:rFonts w:ascii="Arial" w:hAnsi="Arial" w:cs="Arial"/>
          <w:sz w:val="20"/>
          <w:szCs w:val="20"/>
          <w:lang w:eastAsia="en-US"/>
        </w:rPr>
      </w:pPr>
    </w:p>
    <w:p w14:paraId="24BBAA3E" w14:textId="77777777" w:rsidR="000029A5" w:rsidRPr="00232977" w:rsidRDefault="000029A5" w:rsidP="7F5DFAE6">
      <w:pPr>
        <w:spacing w:line="260" w:lineRule="atLeast"/>
        <w:rPr>
          <w:rFonts w:ascii="Arial" w:hAnsi="Arial" w:cs="Arial"/>
          <w:sz w:val="20"/>
          <w:szCs w:val="20"/>
          <w:lang w:eastAsia="en-US"/>
        </w:rPr>
      </w:pPr>
    </w:p>
    <w:p w14:paraId="743E9C21" w14:textId="77777777" w:rsidR="000029A5" w:rsidRPr="00232977" w:rsidRDefault="000029A5" w:rsidP="7F5DFAE6">
      <w:pPr>
        <w:spacing w:line="260" w:lineRule="atLeast"/>
        <w:rPr>
          <w:rFonts w:ascii="Arial" w:hAnsi="Arial" w:cs="Arial"/>
          <w:sz w:val="20"/>
          <w:szCs w:val="20"/>
          <w:lang w:eastAsia="en-US"/>
        </w:rPr>
      </w:pPr>
    </w:p>
    <w:p w14:paraId="7A10AF9E" w14:textId="77777777" w:rsidR="000029A5" w:rsidRPr="00232977" w:rsidRDefault="000029A5" w:rsidP="7F5DFAE6">
      <w:pPr>
        <w:spacing w:line="260" w:lineRule="atLeast"/>
        <w:rPr>
          <w:rFonts w:ascii="Arial" w:hAnsi="Arial" w:cs="Arial"/>
          <w:sz w:val="20"/>
          <w:szCs w:val="20"/>
          <w:lang w:eastAsia="en-US"/>
        </w:rPr>
      </w:pPr>
    </w:p>
    <w:p w14:paraId="215A5250" w14:textId="77777777" w:rsidR="000029A5" w:rsidRPr="00232977" w:rsidRDefault="000029A5" w:rsidP="7F5DFAE6">
      <w:pPr>
        <w:spacing w:line="260" w:lineRule="atLeast"/>
        <w:rPr>
          <w:rFonts w:ascii="Arial" w:hAnsi="Arial" w:cs="Arial"/>
          <w:sz w:val="20"/>
          <w:szCs w:val="20"/>
          <w:lang w:eastAsia="en-US"/>
        </w:rPr>
      </w:pPr>
    </w:p>
    <w:p w14:paraId="3BBB298D" w14:textId="77777777" w:rsidR="00F41F74" w:rsidRDefault="00F41F74">
      <w:pPr>
        <w:rPr>
          <w:rFonts w:ascii="Arial" w:hAnsi="Arial" w:cs="Arial"/>
          <w:b/>
          <w:sz w:val="20"/>
          <w:szCs w:val="20"/>
        </w:rPr>
      </w:pPr>
      <w:r>
        <w:rPr>
          <w:rFonts w:ascii="Arial" w:hAnsi="Arial" w:cs="Arial"/>
          <w:b/>
          <w:sz w:val="20"/>
          <w:szCs w:val="20"/>
        </w:rPr>
        <w:br w:type="page"/>
      </w:r>
    </w:p>
    <w:p w14:paraId="4619C782" w14:textId="18EC490D" w:rsidR="0075039D" w:rsidRPr="00501FCF" w:rsidRDefault="00A54C59" w:rsidP="006A078C">
      <w:pPr>
        <w:spacing w:line="260" w:lineRule="atLeast"/>
        <w:rPr>
          <w:rFonts w:ascii="Arial" w:hAnsi="Arial" w:cs="Arial"/>
          <w:b/>
          <w:sz w:val="20"/>
          <w:szCs w:val="20"/>
          <w:lang w:eastAsia="en-US"/>
        </w:rPr>
      </w:pPr>
      <w:r w:rsidRPr="5BD2FF2F">
        <w:rPr>
          <w:rFonts w:ascii="Arial" w:hAnsi="Arial" w:cs="Arial"/>
          <w:b/>
          <w:sz w:val="20"/>
          <w:szCs w:val="20"/>
        </w:rPr>
        <w:lastRenderedPageBreak/>
        <w:t xml:space="preserve">POGLAVJE 2: </w:t>
      </w:r>
      <w:r w:rsidR="0075039D" w:rsidRPr="5BD2FF2F">
        <w:rPr>
          <w:rFonts w:ascii="Arial" w:hAnsi="Arial" w:cs="Arial"/>
          <w:b/>
          <w:sz w:val="20"/>
          <w:szCs w:val="20"/>
        </w:rPr>
        <w:t xml:space="preserve">NAVODILO PONUDNIKOM ZA IZDELAVO PONUDBE TER DOLOČILA O IZVEDBI POSTOPKA </w:t>
      </w:r>
    </w:p>
    <w:p w14:paraId="66079F50" w14:textId="77777777" w:rsidR="0075039D" w:rsidRPr="00201BC3" w:rsidRDefault="0075039D" w:rsidP="7F5DFAE6">
      <w:pPr>
        <w:spacing w:line="260" w:lineRule="atLeast"/>
        <w:jc w:val="both"/>
        <w:rPr>
          <w:rFonts w:ascii="Arial" w:hAnsi="Arial" w:cs="Arial"/>
          <w:b/>
          <w:bCs/>
          <w:noProof/>
          <w:sz w:val="20"/>
          <w:szCs w:val="20"/>
          <w:lang w:eastAsia="en-US"/>
        </w:rPr>
      </w:pPr>
    </w:p>
    <w:p w14:paraId="4D77BF24" w14:textId="77777777" w:rsidR="0075039D" w:rsidRPr="00501FCF" w:rsidRDefault="0075039D" w:rsidP="00B05663">
      <w:pPr>
        <w:numPr>
          <w:ilvl w:val="1"/>
          <w:numId w:val="7"/>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5BD2FF2F">
        <w:rPr>
          <w:rFonts w:ascii="Arial" w:hAnsi="Arial" w:cs="Arial"/>
          <w:b/>
          <w:sz w:val="20"/>
          <w:szCs w:val="20"/>
        </w:rPr>
        <w:t xml:space="preserve">Predpisi </w:t>
      </w:r>
    </w:p>
    <w:p w14:paraId="05ECA452" w14:textId="77777777" w:rsidR="0075039D" w:rsidRPr="00232977" w:rsidRDefault="0075039D" w:rsidP="7F5DFAE6">
      <w:pPr>
        <w:spacing w:line="260" w:lineRule="atLeast"/>
        <w:jc w:val="both"/>
        <w:rPr>
          <w:rFonts w:ascii="Arial" w:hAnsi="Arial" w:cs="Arial"/>
          <w:sz w:val="20"/>
          <w:szCs w:val="20"/>
          <w:lang w:eastAsia="en-US"/>
        </w:rPr>
      </w:pPr>
    </w:p>
    <w:p w14:paraId="626881E7" w14:textId="77B55BFC" w:rsidR="00FB7DD3"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Pri oddaji javnega naročila se bodo uporabljala predvsem določila naslednjih predpisov:</w:t>
      </w:r>
    </w:p>
    <w:p w14:paraId="5E4C69E3" w14:textId="59329C46" w:rsidR="0075039D" w:rsidRPr="00501FCF" w:rsidRDefault="0075039D" w:rsidP="00A234FB">
      <w:pPr>
        <w:pStyle w:val="Odstavekseznama"/>
        <w:numPr>
          <w:ilvl w:val="0"/>
          <w:numId w:val="23"/>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javnem naročanju (</w:t>
      </w:r>
      <w:r w:rsidR="00D20796" w:rsidRPr="5BD2FF2F">
        <w:rPr>
          <w:rFonts w:ascii="Arial" w:hAnsi="Arial" w:cs="Arial"/>
          <w:sz w:val="20"/>
          <w:szCs w:val="20"/>
        </w:rPr>
        <w:t>Uradni list RS, št. 91/15, 14/18, 121/21, 10/22, 74/22 – odl. US</w:t>
      </w:r>
      <w:r w:rsidR="002C4719" w:rsidRPr="5BD2FF2F">
        <w:rPr>
          <w:rFonts w:ascii="Arial" w:hAnsi="Arial" w:cs="Arial"/>
          <w:sz w:val="20"/>
          <w:szCs w:val="20"/>
        </w:rPr>
        <w:t>,</w:t>
      </w:r>
      <w:r w:rsidR="00D20796" w:rsidRPr="5BD2FF2F">
        <w:rPr>
          <w:rFonts w:ascii="Arial" w:hAnsi="Arial" w:cs="Arial"/>
          <w:sz w:val="20"/>
          <w:szCs w:val="20"/>
        </w:rPr>
        <w:t xml:space="preserve"> 100/22 – ZNUZSZS</w:t>
      </w:r>
      <w:r w:rsidR="004C76DC" w:rsidRPr="5BD2FF2F">
        <w:rPr>
          <w:rFonts w:ascii="Arial" w:hAnsi="Arial" w:cs="Arial"/>
          <w:sz w:val="20"/>
          <w:szCs w:val="20"/>
        </w:rPr>
        <w:t xml:space="preserve">, </w:t>
      </w:r>
      <w:r w:rsidR="002C4719" w:rsidRPr="5BD2FF2F">
        <w:rPr>
          <w:rFonts w:ascii="Arial" w:hAnsi="Arial" w:cs="Arial"/>
          <w:sz w:val="20"/>
          <w:szCs w:val="20"/>
        </w:rPr>
        <w:t>28/23</w:t>
      </w:r>
      <w:r w:rsidR="004C76DC" w:rsidRPr="5BD2FF2F">
        <w:rPr>
          <w:rFonts w:ascii="Arial" w:hAnsi="Arial" w:cs="Arial"/>
          <w:sz w:val="20"/>
          <w:szCs w:val="20"/>
        </w:rPr>
        <w:t xml:space="preserve"> in 88/23-ZOPNN-F</w:t>
      </w:r>
      <w:r w:rsidRPr="5BD2FF2F">
        <w:rPr>
          <w:rFonts w:ascii="Arial" w:hAnsi="Arial" w:cs="Arial"/>
          <w:sz w:val="20"/>
          <w:szCs w:val="20"/>
        </w:rPr>
        <w:t xml:space="preserve">), vključno z veljavnimi podzakonskimi akti </w:t>
      </w:r>
    </w:p>
    <w:p w14:paraId="348703AE" w14:textId="51ECBB9B" w:rsidR="00E30D29" w:rsidRPr="00501FCF" w:rsidRDefault="0075039D" w:rsidP="00A234FB">
      <w:pPr>
        <w:pStyle w:val="Odstavekseznama"/>
        <w:numPr>
          <w:ilvl w:val="0"/>
          <w:numId w:val="23"/>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pravnem varstvu v postopkih javnega naročanja </w:t>
      </w:r>
      <w:r w:rsidR="00E30D29" w:rsidRPr="5BD2FF2F">
        <w:rPr>
          <w:rFonts w:ascii="Arial" w:hAnsi="Arial" w:cs="Arial"/>
          <w:sz w:val="20"/>
          <w:szCs w:val="20"/>
        </w:rPr>
        <w:t>(Uradni list RS, št. 43/11,</w:t>
      </w:r>
      <w:r w:rsidR="00994C18" w:rsidRPr="5BD2FF2F">
        <w:rPr>
          <w:rFonts w:ascii="Arial" w:hAnsi="Arial" w:cs="Arial"/>
          <w:sz w:val="20"/>
          <w:szCs w:val="20"/>
        </w:rPr>
        <w:t xml:space="preserve"> </w:t>
      </w:r>
      <w:r w:rsidR="00E30D29" w:rsidRPr="5BD2FF2F">
        <w:rPr>
          <w:rFonts w:ascii="Arial" w:hAnsi="Arial" w:cs="Arial"/>
          <w:sz w:val="20"/>
          <w:szCs w:val="20"/>
        </w:rPr>
        <w:t>60/11 – ZTP-D, 63/13</w:t>
      </w:r>
      <w:r w:rsidR="00994C18" w:rsidRPr="5BD2FF2F">
        <w:rPr>
          <w:rFonts w:ascii="Arial" w:hAnsi="Arial" w:cs="Arial"/>
          <w:sz w:val="20"/>
          <w:szCs w:val="20"/>
        </w:rPr>
        <w:t xml:space="preserve"> - ZPVPJN-A</w:t>
      </w:r>
      <w:r w:rsidR="00E30D29" w:rsidRPr="5BD2FF2F">
        <w:rPr>
          <w:rFonts w:ascii="Arial" w:hAnsi="Arial" w:cs="Arial"/>
          <w:sz w:val="20"/>
          <w:szCs w:val="20"/>
        </w:rPr>
        <w:t>, 90/14 – ZDU-1, 60/17 - ZPVPJN-B</w:t>
      </w:r>
      <w:r w:rsidR="00EE75CA" w:rsidRPr="5BD2FF2F">
        <w:rPr>
          <w:rFonts w:ascii="Arial" w:hAnsi="Arial" w:cs="Arial"/>
          <w:sz w:val="20"/>
          <w:szCs w:val="20"/>
        </w:rPr>
        <w:t xml:space="preserve"> in 72/19 – ZPVPJN-C</w:t>
      </w:r>
      <w:r w:rsidR="00E30D29" w:rsidRPr="5BD2FF2F">
        <w:rPr>
          <w:rFonts w:ascii="Arial" w:hAnsi="Arial" w:cs="Arial"/>
          <w:sz w:val="20"/>
          <w:szCs w:val="20"/>
        </w:rPr>
        <w:t>);</w:t>
      </w:r>
    </w:p>
    <w:p w14:paraId="3AA4F85D" w14:textId="29CD618D" w:rsidR="0075039D" w:rsidRPr="00501FCF" w:rsidRDefault="00CA7D97" w:rsidP="00A234FB">
      <w:pPr>
        <w:pStyle w:val="Odstavekseznama"/>
        <w:numPr>
          <w:ilvl w:val="0"/>
          <w:numId w:val="23"/>
        </w:numPr>
        <w:spacing w:line="260" w:lineRule="atLeast"/>
        <w:jc w:val="both"/>
        <w:rPr>
          <w:rFonts w:ascii="Arial" w:hAnsi="Arial" w:cs="Arial"/>
          <w:sz w:val="20"/>
          <w:szCs w:val="20"/>
          <w:lang w:eastAsia="en-US"/>
        </w:rPr>
      </w:pPr>
      <w:r w:rsidRPr="5BD2FF2F">
        <w:rPr>
          <w:rFonts w:ascii="Arial" w:hAnsi="Arial" w:cs="Arial"/>
          <w:sz w:val="20"/>
          <w:szCs w:val="20"/>
        </w:rPr>
        <w:t>Obligacijskega</w:t>
      </w:r>
      <w:r w:rsidR="0075039D" w:rsidRPr="5BD2FF2F">
        <w:rPr>
          <w:rFonts w:ascii="Arial" w:hAnsi="Arial" w:cs="Arial"/>
          <w:sz w:val="20"/>
          <w:szCs w:val="20"/>
        </w:rPr>
        <w:t xml:space="preserve"> zakonik</w:t>
      </w:r>
      <w:r w:rsidRPr="5BD2FF2F">
        <w:rPr>
          <w:rFonts w:ascii="Arial" w:hAnsi="Arial" w:cs="Arial"/>
          <w:sz w:val="20"/>
          <w:szCs w:val="20"/>
        </w:rPr>
        <w:t>a</w:t>
      </w:r>
      <w:r w:rsidR="00874E15" w:rsidRPr="5BD2FF2F">
        <w:rPr>
          <w:rFonts w:ascii="Arial" w:hAnsi="Arial" w:cs="Arial"/>
          <w:sz w:val="20"/>
          <w:szCs w:val="20"/>
        </w:rPr>
        <w:t xml:space="preserve"> (Uradni list RS, št, 97/07 – UPB, 64/16 – odl. US in 20/18 – OROZ631),</w:t>
      </w:r>
    </w:p>
    <w:p w14:paraId="65D8CC91" w14:textId="070710B1" w:rsidR="001554ED" w:rsidRPr="00501FCF" w:rsidRDefault="0075039D" w:rsidP="00A234FB">
      <w:pPr>
        <w:pStyle w:val="Odstavekseznama"/>
        <w:numPr>
          <w:ilvl w:val="0"/>
          <w:numId w:val="23"/>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integriteti in preprečevanju korupcije </w:t>
      </w:r>
      <w:r w:rsidR="00465677" w:rsidRPr="5BD2FF2F">
        <w:rPr>
          <w:rFonts w:ascii="Arial" w:hAnsi="Arial" w:cs="Arial"/>
          <w:sz w:val="20"/>
          <w:szCs w:val="20"/>
        </w:rPr>
        <w:t>(Uradni list RS, št. 69/1</w:t>
      </w:r>
      <w:r w:rsidR="00E078A3" w:rsidRPr="5BD2FF2F">
        <w:rPr>
          <w:rFonts w:ascii="Arial" w:hAnsi="Arial" w:cs="Arial"/>
          <w:sz w:val="20"/>
          <w:szCs w:val="20"/>
        </w:rPr>
        <w:t>1</w:t>
      </w:r>
      <w:r w:rsidR="00CE506E" w:rsidRPr="5BD2FF2F">
        <w:rPr>
          <w:rFonts w:ascii="Arial" w:hAnsi="Arial" w:cs="Arial"/>
          <w:sz w:val="20"/>
          <w:szCs w:val="20"/>
        </w:rPr>
        <w:t xml:space="preserve"> -</w:t>
      </w:r>
      <w:r w:rsidR="00465677" w:rsidRPr="5BD2FF2F">
        <w:rPr>
          <w:rFonts w:ascii="Arial" w:hAnsi="Arial" w:cs="Arial"/>
          <w:sz w:val="20"/>
          <w:szCs w:val="20"/>
        </w:rPr>
        <w:t xml:space="preserve"> UPB</w:t>
      </w:r>
      <w:r w:rsidR="00B21535" w:rsidRPr="5BD2FF2F">
        <w:rPr>
          <w:rFonts w:ascii="Arial" w:hAnsi="Arial" w:cs="Arial"/>
          <w:sz w:val="20"/>
          <w:szCs w:val="20"/>
        </w:rPr>
        <w:t>,</w:t>
      </w:r>
      <w:r w:rsidR="00CE506E" w:rsidRPr="5BD2FF2F">
        <w:rPr>
          <w:rFonts w:ascii="Arial" w:hAnsi="Arial" w:cs="Arial"/>
          <w:sz w:val="20"/>
          <w:szCs w:val="20"/>
        </w:rPr>
        <w:t xml:space="preserve"> </w:t>
      </w:r>
      <w:r w:rsidR="00E078A3" w:rsidRPr="5BD2FF2F">
        <w:rPr>
          <w:rFonts w:ascii="Arial" w:hAnsi="Arial" w:cs="Arial"/>
          <w:sz w:val="20"/>
          <w:szCs w:val="20"/>
        </w:rPr>
        <w:t>158/20</w:t>
      </w:r>
      <w:r w:rsidR="00B21535" w:rsidRPr="5BD2FF2F">
        <w:rPr>
          <w:rFonts w:ascii="Arial" w:hAnsi="Arial" w:cs="Arial"/>
          <w:sz w:val="20"/>
          <w:szCs w:val="20"/>
        </w:rPr>
        <w:t xml:space="preserve"> in 3/22 –</w:t>
      </w:r>
      <w:r w:rsidR="00CE506E" w:rsidRPr="5BD2FF2F">
        <w:rPr>
          <w:rFonts w:ascii="Arial" w:hAnsi="Arial" w:cs="Arial"/>
          <w:sz w:val="20"/>
          <w:szCs w:val="20"/>
        </w:rPr>
        <w:t xml:space="preserve"> ZDeb</w:t>
      </w:r>
      <w:r w:rsidR="00B21535" w:rsidRPr="5BD2FF2F">
        <w:rPr>
          <w:rFonts w:ascii="Arial" w:hAnsi="Arial" w:cs="Arial"/>
          <w:sz w:val="20"/>
          <w:szCs w:val="20"/>
        </w:rPr>
        <w:t xml:space="preserve"> </w:t>
      </w:r>
      <w:r w:rsidR="00CE506E" w:rsidRPr="5BD2FF2F">
        <w:rPr>
          <w:rFonts w:ascii="Arial" w:hAnsi="Arial" w:cs="Arial"/>
          <w:sz w:val="20"/>
          <w:szCs w:val="20"/>
        </w:rPr>
        <w:t>in 16/23 – ZZPri</w:t>
      </w:r>
      <w:r w:rsidR="00465677" w:rsidRPr="5BD2FF2F">
        <w:rPr>
          <w:rFonts w:ascii="Arial" w:hAnsi="Arial" w:cs="Arial"/>
          <w:sz w:val="20"/>
          <w:szCs w:val="20"/>
        </w:rPr>
        <w:t>)</w:t>
      </w:r>
      <w:r w:rsidR="006060E4" w:rsidRPr="5BD2FF2F">
        <w:rPr>
          <w:rFonts w:ascii="Arial" w:hAnsi="Arial" w:cs="Arial"/>
          <w:sz w:val="20"/>
          <w:szCs w:val="20"/>
        </w:rPr>
        <w:t xml:space="preserve"> ter določila</w:t>
      </w:r>
    </w:p>
    <w:p w14:paraId="73AC2577" w14:textId="2947CA9B" w:rsidR="0075039D" w:rsidRPr="00501FCF" w:rsidRDefault="00CA7D97" w:rsidP="00A234FB">
      <w:pPr>
        <w:pStyle w:val="Odstavekseznama"/>
        <w:numPr>
          <w:ilvl w:val="0"/>
          <w:numId w:val="23"/>
        </w:numPr>
        <w:spacing w:line="260" w:lineRule="atLeast"/>
        <w:jc w:val="both"/>
        <w:rPr>
          <w:rFonts w:ascii="Arial" w:hAnsi="Arial" w:cs="Arial"/>
          <w:sz w:val="20"/>
          <w:szCs w:val="20"/>
          <w:lang w:eastAsia="en-US"/>
        </w:rPr>
      </w:pPr>
      <w:r w:rsidRPr="5BD2FF2F">
        <w:rPr>
          <w:rFonts w:ascii="Arial" w:hAnsi="Arial" w:cs="Arial"/>
          <w:sz w:val="20"/>
          <w:szCs w:val="20"/>
        </w:rPr>
        <w:t>vseh</w:t>
      </w:r>
      <w:r w:rsidR="0075039D" w:rsidRPr="5BD2FF2F">
        <w:rPr>
          <w:rFonts w:ascii="Arial" w:hAnsi="Arial" w:cs="Arial"/>
          <w:sz w:val="20"/>
          <w:szCs w:val="20"/>
        </w:rPr>
        <w:t xml:space="preserve"> ostali</w:t>
      </w:r>
      <w:r w:rsidRPr="5BD2FF2F">
        <w:rPr>
          <w:rFonts w:ascii="Arial" w:hAnsi="Arial" w:cs="Arial"/>
          <w:sz w:val="20"/>
          <w:szCs w:val="20"/>
        </w:rPr>
        <w:t>h</w:t>
      </w:r>
      <w:r w:rsidR="0075039D" w:rsidRPr="5BD2FF2F">
        <w:rPr>
          <w:rFonts w:ascii="Arial" w:hAnsi="Arial" w:cs="Arial"/>
          <w:sz w:val="20"/>
          <w:szCs w:val="20"/>
        </w:rPr>
        <w:t xml:space="preserve"> predpis</w:t>
      </w:r>
      <w:r w:rsidRPr="5BD2FF2F">
        <w:rPr>
          <w:rFonts w:ascii="Arial" w:hAnsi="Arial" w:cs="Arial"/>
          <w:sz w:val="20"/>
          <w:szCs w:val="20"/>
        </w:rPr>
        <w:t>ov</w:t>
      </w:r>
      <w:r w:rsidR="0075039D" w:rsidRPr="5BD2FF2F">
        <w:rPr>
          <w:rFonts w:ascii="Arial" w:hAnsi="Arial" w:cs="Arial"/>
          <w:sz w:val="20"/>
          <w:szCs w:val="20"/>
        </w:rPr>
        <w:t xml:space="preserve"> </w:t>
      </w:r>
      <w:r w:rsidR="00300748" w:rsidRPr="5BD2FF2F">
        <w:rPr>
          <w:rFonts w:ascii="Arial" w:hAnsi="Arial" w:cs="Arial"/>
          <w:sz w:val="20"/>
          <w:szCs w:val="20"/>
        </w:rPr>
        <w:t>s</w:t>
      </w:r>
      <w:r w:rsidR="0075039D" w:rsidRPr="5BD2FF2F">
        <w:rPr>
          <w:rFonts w:ascii="Arial" w:hAnsi="Arial" w:cs="Arial"/>
          <w:sz w:val="20"/>
          <w:szCs w:val="20"/>
        </w:rPr>
        <w:t xml:space="preserve"> področja javnega naroč</w:t>
      </w:r>
      <w:r w:rsidR="006060E4" w:rsidRPr="5BD2FF2F">
        <w:rPr>
          <w:rFonts w:ascii="Arial" w:hAnsi="Arial" w:cs="Arial"/>
          <w:sz w:val="20"/>
          <w:szCs w:val="20"/>
        </w:rPr>
        <w:t xml:space="preserve">anja. </w:t>
      </w:r>
    </w:p>
    <w:p w14:paraId="2E264024" w14:textId="77777777" w:rsidR="0075039D" w:rsidRPr="00232977" w:rsidRDefault="0075039D" w:rsidP="7F5DFAE6">
      <w:pPr>
        <w:spacing w:line="260" w:lineRule="atLeast"/>
        <w:jc w:val="both"/>
        <w:rPr>
          <w:rFonts w:ascii="Arial" w:hAnsi="Arial" w:cs="Arial"/>
          <w:sz w:val="20"/>
          <w:szCs w:val="20"/>
          <w:lang w:eastAsia="en-US"/>
        </w:rPr>
      </w:pPr>
    </w:p>
    <w:p w14:paraId="0C776CF0" w14:textId="77777777" w:rsidR="0075039D" w:rsidRPr="00501FCF" w:rsidRDefault="0075039D" w:rsidP="00B05663">
      <w:pPr>
        <w:keepNext/>
        <w:numPr>
          <w:ilvl w:val="1"/>
          <w:numId w:val="7"/>
        </w:numPr>
        <w:spacing w:line="260" w:lineRule="atLeast"/>
        <w:jc w:val="both"/>
        <w:outlineLvl w:val="1"/>
        <w:rPr>
          <w:rFonts w:ascii="Arial" w:hAnsi="Arial" w:cs="Arial"/>
          <w:b/>
          <w:sz w:val="20"/>
          <w:szCs w:val="20"/>
        </w:rPr>
      </w:pPr>
      <w:bookmarkStart w:id="26" w:name="_Toc156997240"/>
      <w:bookmarkStart w:id="27" w:name="_Toc156998185"/>
      <w:r w:rsidRPr="5BD2FF2F">
        <w:rPr>
          <w:rFonts w:ascii="Arial" w:hAnsi="Arial" w:cs="Arial"/>
          <w:b/>
          <w:sz w:val="20"/>
          <w:szCs w:val="20"/>
        </w:rPr>
        <w:t>Razpisna dokumentacija</w:t>
      </w:r>
      <w:bookmarkEnd w:id="11"/>
      <w:bookmarkEnd w:id="12"/>
      <w:bookmarkEnd w:id="13"/>
      <w:bookmarkEnd w:id="14"/>
      <w:bookmarkEnd w:id="15"/>
      <w:bookmarkEnd w:id="16"/>
      <w:bookmarkEnd w:id="17"/>
      <w:bookmarkEnd w:id="26"/>
      <w:bookmarkEnd w:id="27"/>
    </w:p>
    <w:p w14:paraId="5C9AEE14" w14:textId="77777777" w:rsidR="00FB7DD3" w:rsidRPr="00201BC3" w:rsidRDefault="00FB7DD3" w:rsidP="00232977"/>
    <w:p w14:paraId="3EAC6CA0" w14:textId="77777777" w:rsidR="0075039D" w:rsidRPr="00501FCF" w:rsidRDefault="00FB7DD3" w:rsidP="7F5DFAE6">
      <w:pPr>
        <w:keepNext/>
        <w:spacing w:line="260" w:lineRule="atLeast"/>
        <w:jc w:val="both"/>
        <w:outlineLvl w:val="2"/>
        <w:rPr>
          <w:rFonts w:ascii="Arial" w:hAnsi="Arial" w:cs="Arial"/>
          <w:b/>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sidRPr="5BD2FF2F">
        <w:rPr>
          <w:rFonts w:ascii="Arial" w:hAnsi="Arial" w:cs="Arial"/>
          <w:b/>
          <w:sz w:val="20"/>
          <w:szCs w:val="20"/>
        </w:rPr>
        <w:t xml:space="preserve">2.2.1 </w:t>
      </w:r>
      <w:r w:rsidR="0075039D" w:rsidRPr="5BD2FF2F">
        <w:rPr>
          <w:rFonts w:ascii="Arial" w:hAnsi="Arial" w:cs="Arial"/>
          <w:b/>
          <w:sz w:val="20"/>
          <w:szCs w:val="20"/>
        </w:rPr>
        <w:t>Vsebina razpisne dokumentacije</w:t>
      </w:r>
      <w:bookmarkEnd w:id="28"/>
      <w:bookmarkEnd w:id="29"/>
      <w:bookmarkEnd w:id="30"/>
      <w:bookmarkEnd w:id="31"/>
      <w:bookmarkEnd w:id="32"/>
      <w:bookmarkEnd w:id="33"/>
      <w:bookmarkEnd w:id="34"/>
      <w:bookmarkEnd w:id="35"/>
    </w:p>
    <w:p w14:paraId="77D01D86" w14:textId="77777777" w:rsidR="00920BAB"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Razpisna dokumentacija vsebuje naslednje dokumente:</w:t>
      </w:r>
    </w:p>
    <w:p w14:paraId="06099100" w14:textId="77777777" w:rsidR="00920BAB" w:rsidRPr="00501FCF" w:rsidRDefault="0075039D"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poglavje 1: Povabilo k oddaji ponudbe,</w:t>
      </w:r>
    </w:p>
    <w:p w14:paraId="380C4F18" w14:textId="77777777" w:rsidR="00920BAB" w:rsidRPr="00501FCF" w:rsidRDefault="0075039D"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poglavje 2: Navodilo ponudnikom za izdelavo ponudbe ter določila o izvedbi postopka,</w:t>
      </w:r>
    </w:p>
    <w:p w14:paraId="4B4317FF" w14:textId="2294C5FA" w:rsidR="00920BAB" w:rsidRPr="00501FCF" w:rsidRDefault="0075039D"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poglavje 3: Razlogi za izključitev in pogoji za sodelovanje,</w:t>
      </w:r>
    </w:p>
    <w:p w14:paraId="67FC6807" w14:textId="77777777" w:rsidR="0024028B" w:rsidRPr="00501FCF" w:rsidRDefault="0075039D"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poglavje 4: Obrazci naročnika,</w:t>
      </w:r>
    </w:p>
    <w:p w14:paraId="592FBEF1" w14:textId="443A0B07" w:rsidR="00D22557" w:rsidRPr="00501FCF" w:rsidRDefault="00CC2DF6"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 xml:space="preserve">poglavje </w:t>
      </w:r>
      <w:r w:rsidR="005337E5" w:rsidRPr="5BD2FF2F">
        <w:rPr>
          <w:rFonts w:ascii="Arial" w:hAnsi="Arial" w:cs="Arial"/>
          <w:sz w:val="20"/>
          <w:szCs w:val="20"/>
        </w:rPr>
        <w:t>5</w:t>
      </w:r>
      <w:r w:rsidR="00D22557" w:rsidRPr="5BD2FF2F">
        <w:rPr>
          <w:rFonts w:ascii="Arial" w:hAnsi="Arial" w:cs="Arial"/>
          <w:sz w:val="20"/>
          <w:szCs w:val="20"/>
        </w:rPr>
        <w:t xml:space="preserve">: </w:t>
      </w:r>
      <w:r w:rsidR="00C86C41" w:rsidRPr="5BD2FF2F">
        <w:rPr>
          <w:rFonts w:ascii="Arial" w:hAnsi="Arial" w:cs="Arial"/>
          <w:sz w:val="20"/>
          <w:szCs w:val="20"/>
        </w:rPr>
        <w:t>Priloga –</w:t>
      </w:r>
      <w:r w:rsidR="008C09AA" w:rsidRPr="5BD2FF2F">
        <w:rPr>
          <w:rFonts w:ascii="Arial" w:hAnsi="Arial" w:cs="Arial"/>
          <w:sz w:val="20"/>
          <w:szCs w:val="20"/>
        </w:rPr>
        <w:t xml:space="preserve"> </w:t>
      </w:r>
      <w:r w:rsidR="007159C5">
        <w:rPr>
          <w:rFonts w:ascii="Arial" w:hAnsi="Arial" w:cs="Arial"/>
          <w:sz w:val="20"/>
          <w:szCs w:val="20"/>
        </w:rPr>
        <w:t>Projektna naloga</w:t>
      </w:r>
      <w:r w:rsidR="00B332E0" w:rsidRPr="5BD2FF2F">
        <w:rPr>
          <w:rFonts w:ascii="Arial" w:hAnsi="Arial" w:cs="Arial"/>
          <w:sz w:val="20"/>
          <w:szCs w:val="20"/>
        </w:rPr>
        <w:t>,</w:t>
      </w:r>
    </w:p>
    <w:p w14:paraId="17BCFAB2" w14:textId="704B7A83" w:rsidR="0075039D" w:rsidRPr="00501FCF" w:rsidRDefault="00475F7F"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Priloga</w:t>
      </w:r>
      <w:r w:rsidR="006060E4" w:rsidRPr="5BD2FF2F">
        <w:rPr>
          <w:rFonts w:ascii="Arial" w:hAnsi="Arial" w:cs="Arial"/>
          <w:sz w:val="20"/>
          <w:szCs w:val="20"/>
        </w:rPr>
        <w:t xml:space="preserve"> 1</w:t>
      </w:r>
      <w:r w:rsidRPr="5BD2FF2F">
        <w:rPr>
          <w:rFonts w:ascii="Arial" w:hAnsi="Arial" w:cs="Arial"/>
          <w:sz w:val="20"/>
          <w:szCs w:val="20"/>
        </w:rPr>
        <w:t xml:space="preserve"> - </w:t>
      </w:r>
      <w:r w:rsidR="0075039D" w:rsidRPr="5BD2FF2F">
        <w:rPr>
          <w:rFonts w:ascii="Arial" w:hAnsi="Arial" w:cs="Arial"/>
          <w:sz w:val="20"/>
          <w:szCs w:val="20"/>
        </w:rPr>
        <w:t>ESPD obrazec v .xml obliki datoteke</w:t>
      </w:r>
      <w:r w:rsidR="00E27652" w:rsidRPr="5BD2FF2F">
        <w:rPr>
          <w:rFonts w:ascii="Arial" w:hAnsi="Arial" w:cs="Arial"/>
          <w:sz w:val="20"/>
          <w:szCs w:val="20"/>
        </w:rPr>
        <w:t>,</w:t>
      </w:r>
    </w:p>
    <w:p w14:paraId="7FFF7052" w14:textId="7BA917E5" w:rsidR="00D22557" w:rsidRPr="00501FCF" w:rsidRDefault="00475F7F"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 xml:space="preserve">Priloga </w:t>
      </w:r>
      <w:r w:rsidR="006060E4" w:rsidRPr="5BD2FF2F">
        <w:rPr>
          <w:rFonts w:ascii="Arial" w:hAnsi="Arial" w:cs="Arial"/>
          <w:sz w:val="20"/>
          <w:szCs w:val="20"/>
        </w:rPr>
        <w:t>2</w:t>
      </w:r>
      <w:r w:rsidR="00B332E0" w:rsidRPr="5BD2FF2F">
        <w:rPr>
          <w:rFonts w:ascii="Arial" w:hAnsi="Arial" w:cs="Arial"/>
          <w:sz w:val="20"/>
          <w:szCs w:val="20"/>
        </w:rPr>
        <w:t xml:space="preserve"> </w:t>
      </w:r>
      <w:r w:rsidRPr="5BD2FF2F">
        <w:rPr>
          <w:rFonts w:ascii="Arial" w:hAnsi="Arial" w:cs="Arial"/>
          <w:sz w:val="20"/>
          <w:szCs w:val="20"/>
        </w:rPr>
        <w:t xml:space="preserve">- </w:t>
      </w:r>
      <w:r w:rsidR="004275AF" w:rsidRPr="5BD2FF2F">
        <w:rPr>
          <w:rFonts w:ascii="Arial" w:hAnsi="Arial" w:cs="Arial"/>
          <w:sz w:val="20"/>
          <w:szCs w:val="20"/>
        </w:rPr>
        <w:t>Obrazec »</w:t>
      </w:r>
      <w:r w:rsidR="00A4371D" w:rsidRPr="5BD2FF2F">
        <w:rPr>
          <w:rFonts w:ascii="Arial" w:hAnsi="Arial" w:cs="Arial"/>
          <w:sz w:val="20"/>
          <w:szCs w:val="20"/>
        </w:rPr>
        <w:t>P</w:t>
      </w:r>
      <w:r w:rsidR="004275AF" w:rsidRPr="5BD2FF2F">
        <w:rPr>
          <w:rFonts w:ascii="Arial" w:hAnsi="Arial" w:cs="Arial"/>
          <w:sz w:val="20"/>
          <w:szCs w:val="20"/>
        </w:rPr>
        <w:t>onudbeni predračun</w:t>
      </w:r>
      <w:r w:rsidR="003B56D6" w:rsidRPr="5BD2FF2F">
        <w:rPr>
          <w:rFonts w:ascii="Arial" w:hAnsi="Arial" w:cs="Arial"/>
          <w:sz w:val="20"/>
          <w:szCs w:val="20"/>
        </w:rPr>
        <w:t>«</w:t>
      </w:r>
      <w:r w:rsidR="006060E4" w:rsidRPr="5BD2FF2F">
        <w:rPr>
          <w:rFonts w:ascii="Arial" w:hAnsi="Arial" w:cs="Arial"/>
          <w:sz w:val="20"/>
          <w:szCs w:val="20"/>
        </w:rPr>
        <w:t xml:space="preserve"> </w:t>
      </w:r>
      <w:r w:rsidR="00A8740E">
        <w:rPr>
          <w:rFonts w:ascii="Arial" w:hAnsi="Arial" w:cs="Arial"/>
          <w:sz w:val="20"/>
          <w:szCs w:val="20"/>
        </w:rPr>
        <w:t>v Word</w:t>
      </w:r>
      <w:r w:rsidR="0058283A">
        <w:rPr>
          <w:rFonts w:ascii="Arial" w:hAnsi="Arial" w:cs="Arial"/>
          <w:sz w:val="20"/>
          <w:szCs w:val="20"/>
        </w:rPr>
        <w:t xml:space="preserve"> obliki</w:t>
      </w:r>
      <w:r w:rsidR="00A8740E">
        <w:rPr>
          <w:rFonts w:ascii="Arial" w:hAnsi="Arial" w:cs="Arial"/>
          <w:sz w:val="20"/>
          <w:szCs w:val="20"/>
        </w:rPr>
        <w:t>.</w:t>
      </w:r>
    </w:p>
    <w:p w14:paraId="05850742" w14:textId="77777777" w:rsidR="0075039D" w:rsidRPr="00501FCF" w:rsidRDefault="0075039D" w:rsidP="7F5DFAE6">
      <w:pPr>
        <w:spacing w:line="260" w:lineRule="atLeast"/>
        <w:jc w:val="both"/>
        <w:rPr>
          <w:rFonts w:ascii="Arial" w:hAnsi="Arial" w:cs="Arial"/>
          <w:sz w:val="20"/>
          <w:szCs w:val="20"/>
        </w:rPr>
      </w:pPr>
      <w:r w:rsidRPr="5BD2FF2F">
        <w:rPr>
          <w:rFonts w:ascii="Arial" w:hAnsi="Arial" w:cs="Arial"/>
          <w:sz w:val="20"/>
          <w:szCs w:val="20"/>
        </w:rPr>
        <w:t xml:space="preserve">Sestavni del razpisne dokumentacije so tudi morebitni dodatki k razpisni dokumentaciji, izdani v skladu s točko 2.2.3. teh navodil in objavljeni na portalu </w:t>
      </w:r>
      <w:hyperlink r:id="rId17">
        <w:r w:rsidR="00D47816" w:rsidRPr="5BD2FF2F">
          <w:rPr>
            <w:rStyle w:val="Hiperpovezava"/>
            <w:rFonts w:ascii="Arial" w:hAnsi="Arial" w:cs="Arial"/>
            <w:color w:val="auto"/>
            <w:sz w:val="20"/>
            <w:szCs w:val="20"/>
          </w:rPr>
          <w:t>www.enarocanje.si</w:t>
        </w:r>
      </w:hyperlink>
      <w:r w:rsidRPr="5BD2FF2F">
        <w:rPr>
          <w:rFonts w:ascii="Arial" w:hAnsi="Arial" w:cs="Arial"/>
          <w:sz w:val="20"/>
          <w:szCs w:val="20"/>
        </w:rPr>
        <w:t xml:space="preserve"> .</w:t>
      </w:r>
    </w:p>
    <w:p w14:paraId="5B74200E" w14:textId="77777777" w:rsidR="00F26542" w:rsidRPr="00232977" w:rsidRDefault="00F26542" w:rsidP="7F5DFAE6">
      <w:pPr>
        <w:spacing w:line="260" w:lineRule="atLeast"/>
        <w:jc w:val="both"/>
        <w:rPr>
          <w:rFonts w:ascii="Arial" w:hAnsi="Arial" w:cs="Arial"/>
          <w:sz w:val="20"/>
          <w:szCs w:val="20"/>
        </w:rPr>
      </w:pPr>
    </w:p>
    <w:p w14:paraId="10FE91F4" w14:textId="77777777" w:rsidR="0075039D" w:rsidRPr="00501FCF" w:rsidRDefault="00F26542" w:rsidP="7F5DFAE6">
      <w:pPr>
        <w:keepNext/>
        <w:tabs>
          <w:tab w:val="num" w:pos="720"/>
        </w:tabs>
        <w:spacing w:line="260" w:lineRule="atLeast"/>
        <w:ind w:hanging="540"/>
        <w:jc w:val="both"/>
        <w:outlineLvl w:val="2"/>
        <w:rPr>
          <w:rFonts w:ascii="Arial" w:hAnsi="Arial" w:cs="Arial"/>
          <w:b/>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5BD2FF2F">
        <w:rPr>
          <w:rFonts w:ascii="Arial" w:hAnsi="Arial" w:cs="Arial"/>
          <w:b/>
          <w:sz w:val="20"/>
          <w:szCs w:val="20"/>
        </w:rPr>
        <w:t xml:space="preserve">         </w:t>
      </w:r>
      <w:r w:rsidR="0075039D" w:rsidRPr="5BD2FF2F">
        <w:rPr>
          <w:rFonts w:ascii="Arial" w:hAnsi="Arial" w:cs="Arial"/>
          <w:b/>
          <w:sz w:val="20"/>
          <w:szCs w:val="20"/>
        </w:rPr>
        <w:t>2.2.2 Pridobivanje dodatnih informacij</w:t>
      </w:r>
      <w:bookmarkEnd w:id="36"/>
      <w:bookmarkEnd w:id="37"/>
      <w:bookmarkEnd w:id="38"/>
      <w:bookmarkEnd w:id="39"/>
      <w:bookmarkEnd w:id="40"/>
      <w:bookmarkEnd w:id="41"/>
      <w:bookmarkEnd w:id="42"/>
      <w:bookmarkEnd w:id="43"/>
    </w:p>
    <w:p w14:paraId="11320174" w14:textId="7796A073"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Vse zahteve za dodatne informacije v zvezi s postopkom se posredujejo na portal </w:t>
      </w:r>
      <w:hyperlink r:id="rId18">
        <w:r w:rsidRPr="5BD2FF2F">
          <w:rPr>
            <w:rFonts w:ascii="Arial" w:hAnsi="Arial" w:cs="Arial"/>
            <w:sz w:val="20"/>
            <w:szCs w:val="20"/>
            <w:u w:val="single"/>
          </w:rPr>
          <w:t>www.enarocanje.si</w:t>
        </w:r>
      </w:hyperlink>
      <w:r w:rsidR="00762FA3" w:rsidRPr="5BD2FF2F">
        <w:rPr>
          <w:rFonts w:ascii="Arial" w:hAnsi="Arial" w:cs="Arial"/>
          <w:sz w:val="20"/>
          <w:szCs w:val="20"/>
        </w:rPr>
        <w:t xml:space="preserve"> do dneva in ure, kot je to določeno v </w:t>
      </w:r>
      <w:r w:rsidR="003D07B7" w:rsidRPr="5BD2FF2F">
        <w:rPr>
          <w:rFonts w:ascii="Arial" w:hAnsi="Arial" w:cs="Arial"/>
          <w:sz w:val="20"/>
          <w:szCs w:val="20"/>
        </w:rPr>
        <w:t>obvestilu o naročilu,</w:t>
      </w:r>
      <w:r w:rsidR="003D07B7">
        <w:t xml:space="preserve"> </w:t>
      </w:r>
      <w:r w:rsidR="003D07B7" w:rsidRPr="5BD2FF2F">
        <w:rPr>
          <w:rFonts w:ascii="Arial" w:hAnsi="Arial" w:cs="Arial"/>
          <w:sz w:val="20"/>
          <w:szCs w:val="20"/>
        </w:rPr>
        <w:t>objavljenem na portalu javnih naročil</w:t>
      </w:r>
      <w:r w:rsidR="00762FA3" w:rsidRPr="5BD2FF2F">
        <w:rPr>
          <w:rFonts w:ascii="Arial" w:hAnsi="Arial" w:cs="Arial"/>
          <w:sz w:val="20"/>
          <w:szCs w:val="20"/>
        </w:rPr>
        <w:t>.</w:t>
      </w:r>
      <w:r w:rsidR="00DF37A9" w:rsidRPr="5BD2FF2F">
        <w:rPr>
          <w:rFonts w:ascii="Arial" w:hAnsi="Arial" w:cs="Arial"/>
          <w:sz w:val="20"/>
          <w:szCs w:val="20"/>
        </w:rPr>
        <w:t xml:space="preserve"> </w:t>
      </w:r>
      <w:r w:rsidR="00762FA3" w:rsidRPr="5BD2FF2F">
        <w:rPr>
          <w:rFonts w:ascii="Arial" w:hAnsi="Arial" w:cs="Arial"/>
          <w:sz w:val="20"/>
          <w:szCs w:val="20"/>
        </w:rPr>
        <w:t>N</w:t>
      </w:r>
      <w:r w:rsidRPr="5BD2FF2F">
        <w:rPr>
          <w:rFonts w:ascii="Arial" w:hAnsi="Arial" w:cs="Arial"/>
          <w:sz w:val="20"/>
          <w:szCs w:val="20"/>
        </w:rPr>
        <w:t xml:space="preserve">aročnik </w:t>
      </w:r>
      <w:r w:rsidR="00762FA3" w:rsidRPr="5BD2FF2F">
        <w:rPr>
          <w:rFonts w:ascii="Arial" w:hAnsi="Arial" w:cs="Arial"/>
          <w:sz w:val="20"/>
          <w:szCs w:val="20"/>
        </w:rPr>
        <w:t xml:space="preserve">bo </w:t>
      </w:r>
      <w:r w:rsidRPr="5BD2FF2F">
        <w:rPr>
          <w:rFonts w:ascii="Arial" w:hAnsi="Arial" w:cs="Arial"/>
          <w:sz w:val="20"/>
          <w:szCs w:val="20"/>
        </w:rPr>
        <w:t xml:space="preserve">pripravil in objavil odgovor najkasneje </w:t>
      </w:r>
      <w:r w:rsidR="00762FA3" w:rsidRPr="5BD2FF2F">
        <w:rPr>
          <w:rFonts w:ascii="Arial" w:hAnsi="Arial" w:cs="Arial"/>
          <w:sz w:val="20"/>
          <w:szCs w:val="20"/>
        </w:rPr>
        <w:t>šest dni pred datumom, ki je določen za oddajo ponudb</w:t>
      </w:r>
      <w:r w:rsidR="00DF37A9" w:rsidRPr="5BD2FF2F">
        <w:rPr>
          <w:rFonts w:ascii="Arial" w:hAnsi="Arial" w:cs="Arial"/>
          <w:sz w:val="20"/>
          <w:szCs w:val="20"/>
        </w:rPr>
        <w:t>.</w:t>
      </w:r>
      <w:r w:rsidR="004275AF" w:rsidRPr="5BD2FF2F">
        <w:rPr>
          <w:rFonts w:ascii="Arial" w:hAnsi="Arial" w:cs="Arial"/>
          <w:sz w:val="20"/>
          <w:szCs w:val="20"/>
        </w:rPr>
        <w:t xml:space="preserve"> Vse dodatne informacije bodo</w:t>
      </w:r>
      <w:r w:rsidRPr="5BD2FF2F">
        <w:rPr>
          <w:rFonts w:ascii="Arial" w:hAnsi="Arial" w:cs="Arial"/>
          <w:sz w:val="20"/>
          <w:szCs w:val="20"/>
        </w:rPr>
        <w:t xml:space="preserve"> objavljene izključno na omenjenem portalu in jih naročnik ne bo posebej posredoval.</w:t>
      </w:r>
    </w:p>
    <w:p w14:paraId="466E8161" w14:textId="77777777" w:rsidR="00F26542" w:rsidRPr="00232977" w:rsidRDefault="00F26542" w:rsidP="7F5DFAE6">
      <w:pPr>
        <w:spacing w:line="260" w:lineRule="atLeast"/>
        <w:jc w:val="both"/>
        <w:rPr>
          <w:rFonts w:ascii="Arial" w:hAnsi="Arial" w:cs="Arial"/>
          <w:sz w:val="20"/>
          <w:szCs w:val="20"/>
          <w:lang w:eastAsia="en-US"/>
        </w:rPr>
      </w:pPr>
    </w:p>
    <w:p w14:paraId="18662F99"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5BD2FF2F">
        <w:rPr>
          <w:rFonts w:ascii="Arial" w:hAnsi="Arial" w:cs="Arial"/>
          <w:b/>
          <w:sz w:val="20"/>
          <w:szCs w:val="20"/>
        </w:rPr>
        <w:t>2.2.3 Spremembe in dopolnitve razpisne dokumentacije</w:t>
      </w:r>
      <w:bookmarkEnd w:id="54"/>
      <w:bookmarkEnd w:id="55"/>
      <w:bookmarkEnd w:id="56"/>
      <w:bookmarkEnd w:id="57"/>
      <w:bookmarkEnd w:id="58"/>
      <w:bookmarkEnd w:id="59"/>
      <w:bookmarkEnd w:id="60"/>
      <w:bookmarkEnd w:id="61"/>
    </w:p>
    <w:p w14:paraId="233CAD64" w14:textId="17DC9BC6"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Naročnik sme v skladu s 67. členom ZJN-3 spremeniti ali dopolniti razpisno dokumentacijo. Tovrstne spremembe in dopolnitve bo naročnik izdal v obliki dodatkov k razpisni dokumentaciji</w:t>
      </w:r>
      <w:r w:rsidR="008D5319" w:rsidRPr="5BD2FF2F">
        <w:rPr>
          <w:rFonts w:ascii="Arial" w:hAnsi="Arial" w:cs="Arial"/>
          <w:sz w:val="20"/>
          <w:szCs w:val="20"/>
        </w:rPr>
        <w:t>.</w:t>
      </w:r>
      <w:r w:rsidRPr="5BD2FF2F">
        <w:rPr>
          <w:rFonts w:ascii="Arial" w:hAnsi="Arial" w:cs="Arial"/>
          <w:sz w:val="20"/>
          <w:szCs w:val="20"/>
        </w:rPr>
        <w:t xml:space="preserve"> Vsak dodatek k razpisni dokumentaciji postane sestavni del razpisne dokumentacije. Kot del dokumentacije o javnem naročilu štejejo tudi vprašanja</w:t>
      </w:r>
      <w:r w:rsidR="003509BD">
        <w:rPr>
          <w:rFonts w:ascii="Arial" w:hAnsi="Arial" w:cs="Arial"/>
          <w:sz w:val="20"/>
          <w:szCs w:val="20"/>
        </w:rPr>
        <w:t xml:space="preserve">, </w:t>
      </w:r>
      <w:r w:rsidRPr="5BD2FF2F">
        <w:rPr>
          <w:rFonts w:ascii="Arial" w:hAnsi="Arial" w:cs="Arial"/>
          <w:sz w:val="20"/>
          <w:szCs w:val="20"/>
        </w:rPr>
        <w:t>odgovori</w:t>
      </w:r>
      <w:r w:rsidR="003509BD">
        <w:rPr>
          <w:rFonts w:ascii="Arial" w:hAnsi="Arial" w:cs="Arial"/>
          <w:sz w:val="20"/>
          <w:szCs w:val="20"/>
        </w:rPr>
        <w:t xml:space="preserve"> in pojasnila</w:t>
      </w:r>
      <w:r w:rsidRPr="5BD2FF2F">
        <w:rPr>
          <w:rFonts w:ascii="Arial" w:hAnsi="Arial" w:cs="Arial"/>
          <w:sz w:val="20"/>
          <w:szCs w:val="20"/>
        </w:rPr>
        <w:t xml:space="preserve">, objavljeni na portalu e-naročanje.  </w:t>
      </w:r>
    </w:p>
    <w:p w14:paraId="69D4A0A1" w14:textId="77777777" w:rsidR="00632527" w:rsidRPr="00232977" w:rsidRDefault="00632527" w:rsidP="7F5DFAE6">
      <w:pPr>
        <w:spacing w:line="260" w:lineRule="atLeast"/>
        <w:jc w:val="both"/>
        <w:rPr>
          <w:rFonts w:ascii="Arial" w:hAnsi="Arial" w:cs="Arial"/>
          <w:sz w:val="20"/>
          <w:szCs w:val="20"/>
          <w:lang w:eastAsia="en-US"/>
        </w:rPr>
      </w:pPr>
    </w:p>
    <w:p w14:paraId="1D232F62" w14:textId="77777777" w:rsidR="0075039D" w:rsidRPr="00501FCF" w:rsidRDefault="0075039D" w:rsidP="00B05663">
      <w:pPr>
        <w:keepNext/>
        <w:numPr>
          <w:ilvl w:val="1"/>
          <w:numId w:val="7"/>
        </w:numPr>
        <w:spacing w:line="260" w:lineRule="atLeast"/>
        <w:jc w:val="both"/>
        <w:outlineLvl w:val="1"/>
        <w:rPr>
          <w:rFonts w:ascii="Arial" w:hAnsi="Arial" w:cs="Arial"/>
          <w:b/>
          <w:sz w:val="20"/>
          <w:szCs w:val="20"/>
        </w:rPr>
      </w:pPr>
      <w:r w:rsidRPr="5BD2FF2F">
        <w:rPr>
          <w:rFonts w:ascii="Arial" w:hAnsi="Arial" w:cs="Arial"/>
          <w:b/>
          <w:sz w:val="20"/>
          <w:szCs w:val="20"/>
        </w:rPr>
        <w:t>Priprava ponudbe</w:t>
      </w:r>
      <w:bookmarkEnd w:id="44"/>
      <w:bookmarkEnd w:id="45"/>
    </w:p>
    <w:p w14:paraId="69DD95D8" w14:textId="77777777" w:rsidR="00E74A6D" w:rsidRPr="00201BC3" w:rsidRDefault="00E74A6D" w:rsidP="00232977"/>
    <w:p w14:paraId="74CA781A"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5BD2FF2F">
        <w:rPr>
          <w:rFonts w:ascii="Arial" w:hAnsi="Arial" w:cs="Arial"/>
          <w:b/>
          <w:sz w:val="20"/>
          <w:szCs w:val="20"/>
        </w:rPr>
        <w:t>2.3.1 Jezik ponudbe</w:t>
      </w:r>
      <w:bookmarkEnd w:id="62"/>
      <w:bookmarkEnd w:id="63"/>
      <w:bookmarkEnd w:id="64"/>
      <w:bookmarkEnd w:id="65"/>
      <w:bookmarkEnd w:id="66"/>
      <w:bookmarkEnd w:id="67"/>
      <w:bookmarkEnd w:id="68"/>
      <w:bookmarkEnd w:id="69"/>
    </w:p>
    <w:p w14:paraId="166E6839" w14:textId="48E6EB3D" w:rsidR="00181639" w:rsidRPr="00501FCF" w:rsidRDefault="00181639" w:rsidP="7F5DFAE6">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5BD2FF2F">
        <w:rPr>
          <w:rFonts w:ascii="Arial" w:hAnsi="Arial" w:cs="Arial"/>
          <w:sz w:val="20"/>
          <w:szCs w:val="20"/>
        </w:rPr>
        <w:t xml:space="preserve">Postopek javnega naročanja poteka v slovenskem jeziku. Vsi dokumenti v zvezi s ponudbo morajo biti v slovenskem jeziku. </w:t>
      </w:r>
      <w:r w:rsidR="006C55CE" w:rsidRPr="5BD2FF2F">
        <w:rPr>
          <w:rFonts w:ascii="Arial" w:hAnsi="Arial" w:cs="Arial"/>
          <w:sz w:val="20"/>
          <w:szCs w:val="20"/>
        </w:rPr>
        <w:t>Če</w:t>
      </w:r>
      <w:r w:rsidRPr="5BD2FF2F">
        <w:rPr>
          <w:rFonts w:ascii="Arial" w:hAnsi="Arial" w:cs="Arial"/>
          <w:sz w:val="20"/>
          <w:szCs w:val="20"/>
        </w:rPr>
        <w:t xml:space="preserve"> je dokument predložen v tujem jeziku, mu mora biti priložen uraden prevod v slovenski jezik (prevod sodno zapriseženega prevajalca).</w:t>
      </w:r>
    </w:p>
    <w:p w14:paraId="24A1000A" w14:textId="77777777" w:rsidR="00181639" w:rsidRPr="00232977" w:rsidRDefault="00181639" w:rsidP="7F5DFAE6">
      <w:pPr>
        <w:spacing w:line="260" w:lineRule="atLeast"/>
        <w:jc w:val="both"/>
        <w:rPr>
          <w:rFonts w:ascii="Arial" w:hAnsi="Arial" w:cs="Arial"/>
          <w:sz w:val="20"/>
          <w:szCs w:val="20"/>
          <w:lang w:eastAsia="en-US"/>
        </w:rPr>
      </w:pPr>
    </w:p>
    <w:p w14:paraId="4F8B555A" w14:textId="77777777" w:rsidR="00181639" w:rsidRPr="00501FCF" w:rsidRDefault="00181639" w:rsidP="7F5DFAE6">
      <w:pPr>
        <w:spacing w:line="260" w:lineRule="atLeast"/>
        <w:jc w:val="both"/>
        <w:rPr>
          <w:rFonts w:ascii="Arial" w:hAnsi="Arial" w:cs="Arial"/>
          <w:sz w:val="20"/>
          <w:szCs w:val="20"/>
          <w:lang w:eastAsia="en-US"/>
        </w:rPr>
      </w:pPr>
      <w:r w:rsidRPr="5BD2FF2F">
        <w:rPr>
          <w:rFonts w:ascii="Arial" w:hAnsi="Arial" w:cs="Arial"/>
          <w:sz w:val="20"/>
          <w:szCs w:val="20"/>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232977" w:rsidRDefault="00E74A6D" w:rsidP="7F5DFAE6">
      <w:pPr>
        <w:spacing w:line="260" w:lineRule="atLeast"/>
        <w:jc w:val="both"/>
        <w:rPr>
          <w:rFonts w:ascii="Arial" w:hAnsi="Arial" w:cs="Arial"/>
          <w:sz w:val="20"/>
          <w:szCs w:val="20"/>
          <w:lang w:eastAsia="en-US"/>
        </w:rPr>
      </w:pPr>
    </w:p>
    <w:p w14:paraId="187261E5" w14:textId="03D178FB"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5BD2FF2F">
        <w:rPr>
          <w:rFonts w:ascii="Arial" w:hAnsi="Arial" w:cs="Arial"/>
          <w:b/>
          <w:sz w:val="20"/>
          <w:szCs w:val="20"/>
        </w:rPr>
        <w:lastRenderedPageBreak/>
        <w:t>2.3.2 Oblika ponudbe</w:t>
      </w:r>
      <w:bookmarkEnd w:id="79"/>
      <w:bookmarkEnd w:id="80"/>
      <w:bookmarkEnd w:id="81"/>
      <w:bookmarkEnd w:id="82"/>
      <w:bookmarkEnd w:id="83"/>
      <w:bookmarkEnd w:id="84"/>
      <w:bookmarkEnd w:id="85"/>
      <w:bookmarkEnd w:id="86"/>
    </w:p>
    <w:p w14:paraId="772247CF"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232977" w:rsidRDefault="00E30D29" w:rsidP="7F5DFAE6">
      <w:pPr>
        <w:spacing w:line="260" w:lineRule="atLeast"/>
        <w:jc w:val="both"/>
        <w:rPr>
          <w:rFonts w:ascii="Arial" w:hAnsi="Arial" w:cs="Arial"/>
          <w:sz w:val="20"/>
          <w:szCs w:val="20"/>
          <w:lang w:eastAsia="en-US"/>
        </w:rPr>
      </w:pPr>
    </w:p>
    <w:p w14:paraId="5258462B" w14:textId="5DDB5398" w:rsidR="00E30D29" w:rsidRPr="00501FCF" w:rsidRDefault="006C55CE" w:rsidP="7F5DFAE6">
      <w:pPr>
        <w:spacing w:line="260" w:lineRule="atLeast"/>
        <w:jc w:val="both"/>
        <w:rPr>
          <w:rFonts w:ascii="Arial" w:hAnsi="Arial" w:cs="Arial"/>
          <w:sz w:val="20"/>
          <w:szCs w:val="20"/>
          <w:lang w:eastAsia="en-US"/>
        </w:rPr>
      </w:pPr>
      <w:r w:rsidRPr="5BD2FF2F">
        <w:rPr>
          <w:rFonts w:ascii="Arial" w:hAnsi="Arial" w:cs="Arial"/>
          <w:sz w:val="20"/>
          <w:szCs w:val="20"/>
        </w:rPr>
        <w:t>Če</w:t>
      </w:r>
      <w:r w:rsidR="00E30D29" w:rsidRPr="5BD2FF2F">
        <w:rPr>
          <w:rFonts w:ascii="Arial" w:hAnsi="Arial" w:cs="Arial"/>
          <w:sz w:val="20"/>
          <w:szCs w:val="20"/>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232977" w:rsidRDefault="0099475D" w:rsidP="7F5DFAE6">
      <w:pPr>
        <w:spacing w:line="260" w:lineRule="atLeast"/>
        <w:jc w:val="both"/>
        <w:rPr>
          <w:rFonts w:ascii="Arial" w:hAnsi="Arial" w:cs="Arial"/>
          <w:sz w:val="20"/>
          <w:szCs w:val="20"/>
          <w:lang w:eastAsia="en-US"/>
        </w:rPr>
      </w:pPr>
    </w:p>
    <w:p w14:paraId="5E1F946E"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Dokumenti, ki se predložijo kot sestavni del ponudbe in ki izvirajo od ponudnika, morajo biti opremljeni </w:t>
      </w:r>
      <w:r w:rsidR="002761F7" w:rsidRPr="5BD2FF2F">
        <w:rPr>
          <w:rFonts w:ascii="Arial" w:hAnsi="Arial" w:cs="Arial"/>
          <w:sz w:val="20"/>
          <w:szCs w:val="20"/>
        </w:rPr>
        <w:t>s</w:t>
      </w:r>
      <w:r w:rsidRPr="5BD2FF2F">
        <w:rPr>
          <w:rFonts w:ascii="Arial" w:hAnsi="Arial" w:cs="Arial"/>
          <w:sz w:val="20"/>
          <w:szCs w:val="20"/>
        </w:rPr>
        <w:t xml:space="preserve"> podpisom osebe, ki ima polno pooblastilo za zastopanje ponudnika. </w:t>
      </w:r>
    </w:p>
    <w:p w14:paraId="7C8E2C87" w14:textId="77777777" w:rsidR="00AC1E8E" w:rsidRPr="00232977" w:rsidRDefault="00AC1E8E" w:rsidP="7F5DFAE6">
      <w:pPr>
        <w:spacing w:line="260" w:lineRule="atLeast"/>
        <w:jc w:val="both"/>
        <w:rPr>
          <w:rFonts w:ascii="Arial" w:hAnsi="Arial" w:cs="Arial"/>
          <w:sz w:val="20"/>
          <w:szCs w:val="20"/>
          <w:lang w:eastAsia="en-US"/>
        </w:rPr>
      </w:pPr>
    </w:p>
    <w:p w14:paraId="754F3ECF"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Naročnik si pridržuje pravico, da kadarkoli v postopku preverjanja ponudbe zahteva predložitev originalnih izvodov ali overjenih kopij. </w:t>
      </w:r>
    </w:p>
    <w:p w14:paraId="7C29907E" w14:textId="77777777" w:rsidR="00E30D29" w:rsidRPr="00232977" w:rsidRDefault="00E30D29" w:rsidP="7F5DFAE6">
      <w:pPr>
        <w:spacing w:line="260" w:lineRule="atLeast"/>
        <w:jc w:val="both"/>
        <w:rPr>
          <w:rFonts w:ascii="Arial" w:hAnsi="Arial" w:cs="Arial"/>
          <w:sz w:val="20"/>
          <w:szCs w:val="20"/>
          <w:lang w:eastAsia="en-US"/>
        </w:rPr>
      </w:pPr>
    </w:p>
    <w:p w14:paraId="6199375E" w14:textId="77777777" w:rsidR="0075039D"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Ponudnik prevzema vse stroške, vezane na pripravo, izdelavo in predložitev ponudbe.</w:t>
      </w:r>
    </w:p>
    <w:p w14:paraId="4DEE0C41" w14:textId="77777777" w:rsidR="00E30D29" w:rsidRPr="00232977" w:rsidRDefault="00E30D29" w:rsidP="7F5DFAE6">
      <w:pPr>
        <w:spacing w:line="260" w:lineRule="atLeast"/>
        <w:jc w:val="both"/>
        <w:rPr>
          <w:rFonts w:ascii="Arial" w:hAnsi="Arial" w:cs="Arial"/>
          <w:sz w:val="20"/>
          <w:szCs w:val="20"/>
          <w:lang w:eastAsia="en-US"/>
        </w:rPr>
      </w:pPr>
    </w:p>
    <w:p w14:paraId="40590429" w14:textId="77777777" w:rsidR="00E30D29" w:rsidRPr="00501FCF" w:rsidRDefault="00E30D29" w:rsidP="7F5DFAE6">
      <w:pPr>
        <w:keepNext/>
        <w:tabs>
          <w:tab w:val="num" w:pos="720"/>
        </w:tabs>
        <w:spacing w:line="260" w:lineRule="atLeast"/>
        <w:jc w:val="both"/>
        <w:outlineLvl w:val="2"/>
        <w:rPr>
          <w:rFonts w:ascii="Arial" w:hAnsi="Arial" w:cs="Arial"/>
          <w:b/>
          <w:sz w:val="20"/>
          <w:szCs w:val="20"/>
          <w:lang w:eastAsia="en-US"/>
        </w:rPr>
      </w:pPr>
      <w:bookmarkStart w:id="87" w:name="_Toc336851749"/>
      <w:bookmarkStart w:id="88" w:name="_Toc336851797"/>
      <w:bookmarkStart w:id="89" w:name="_Toc509692018"/>
      <w:r w:rsidRPr="5BD2FF2F">
        <w:rPr>
          <w:rFonts w:ascii="Arial" w:hAnsi="Arial" w:cs="Arial"/>
          <w:b/>
          <w:sz w:val="20"/>
          <w:szCs w:val="20"/>
        </w:rPr>
        <w:t>2.3.3 Obrazec »ESPD« za vse gospodarske subjekte</w:t>
      </w:r>
    </w:p>
    <w:bookmarkEnd w:id="87"/>
    <w:bookmarkEnd w:id="88"/>
    <w:bookmarkEnd w:id="89"/>
    <w:p w14:paraId="32017DF9"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232977" w:rsidRDefault="0055598E" w:rsidP="7F5DFAE6">
      <w:pPr>
        <w:spacing w:line="260" w:lineRule="atLeast"/>
        <w:jc w:val="both"/>
        <w:rPr>
          <w:rFonts w:ascii="Arial" w:eastAsia="Calibri" w:hAnsi="Arial" w:cs="Arial"/>
          <w:sz w:val="20"/>
          <w:szCs w:val="20"/>
          <w:lang w:eastAsia="en-US"/>
        </w:rPr>
      </w:pPr>
    </w:p>
    <w:p w14:paraId="0E327A16" w14:textId="77777777" w:rsidR="0055598E" w:rsidRPr="00501FCF" w:rsidRDefault="0055598E"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Navedbe v ESPD in/ali dokazila, ki ji predloži gospodarski subjekt, morajo biti veljavni.</w:t>
      </w:r>
    </w:p>
    <w:p w14:paraId="418257C3" w14:textId="77777777" w:rsidR="0055598E" w:rsidRPr="00232977" w:rsidRDefault="0055598E" w:rsidP="7F5DFAE6">
      <w:pPr>
        <w:spacing w:line="260" w:lineRule="atLeast"/>
        <w:jc w:val="both"/>
        <w:rPr>
          <w:rFonts w:ascii="Arial" w:eastAsia="Calibri" w:hAnsi="Arial" w:cs="Arial"/>
          <w:sz w:val="20"/>
          <w:szCs w:val="20"/>
        </w:rPr>
      </w:pPr>
    </w:p>
    <w:p w14:paraId="406DAF67" w14:textId="38421645"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Gospodarski subjekt naročnikov obrazec ESPD (datoteka XML) uvozi na spletni </w:t>
      </w:r>
      <w:r w:rsidR="00AE25E5" w:rsidRPr="5BD2FF2F">
        <w:rPr>
          <w:rFonts w:ascii="Arial" w:eastAsia="Calibri" w:hAnsi="Arial" w:cs="Arial"/>
          <w:sz w:val="20"/>
          <w:szCs w:val="20"/>
        </w:rPr>
        <w:t>povezavi</w:t>
      </w:r>
      <w:r w:rsidRPr="5BD2FF2F">
        <w:rPr>
          <w:rFonts w:ascii="Arial" w:eastAsia="Calibri" w:hAnsi="Arial" w:cs="Arial"/>
          <w:sz w:val="20"/>
          <w:szCs w:val="20"/>
        </w:rPr>
        <w:t xml:space="preserve">: </w:t>
      </w:r>
      <w:hyperlink r:id="rId19">
        <w:r w:rsidR="00AE25E5" w:rsidRPr="5BD2FF2F">
          <w:rPr>
            <w:rStyle w:val="Hiperpovezava"/>
            <w:rFonts w:ascii="Arial" w:eastAsia="Calibri" w:hAnsi="Arial" w:cs="Arial"/>
            <w:color w:val="auto"/>
            <w:sz w:val="20"/>
            <w:szCs w:val="20"/>
          </w:rPr>
          <w:t>https://ejn.gov.si/espd</w:t>
        </w:r>
      </w:hyperlink>
      <w:r w:rsidRPr="5BD2FF2F">
        <w:rPr>
          <w:rFonts w:ascii="Arial" w:eastAsia="Calibri" w:hAnsi="Arial" w:cs="Arial"/>
          <w:sz w:val="20"/>
          <w:szCs w:val="20"/>
        </w:rPr>
        <w:t xml:space="preserve"> in v njega neposredno vnese zahtevane podatke.</w:t>
      </w:r>
    </w:p>
    <w:p w14:paraId="4AEEDAE8" w14:textId="77777777" w:rsidR="0055598E" w:rsidRPr="00232977" w:rsidRDefault="0055598E" w:rsidP="7F5DFAE6">
      <w:pPr>
        <w:spacing w:line="260" w:lineRule="atLeast"/>
        <w:jc w:val="both"/>
        <w:rPr>
          <w:rFonts w:ascii="Arial" w:eastAsia="Calibri" w:hAnsi="Arial" w:cs="Arial"/>
          <w:sz w:val="20"/>
          <w:szCs w:val="20"/>
          <w:lang w:eastAsia="en-US"/>
        </w:rPr>
      </w:pPr>
    </w:p>
    <w:p w14:paraId="4850E3FA"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232977" w:rsidRDefault="0055598E" w:rsidP="7F5DFAE6">
      <w:pPr>
        <w:spacing w:line="260" w:lineRule="atLeast"/>
        <w:jc w:val="both"/>
        <w:rPr>
          <w:rFonts w:ascii="Arial" w:eastAsia="Calibri" w:hAnsi="Arial" w:cs="Arial"/>
          <w:sz w:val="20"/>
          <w:szCs w:val="20"/>
          <w:lang w:eastAsia="en-US"/>
        </w:rPr>
      </w:pPr>
    </w:p>
    <w:p w14:paraId="4FF3753D" w14:textId="77777777" w:rsidR="0055598E" w:rsidRPr="00501FCF" w:rsidRDefault="0055598E" w:rsidP="7F5DFAE6">
      <w:pPr>
        <w:spacing w:line="260" w:lineRule="atLeast"/>
        <w:jc w:val="both"/>
        <w:rPr>
          <w:rFonts w:ascii="Arial" w:eastAsia="Calibri" w:hAnsi="Arial" w:cs="Arial"/>
          <w:sz w:val="20"/>
          <w:szCs w:val="20"/>
          <w:lang w:eastAsia="en-US"/>
        </w:rPr>
      </w:pPr>
      <w:bookmarkStart w:id="90" w:name="_Hlk511905322"/>
      <w:r w:rsidRPr="5BD2FF2F">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1" w:name="_Hlk531606225"/>
      <w:r w:rsidRPr="5BD2FF2F">
        <w:rPr>
          <w:rFonts w:ascii="Arial" w:eastAsia="Calibri" w:hAnsi="Arial" w:cs="Arial"/>
          <w:sz w:val="20"/>
          <w:szCs w:val="20"/>
        </w:rPr>
        <w:t>pri čemer se v slednjem primeru v skladu Splošnimi pogoji uporabe informacijskega sistema e-JN šteje, da je oddan pravno zavezujoč dokument, ki ima enako veljavnost kot podpisan</w:t>
      </w:r>
      <w:bookmarkEnd w:id="91"/>
      <w:r w:rsidRPr="5BD2FF2F">
        <w:rPr>
          <w:rFonts w:ascii="Arial" w:eastAsia="Calibri" w:hAnsi="Arial" w:cs="Arial"/>
          <w:sz w:val="20"/>
          <w:szCs w:val="20"/>
        </w:rPr>
        <w:t xml:space="preserve">. </w:t>
      </w:r>
    </w:p>
    <w:bookmarkEnd w:id="90"/>
    <w:p w14:paraId="49E589F0" w14:textId="77777777" w:rsidR="0055598E" w:rsidRPr="00232977" w:rsidRDefault="0055598E" w:rsidP="7F5DFAE6">
      <w:pPr>
        <w:spacing w:line="260" w:lineRule="atLeast"/>
        <w:jc w:val="both"/>
        <w:rPr>
          <w:rFonts w:ascii="Arial" w:eastAsia="Calibri" w:hAnsi="Arial" w:cs="Arial"/>
          <w:sz w:val="20"/>
          <w:szCs w:val="20"/>
          <w:lang w:eastAsia="en-US"/>
        </w:rPr>
      </w:pPr>
    </w:p>
    <w:p w14:paraId="05E9A1CB"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Za ostale sodelujoče ponudnik v razdelek »ESPD – ostali sodelujoči« priloži podpisane ESPD v pdf. obliki, ali v elektronski obliki podpisan xml.</w:t>
      </w:r>
    </w:p>
    <w:p w14:paraId="6EF0A7E8" w14:textId="77777777" w:rsidR="00E30D29" w:rsidRPr="00232977" w:rsidRDefault="00E30D29" w:rsidP="7F5DFAE6">
      <w:pPr>
        <w:spacing w:line="260" w:lineRule="atLeast"/>
        <w:jc w:val="both"/>
        <w:rPr>
          <w:rFonts w:ascii="Arial" w:eastAsia="Calibri" w:hAnsi="Arial"/>
          <w:sz w:val="20"/>
          <w:szCs w:val="20"/>
          <w:lang w:eastAsia="en-US"/>
        </w:rPr>
      </w:pPr>
    </w:p>
    <w:p w14:paraId="21667435" w14:textId="032ADF73" w:rsidR="00E30D29" w:rsidRPr="00501FCF" w:rsidRDefault="004275AF" w:rsidP="7F5DFAE6">
      <w:pPr>
        <w:keepNext/>
        <w:tabs>
          <w:tab w:val="num" w:pos="720"/>
        </w:tabs>
        <w:spacing w:line="260" w:lineRule="atLeast"/>
        <w:jc w:val="both"/>
        <w:outlineLvl w:val="2"/>
        <w:rPr>
          <w:rFonts w:ascii="Arial" w:hAnsi="Arial" w:cs="Arial"/>
          <w:b/>
          <w:sz w:val="20"/>
          <w:szCs w:val="20"/>
          <w:lang w:eastAsia="en-US"/>
        </w:rPr>
      </w:pPr>
      <w:bookmarkStart w:id="92" w:name="_Toc509692019"/>
      <w:r w:rsidRPr="5BD2FF2F">
        <w:rPr>
          <w:rFonts w:ascii="Arial" w:hAnsi="Arial" w:cs="Arial"/>
          <w:b/>
          <w:sz w:val="20"/>
          <w:szCs w:val="20"/>
        </w:rPr>
        <w:t>2.3.4 Obrazec »Ponudba - ponudbeni predračun</w:t>
      </w:r>
      <w:r w:rsidR="00E30D29" w:rsidRPr="5BD2FF2F">
        <w:rPr>
          <w:rFonts w:ascii="Arial" w:hAnsi="Arial" w:cs="Arial"/>
          <w:b/>
          <w:sz w:val="20"/>
          <w:szCs w:val="20"/>
        </w:rPr>
        <w:t xml:space="preserve">« </w:t>
      </w:r>
    </w:p>
    <w:bookmarkEnd w:id="92"/>
    <w:p w14:paraId="7284D1B8"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Ponudnik mora v ponudbenem predračunu ponujati vse pozicije, ob upoštevanju specifikacij, ki so del razpisne dokumentacije.</w:t>
      </w:r>
    </w:p>
    <w:p w14:paraId="6C6E7015" w14:textId="77777777" w:rsidR="00E30D29" w:rsidRPr="00232977" w:rsidRDefault="00E30D29" w:rsidP="7F5DFAE6">
      <w:pPr>
        <w:spacing w:line="260" w:lineRule="atLeast"/>
        <w:jc w:val="both"/>
        <w:rPr>
          <w:rFonts w:ascii="Arial" w:eastAsia="Calibri" w:hAnsi="Arial"/>
          <w:sz w:val="20"/>
          <w:szCs w:val="20"/>
          <w:lang w:eastAsia="en-US"/>
        </w:rPr>
      </w:pPr>
    </w:p>
    <w:p w14:paraId="63CED9BA"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 xml:space="preserve">Ponudnik izpolni vse postavke v ponudbenem predračunu, in sicer </w:t>
      </w:r>
      <w:r w:rsidRPr="5BD2FF2F">
        <w:rPr>
          <w:rFonts w:ascii="Arial" w:eastAsia="Calibri" w:hAnsi="Arial"/>
          <w:b/>
          <w:sz w:val="20"/>
          <w:szCs w:val="20"/>
        </w:rPr>
        <w:t>na dve decimalni mesti</w:t>
      </w:r>
      <w:r w:rsidR="009805BF" w:rsidRPr="5BD2FF2F">
        <w:rPr>
          <w:rFonts w:ascii="Arial" w:eastAsia="Calibri" w:hAnsi="Arial"/>
          <w:b/>
          <w:sz w:val="20"/>
          <w:szCs w:val="20"/>
        </w:rPr>
        <w:t xml:space="preserve"> natančno</w:t>
      </w:r>
      <w:r w:rsidRPr="5BD2FF2F">
        <w:rPr>
          <w:rFonts w:ascii="Arial" w:eastAsia="Calibri" w:hAnsi="Arial"/>
          <w:sz w:val="20"/>
          <w:szCs w:val="20"/>
        </w:rPr>
        <w:t xml:space="preserve">. </w:t>
      </w:r>
    </w:p>
    <w:p w14:paraId="11839767" w14:textId="77777777" w:rsidR="00BC4C61" w:rsidRPr="00232977" w:rsidRDefault="00BC4C61" w:rsidP="7F5DFAE6">
      <w:pPr>
        <w:spacing w:line="260" w:lineRule="atLeast"/>
        <w:jc w:val="both"/>
        <w:rPr>
          <w:rFonts w:ascii="Arial" w:eastAsia="Calibri" w:hAnsi="Arial"/>
          <w:sz w:val="20"/>
          <w:szCs w:val="20"/>
          <w:lang w:eastAsia="en-US"/>
        </w:rPr>
      </w:pPr>
    </w:p>
    <w:p w14:paraId="7CEF3FE5" w14:textId="77777777" w:rsidR="00617DF5" w:rsidRDefault="00E30D29" w:rsidP="7F5DFAE6">
      <w:pPr>
        <w:spacing w:line="260" w:lineRule="atLeast"/>
        <w:jc w:val="both"/>
      </w:pPr>
      <w:r w:rsidRPr="5BD2FF2F">
        <w:rPr>
          <w:rFonts w:ascii="Arial" w:eastAsia="Calibri" w:hAnsi="Arial"/>
          <w:sz w:val="20"/>
          <w:szCs w:val="20"/>
        </w:rPr>
        <w:t>Ponudnik ne sme spreminjati vsebine ponudbenega predračuna.</w:t>
      </w:r>
      <w:r w:rsidR="008D70AF">
        <w:t xml:space="preserve"> </w:t>
      </w:r>
    </w:p>
    <w:p w14:paraId="2FA0E34E" w14:textId="77777777" w:rsidR="00050FD2" w:rsidRPr="00232977" w:rsidRDefault="00050FD2" w:rsidP="7F5DFAE6">
      <w:pPr>
        <w:spacing w:line="260" w:lineRule="atLeast"/>
        <w:jc w:val="both"/>
        <w:rPr>
          <w:rFonts w:ascii="Arial" w:hAnsi="Arial" w:cs="Arial"/>
          <w:sz w:val="20"/>
          <w:szCs w:val="20"/>
        </w:rPr>
      </w:pPr>
    </w:p>
    <w:p w14:paraId="68BD8DEE" w14:textId="59AB78EE" w:rsidR="00F62815" w:rsidRPr="00F62815" w:rsidRDefault="00545018" w:rsidP="7F5DFAE6">
      <w:pPr>
        <w:spacing w:line="260" w:lineRule="atLeast"/>
        <w:jc w:val="both"/>
        <w:rPr>
          <w:rFonts w:ascii="Arial" w:hAnsi="Arial" w:cs="Arial"/>
          <w:sz w:val="20"/>
          <w:szCs w:val="20"/>
        </w:rPr>
      </w:pPr>
      <w:r>
        <w:rPr>
          <w:rFonts w:ascii="Arial" w:hAnsi="Arial" w:cs="Arial"/>
          <w:sz w:val="20"/>
          <w:szCs w:val="20"/>
        </w:rPr>
        <w:t>V p</w:t>
      </w:r>
      <w:r w:rsidR="00444AB4">
        <w:rPr>
          <w:rFonts w:ascii="Arial" w:hAnsi="Arial" w:cs="Arial"/>
          <w:sz w:val="20"/>
          <w:szCs w:val="20"/>
        </w:rPr>
        <w:t>onudben</w:t>
      </w:r>
      <w:r>
        <w:rPr>
          <w:rFonts w:ascii="Arial" w:hAnsi="Arial" w:cs="Arial"/>
          <w:sz w:val="20"/>
          <w:szCs w:val="20"/>
        </w:rPr>
        <w:t>o</w:t>
      </w:r>
      <w:r w:rsidR="00444AB4">
        <w:rPr>
          <w:rFonts w:ascii="Arial" w:hAnsi="Arial" w:cs="Arial"/>
          <w:sz w:val="20"/>
          <w:szCs w:val="20"/>
        </w:rPr>
        <w:t xml:space="preserve"> cen</w:t>
      </w:r>
      <w:r>
        <w:rPr>
          <w:rFonts w:ascii="Arial" w:hAnsi="Arial" w:cs="Arial"/>
          <w:sz w:val="20"/>
          <w:szCs w:val="20"/>
        </w:rPr>
        <w:t xml:space="preserve">o </w:t>
      </w:r>
      <w:r w:rsidR="00D969B3">
        <w:rPr>
          <w:rFonts w:ascii="Arial" w:hAnsi="Arial" w:cs="Arial"/>
          <w:sz w:val="20"/>
          <w:szCs w:val="20"/>
        </w:rPr>
        <w:t>za eno</w:t>
      </w:r>
      <w:r w:rsidR="002544A6">
        <w:rPr>
          <w:rFonts w:ascii="Arial" w:hAnsi="Arial" w:cs="Arial"/>
          <w:sz w:val="20"/>
          <w:szCs w:val="20"/>
        </w:rPr>
        <w:t>to</w:t>
      </w:r>
      <w:r w:rsidR="00D969B3">
        <w:rPr>
          <w:rFonts w:ascii="Arial" w:hAnsi="Arial" w:cs="Arial"/>
          <w:sz w:val="20"/>
          <w:szCs w:val="20"/>
        </w:rPr>
        <w:t xml:space="preserve"> mere (brez DDV) v </w:t>
      </w:r>
      <w:r w:rsidR="00201BC3">
        <w:rPr>
          <w:rFonts w:ascii="Arial" w:hAnsi="Arial" w:cs="Arial"/>
          <w:sz w:val="20"/>
          <w:szCs w:val="20"/>
        </w:rPr>
        <w:t xml:space="preserve">obrazcu </w:t>
      </w:r>
      <w:r w:rsidR="00D969B3">
        <w:rPr>
          <w:rFonts w:ascii="Arial" w:hAnsi="Arial" w:cs="Arial"/>
          <w:sz w:val="20"/>
          <w:szCs w:val="20"/>
        </w:rPr>
        <w:t>ponudben</w:t>
      </w:r>
      <w:r w:rsidR="00201BC3">
        <w:rPr>
          <w:rFonts w:ascii="Arial" w:hAnsi="Arial" w:cs="Arial"/>
          <w:sz w:val="20"/>
          <w:szCs w:val="20"/>
        </w:rPr>
        <w:t>i</w:t>
      </w:r>
      <w:r w:rsidR="00D969B3">
        <w:rPr>
          <w:rFonts w:ascii="Arial" w:hAnsi="Arial" w:cs="Arial"/>
          <w:sz w:val="20"/>
          <w:szCs w:val="20"/>
        </w:rPr>
        <w:t xml:space="preserve"> predračun</w:t>
      </w:r>
      <w:r w:rsidR="009858F4">
        <w:rPr>
          <w:rFonts w:ascii="Arial" w:hAnsi="Arial" w:cs="Arial"/>
          <w:sz w:val="20"/>
          <w:szCs w:val="20"/>
        </w:rPr>
        <w:t xml:space="preserve"> </w:t>
      </w:r>
      <w:r w:rsidR="00C367A5">
        <w:rPr>
          <w:rFonts w:ascii="Arial" w:hAnsi="Arial" w:cs="Arial"/>
          <w:sz w:val="20"/>
          <w:szCs w:val="20"/>
        </w:rPr>
        <w:t xml:space="preserve">morajo biti </w:t>
      </w:r>
      <w:r w:rsidR="009858F4">
        <w:rPr>
          <w:rFonts w:ascii="Arial" w:hAnsi="Arial" w:cs="Arial"/>
          <w:sz w:val="20"/>
          <w:szCs w:val="20"/>
        </w:rPr>
        <w:t xml:space="preserve">vključeni vsi morebitni </w:t>
      </w:r>
      <w:r w:rsidR="00F62815" w:rsidRPr="5BD2FF2F">
        <w:rPr>
          <w:rFonts w:ascii="Arial" w:hAnsi="Arial" w:cs="Arial"/>
          <w:sz w:val="20"/>
          <w:szCs w:val="20"/>
        </w:rPr>
        <w:t>popusti</w:t>
      </w:r>
      <w:r w:rsidR="002D178B">
        <w:rPr>
          <w:rFonts w:ascii="Arial" w:hAnsi="Arial" w:cs="Arial"/>
          <w:sz w:val="20"/>
          <w:szCs w:val="20"/>
        </w:rPr>
        <w:t xml:space="preserve">, ki jih </w:t>
      </w:r>
      <w:r w:rsidR="00F62815" w:rsidRPr="5BD2FF2F">
        <w:rPr>
          <w:rFonts w:ascii="Arial" w:hAnsi="Arial" w:cs="Arial"/>
          <w:sz w:val="20"/>
          <w:szCs w:val="20"/>
        </w:rPr>
        <w:t>ponudnik ne sme prikazovati ločeno.</w:t>
      </w:r>
    </w:p>
    <w:p w14:paraId="349B8532" w14:textId="77777777" w:rsidR="00E30D29" w:rsidRPr="00232977" w:rsidRDefault="00E30D29" w:rsidP="7F5DFAE6">
      <w:pPr>
        <w:spacing w:line="260" w:lineRule="atLeast"/>
        <w:jc w:val="both"/>
        <w:rPr>
          <w:rFonts w:ascii="Arial" w:eastAsia="Calibri" w:hAnsi="Arial"/>
          <w:sz w:val="20"/>
          <w:szCs w:val="20"/>
          <w:lang w:eastAsia="en-US"/>
        </w:rPr>
      </w:pPr>
    </w:p>
    <w:p w14:paraId="4D51A3FC"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lastRenderedPageBreak/>
        <w:t>V primeru, da bo naročnik pri pregledu in ocenjevanju ponudb odkril očitne računske napake, bo ravnal v skladu s sedmim odstavkom 89. člena ZJN-3.</w:t>
      </w:r>
    </w:p>
    <w:p w14:paraId="594A3DB6" w14:textId="77777777" w:rsidR="000029A5" w:rsidRPr="00232977" w:rsidRDefault="000029A5" w:rsidP="7F5DFAE6">
      <w:pPr>
        <w:spacing w:line="260" w:lineRule="atLeast"/>
        <w:jc w:val="both"/>
        <w:rPr>
          <w:rFonts w:ascii="Arial" w:eastAsia="Calibri" w:hAnsi="Arial"/>
          <w:sz w:val="20"/>
          <w:szCs w:val="20"/>
          <w:lang w:eastAsia="en-US"/>
        </w:rPr>
      </w:pPr>
    </w:p>
    <w:p w14:paraId="69B839DF" w14:textId="66B55DA7" w:rsidR="000029A5" w:rsidRPr="00501FCF" w:rsidRDefault="000029A5"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Ponudnik v sistem e-JN v razdelek »Skupna ponudbena vrednost«</w:t>
      </w:r>
      <w:r w:rsidR="00A4371D" w:rsidRPr="5BD2FF2F">
        <w:rPr>
          <w:rFonts w:ascii="Arial" w:eastAsia="Calibri" w:hAnsi="Arial"/>
          <w:sz w:val="20"/>
          <w:szCs w:val="20"/>
        </w:rPr>
        <w:t xml:space="preserve"> </w:t>
      </w:r>
      <w:r w:rsidRPr="5BD2FF2F">
        <w:rPr>
          <w:rFonts w:ascii="Arial" w:eastAsia="Calibri" w:hAnsi="Arial"/>
          <w:sz w:val="20"/>
          <w:szCs w:val="20"/>
        </w:rPr>
        <w:t xml:space="preserve">v zato namenjen prostor vpiše skupni ponudbeni znesek brez davka v EUR in znesek davka v EUR. Znesek skupaj z davkom v EUR se izračuna samodejno. V del »Predračun« pa naloži datoteko v obliki </w:t>
      </w:r>
      <w:r w:rsidR="0058283A">
        <w:rPr>
          <w:rFonts w:ascii="Arial" w:eastAsia="Calibri" w:hAnsi="Arial"/>
          <w:sz w:val="20"/>
          <w:szCs w:val="20"/>
        </w:rPr>
        <w:t>W</w:t>
      </w:r>
      <w:r w:rsidR="0058283A" w:rsidRPr="5BD2FF2F">
        <w:rPr>
          <w:rFonts w:ascii="Arial" w:eastAsia="Calibri" w:hAnsi="Arial"/>
          <w:sz w:val="20"/>
          <w:szCs w:val="20"/>
        </w:rPr>
        <w:t xml:space="preserve">ord </w:t>
      </w:r>
      <w:r w:rsidR="0058283A">
        <w:rPr>
          <w:rFonts w:ascii="Arial" w:eastAsia="Calibri" w:hAnsi="Arial"/>
          <w:sz w:val="20"/>
          <w:szCs w:val="20"/>
        </w:rPr>
        <w:t xml:space="preserve">ali </w:t>
      </w:r>
      <w:r w:rsidRPr="5BD2FF2F">
        <w:rPr>
          <w:rFonts w:ascii="Arial" w:eastAsia="Calibri" w:hAnsi="Arial"/>
          <w:sz w:val="20"/>
          <w:szCs w:val="20"/>
        </w:rPr>
        <w:t xml:space="preserve"> </w:t>
      </w:r>
      <w:r w:rsidR="0058283A">
        <w:rPr>
          <w:rFonts w:ascii="Arial" w:eastAsia="Calibri" w:hAnsi="Arial"/>
          <w:sz w:val="20"/>
          <w:szCs w:val="20"/>
        </w:rPr>
        <w:t>PDF.</w:t>
      </w:r>
      <w:r w:rsidRPr="5BD2FF2F">
        <w:rPr>
          <w:rFonts w:ascii="Arial" w:eastAsia="Calibri" w:hAnsi="Arial"/>
          <w:sz w:val="20"/>
          <w:szCs w:val="20"/>
        </w:rPr>
        <w:t xml:space="preserve"> »Skupna ponudbena vrednost«, ki bo vpisana v istoimenski razdelek in dokument, ki bo naložen kot predračun v del »Predračun«, bosta razvidna in dostopna na javnem odpiranju ponudb. </w:t>
      </w:r>
    </w:p>
    <w:p w14:paraId="3F25BD29" w14:textId="77777777" w:rsidR="000029A5" w:rsidRPr="00232977" w:rsidRDefault="000029A5" w:rsidP="7F5DFAE6">
      <w:pPr>
        <w:spacing w:line="260" w:lineRule="atLeast"/>
        <w:jc w:val="both"/>
        <w:rPr>
          <w:rFonts w:ascii="Arial" w:eastAsia="Calibri" w:hAnsi="Arial"/>
          <w:sz w:val="20"/>
          <w:szCs w:val="20"/>
          <w:lang w:eastAsia="en-US"/>
        </w:rPr>
      </w:pPr>
    </w:p>
    <w:p w14:paraId="5B9107F0" w14:textId="224B3793" w:rsidR="000029A5" w:rsidRPr="00501FCF" w:rsidRDefault="000029A5"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V primeru razhajanj med podatki</w:t>
      </w:r>
      <w:r w:rsidR="002544A6">
        <w:rPr>
          <w:rFonts w:ascii="Arial" w:eastAsia="Calibri" w:hAnsi="Arial"/>
          <w:sz w:val="20"/>
          <w:szCs w:val="20"/>
        </w:rPr>
        <w:t>,</w:t>
      </w:r>
      <w:r w:rsidRPr="5BD2FF2F">
        <w:rPr>
          <w:rFonts w:ascii="Arial" w:eastAsia="Calibri" w:hAnsi="Arial"/>
          <w:sz w:val="20"/>
          <w:szCs w:val="20"/>
        </w:rPr>
        <w:t xml:space="preserve"> navedenimi v razdelku »Skupna ponudbena vrednost« in dokumentu, ki je predložen v delu »Predračun«, kot veljavni štejejo podatki v dokumentu, ki je predložen v delu »Predračun«.</w:t>
      </w:r>
    </w:p>
    <w:p w14:paraId="5477BE0A" w14:textId="77777777" w:rsidR="00F80ED5" w:rsidRPr="00201BC3" w:rsidRDefault="00F80ED5" w:rsidP="00232977">
      <w:pPr>
        <w:rPr>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p>
    <w:p w14:paraId="10C278BA"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r w:rsidRPr="5BD2FF2F">
        <w:rPr>
          <w:rFonts w:ascii="Arial" w:hAnsi="Arial" w:cs="Arial"/>
          <w:b/>
          <w:sz w:val="20"/>
          <w:szCs w:val="20"/>
        </w:rPr>
        <w:t>2.3.</w:t>
      </w:r>
      <w:r w:rsidR="00E30D29" w:rsidRPr="5BD2FF2F">
        <w:rPr>
          <w:rFonts w:ascii="Arial" w:hAnsi="Arial" w:cs="Arial"/>
          <w:b/>
          <w:sz w:val="20"/>
          <w:szCs w:val="20"/>
        </w:rPr>
        <w:t>5</w:t>
      </w:r>
      <w:r w:rsidRPr="5BD2FF2F">
        <w:rPr>
          <w:rFonts w:ascii="Arial" w:hAnsi="Arial" w:cs="Arial"/>
          <w:b/>
          <w:sz w:val="20"/>
          <w:szCs w:val="20"/>
        </w:rPr>
        <w:t xml:space="preserve"> Ponudbena cena</w:t>
      </w:r>
      <w:bookmarkEnd w:id="93"/>
      <w:bookmarkEnd w:id="94"/>
      <w:bookmarkEnd w:id="95"/>
      <w:bookmarkEnd w:id="96"/>
      <w:bookmarkEnd w:id="97"/>
      <w:bookmarkEnd w:id="98"/>
      <w:bookmarkEnd w:id="99"/>
      <w:bookmarkEnd w:id="100"/>
    </w:p>
    <w:p w14:paraId="0F9E2B0D"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232977" w:rsidRDefault="00CB589D" w:rsidP="7F5DFAE6">
      <w:pPr>
        <w:spacing w:line="260" w:lineRule="atLeast"/>
        <w:jc w:val="both"/>
        <w:rPr>
          <w:rFonts w:ascii="Arial" w:hAnsi="Arial" w:cs="Arial"/>
          <w:sz w:val="20"/>
          <w:szCs w:val="20"/>
          <w:lang w:eastAsia="en-US"/>
        </w:rPr>
      </w:pPr>
    </w:p>
    <w:p w14:paraId="38C0354C" w14:textId="4222DADD"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Ponudnik mora izpolniti vse postavke v predračunu. </w:t>
      </w:r>
      <w:r w:rsidR="00975DF9" w:rsidRPr="5BD2FF2F">
        <w:rPr>
          <w:rFonts w:ascii="Arial" w:hAnsi="Arial" w:cs="Arial"/>
          <w:sz w:val="20"/>
          <w:szCs w:val="20"/>
        </w:rPr>
        <w:t>Če</w:t>
      </w:r>
      <w:r w:rsidRPr="5BD2FF2F">
        <w:rPr>
          <w:rFonts w:ascii="Arial" w:hAnsi="Arial" w:cs="Arial"/>
          <w:sz w:val="20"/>
          <w:szCs w:val="20"/>
        </w:rPr>
        <w:t xml:space="preserve"> ponudnik cene v posamezno postavko ne vpiše, se šteje, da predmetne postavke ne ponuja in tako ne izpolnjuje vseh zahtev naročnika iz predmetne razpisne dokumentacije.</w:t>
      </w:r>
    </w:p>
    <w:p w14:paraId="40C972D6" w14:textId="77777777" w:rsidR="00CB589D" w:rsidRPr="00232977" w:rsidRDefault="00CB589D" w:rsidP="7F5DFAE6">
      <w:pPr>
        <w:spacing w:line="260" w:lineRule="atLeast"/>
        <w:jc w:val="both"/>
        <w:rPr>
          <w:rFonts w:ascii="Arial" w:hAnsi="Arial" w:cs="Arial"/>
          <w:sz w:val="20"/>
          <w:szCs w:val="20"/>
          <w:lang w:eastAsia="en-US"/>
        </w:rPr>
      </w:pPr>
    </w:p>
    <w:p w14:paraId="0B474780"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ponudnik katero izmed pozicij v ponudbenem predračunu ponuja zastonj, vpiše ceno »0,00 EUR«. </w:t>
      </w:r>
    </w:p>
    <w:p w14:paraId="488E9F1D" w14:textId="77777777" w:rsidR="00CB589D" w:rsidRPr="00232977" w:rsidRDefault="00CB589D" w:rsidP="7F5DFAE6">
      <w:pPr>
        <w:spacing w:line="260" w:lineRule="atLeast"/>
        <w:jc w:val="both"/>
        <w:rPr>
          <w:rFonts w:ascii="Arial" w:hAnsi="Arial" w:cs="Arial"/>
          <w:sz w:val="20"/>
          <w:szCs w:val="20"/>
          <w:lang w:eastAsia="en-US"/>
        </w:rPr>
      </w:pPr>
    </w:p>
    <w:p w14:paraId="227AFC6B"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Cene iz ponudbenega predračuna so fiksne do zaključka izvedbe predmeta naročila, če v pogodbi ni določeno drugače. </w:t>
      </w:r>
    </w:p>
    <w:p w14:paraId="63326963" w14:textId="77777777" w:rsidR="00CB589D" w:rsidRPr="00232977" w:rsidRDefault="00CB589D" w:rsidP="7F5DFAE6">
      <w:pPr>
        <w:spacing w:line="260" w:lineRule="atLeast"/>
        <w:jc w:val="both"/>
        <w:rPr>
          <w:rFonts w:ascii="Arial" w:hAnsi="Arial" w:cs="Arial"/>
          <w:sz w:val="20"/>
          <w:szCs w:val="20"/>
          <w:lang w:eastAsia="en-US"/>
        </w:rPr>
      </w:pPr>
    </w:p>
    <w:p w14:paraId="2001F6F9"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232977" w:rsidRDefault="00C86C41" w:rsidP="7F5DFAE6">
      <w:pPr>
        <w:spacing w:line="260" w:lineRule="atLeast"/>
        <w:jc w:val="both"/>
        <w:rPr>
          <w:rFonts w:ascii="Arial" w:hAnsi="Arial" w:cs="Arial"/>
          <w:sz w:val="20"/>
          <w:szCs w:val="20"/>
          <w:lang w:eastAsia="en-US"/>
        </w:rPr>
      </w:pPr>
    </w:p>
    <w:p w14:paraId="0A7F56C3" w14:textId="77777777" w:rsidR="0075039D" w:rsidRPr="00501FCF" w:rsidRDefault="00E30D29" w:rsidP="7F5DFAE6">
      <w:pPr>
        <w:keepNext/>
        <w:tabs>
          <w:tab w:val="num" w:pos="720"/>
        </w:tabs>
        <w:spacing w:line="260" w:lineRule="atLeast"/>
        <w:jc w:val="both"/>
        <w:outlineLvl w:val="2"/>
        <w:rPr>
          <w:rFonts w:ascii="Arial" w:hAnsi="Arial" w:cs="Arial"/>
          <w:b/>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sidRPr="5BD2FF2F">
        <w:rPr>
          <w:rFonts w:ascii="Arial" w:hAnsi="Arial" w:cs="Arial"/>
          <w:b/>
          <w:sz w:val="20"/>
          <w:szCs w:val="20"/>
        </w:rPr>
        <w:t>2.3.6</w:t>
      </w:r>
      <w:r w:rsidR="0075039D" w:rsidRPr="5BD2FF2F">
        <w:rPr>
          <w:rFonts w:ascii="Arial" w:hAnsi="Arial" w:cs="Arial"/>
          <w:b/>
          <w:sz w:val="20"/>
          <w:szCs w:val="20"/>
        </w:rPr>
        <w:t xml:space="preserve"> Označitev podatkov, ki pomenijo poslovno skrivnost</w:t>
      </w:r>
      <w:bookmarkEnd w:id="101"/>
    </w:p>
    <w:p w14:paraId="52303016" w14:textId="270EB7DD"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ponudba vsebuje podatke, ki predstavljajo poslovno skrivnost skladno z 2. členom Zakona o poslovni skrivnosti (Uradni list RS, št. 22/19 - ZPosS), mora ponudnik v ponudbi </w:t>
      </w:r>
      <w:r w:rsidRPr="5BD2FF2F">
        <w:rPr>
          <w:rFonts w:ascii="Arial" w:hAnsi="Arial" w:cs="Arial"/>
          <w:b/>
          <w:sz w:val="20"/>
          <w:szCs w:val="20"/>
        </w:rPr>
        <w:t xml:space="preserve">priložiti ustrezen sklep o določitvi podatkov, ki pomenijo poslovno skrivnost oziroma drug dokument v pisni obliki, </w:t>
      </w:r>
      <w:r w:rsidRPr="5BD2FF2F">
        <w:rPr>
          <w:rFonts w:ascii="Arial" w:hAnsi="Arial" w:cs="Arial"/>
          <w:sz w:val="20"/>
          <w:szCs w:val="20"/>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232977" w:rsidRDefault="003835B1" w:rsidP="7F5DFAE6">
      <w:pPr>
        <w:spacing w:line="260" w:lineRule="atLeast"/>
        <w:jc w:val="both"/>
        <w:rPr>
          <w:rFonts w:ascii="Arial" w:hAnsi="Arial" w:cs="Arial"/>
          <w:sz w:val="20"/>
          <w:szCs w:val="20"/>
          <w:lang w:eastAsia="en-US"/>
        </w:rPr>
      </w:pPr>
    </w:p>
    <w:p w14:paraId="3F806D0E" w14:textId="4E3338A9"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ponudbo odda skupina ponudnikov, velja zahteva po predložitvi sklepa oziroma dokumenta iz prejšnjega odstavka za vsakega posameznega soponudnika, </w:t>
      </w:r>
      <w:r w:rsidR="00975DF9" w:rsidRPr="5BD2FF2F">
        <w:rPr>
          <w:rFonts w:ascii="Arial" w:hAnsi="Arial" w:cs="Arial"/>
          <w:sz w:val="20"/>
          <w:szCs w:val="20"/>
        </w:rPr>
        <w:t>če</w:t>
      </w:r>
      <w:r w:rsidRPr="5BD2FF2F">
        <w:rPr>
          <w:rFonts w:ascii="Arial" w:hAnsi="Arial" w:cs="Arial"/>
          <w:sz w:val="20"/>
          <w:szCs w:val="20"/>
        </w:rPr>
        <w:t xml:space="preserve"> poslovno skrivnost predstavljajo podatki v ponudbi, ki se nanašajo na soponudnika. </w:t>
      </w:r>
    </w:p>
    <w:p w14:paraId="3CE476CC" w14:textId="77777777" w:rsidR="003835B1" w:rsidRPr="00232977" w:rsidRDefault="003835B1" w:rsidP="7F5DFAE6">
      <w:pPr>
        <w:spacing w:line="260" w:lineRule="atLeast"/>
        <w:jc w:val="both"/>
        <w:rPr>
          <w:rFonts w:ascii="Arial" w:hAnsi="Arial" w:cs="Arial"/>
          <w:sz w:val="20"/>
          <w:szCs w:val="20"/>
          <w:lang w:eastAsia="en-US"/>
        </w:rPr>
      </w:pPr>
    </w:p>
    <w:p w14:paraId="23AE393E" w14:textId="77777777"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na posamezni strani pomeni poslovno skrivnost le določen podatek, mora biti to eksplicitno označeno. </w:t>
      </w:r>
    </w:p>
    <w:p w14:paraId="6DD6BDC9" w14:textId="77777777" w:rsidR="003835B1" w:rsidRPr="00232977" w:rsidRDefault="003835B1" w:rsidP="7F5DFAE6">
      <w:pPr>
        <w:spacing w:line="260" w:lineRule="atLeast"/>
        <w:jc w:val="both"/>
        <w:rPr>
          <w:rFonts w:ascii="Arial" w:hAnsi="Arial" w:cs="Arial"/>
          <w:sz w:val="20"/>
          <w:szCs w:val="20"/>
          <w:lang w:eastAsia="en-US"/>
        </w:rPr>
      </w:pPr>
    </w:p>
    <w:p w14:paraId="623BC60C" w14:textId="77777777"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232977" w:rsidRDefault="00632527" w:rsidP="7F5DFAE6">
      <w:pPr>
        <w:spacing w:line="260" w:lineRule="atLeast"/>
        <w:jc w:val="both"/>
        <w:rPr>
          <w:rFonts w:ascii="Arial" w:hAnsi="Arial" w:cs="Arial"/>
          <w:sz w:val="20"/>
          <w:szCs w:val="20"/>
          <w:lang w:eastAsia="en-US"/>
        </w:rPr>
      </w:pPr>
    </w:p>
    <w:p w14:paraId="1B29978B"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109" w:name="_Toc156997251"/>
      <w:r w:rsidRPr="5BD2FF2F">
        <w:rPr>
          <w:rFonts w:ascii="Arial" w:hAnsi="Arial" w:cs="Arial"/>
          <w:b/>
          <w:sz w:val="20"/>
          <w:szCs w:val="20"/>
        </w:rPr>
        <w:t>2.3.</w:t>
      </w:r>
      <w:r w:rsidR="00E30D29" w:rsidRPr="5BD2FF2F">
        <w:rPr>
          <w:rFonts w:ascii="Arial" w:hAnsi="Arial" w:cs="Arial"/>
          <w:b/>
          <w:sz w:val="20"/>
          <w:szCs w:val="20"/>
        </w:rPr>
        <w:t>7</w:t>
      </w:r>
      <w:r w:rsidRPr="5BD2FF2F">
        <w:rPr>
          <w:rFonts w:ascii="Arial" w:hAnsi="Arial" w:cs="Arial"/>
          <w:b/>
          <w:sz w:val="20"/>
          <w:szCs w:val="20"/>
        </w:rPr>
        <w:t xml:space="preserve"> Veljavnost ponudbe</w:t>
      </w:r>
      <w:bookmarkEnd w:id="102"/>
      <w:bookmarkEnd w:id="103"/>
      <w:bookmarkEnd w:id="104"/>
      <w:bookmarkEnd w:id="105"/>
      <w:bookmarkEnd w:id="106"/>
      <w:bookmarkEnd w:id="107"/>
      <w:bookmarkEnd w:id="108"/>
      <w:bookmarkEnd w:id="109"/>
    </w:p>
    <w:p w14:paraId="25A76A9E" w14:textId="77777777" w:rsidR="009943A6"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Ponudbe brez kakršnih koli popravkov in dopolnitev, razen v primerih iz petega odstavka 89. člena ZJN-3, morajo ostati v veljavi </w:t>
      </w:r>
      <w:r w:rsidR="00701196" w:rsidRPr="5BD2FF2F">
        <w:rPr>
          <w:rFonts w:ascii="Arial" w:hAnsi="Arial" w:cs="Arial"/>
          <w:b/>
          <w:sz w:val="20"/>
          <w:szCs w:val="20"/>
        </w:rPr>
        <w:t xml:space="preserve">najmanj </w:t>
      </w:r>
      <w:r w:rsidR="00CB589D" w:rsidRPr="5BD2FF2F">
        <w:rPr>
          <w:rFonts w:ascii="Arial" w:hAnsi="Arial" w:cs="Arial"/>
          <w:b/>
          <w:sz w:val="20"/>
          <w:szCs w:val="20"/>
        </w:rPr>
        <w:t>4 mesece</w:t>
      </w:r>
      <w:r w:rsidRPr="5BD2FF2F">
        <w:rPr>
          <w:rFonts w:ascii="Arial" w:hAnsi="Arial" w:cs="Arial"/>
          <w:sz w:val="20"/>
          <w:szCs w:val="20"/>
        </w:rPr>
        <w:t xml:space="preserve"> po izteku roka za predložitev ponudb.</w:t>
      </w:r>
    </w:p>
    <w:p w14:paraId="22B1EEF1" w14:textId="77777777" w:rsidR="009943A6" w:rsidRDefault="009943A6" w:rsidP="7F5DFAE6">
      <w:pPr>
        <w:spacing w:line="260" w:lineRule="atLeast"/>
        <w:jc w:val="both"/>
        <w:rPr>
          <w:rFonts w:ascii="Arial" w:hAnsi="Arial" w:cs="Arial"/>
          <w:sz w:val="20"/>
          <w:szCs w:val="20"/>
          <w:lang w:eastAsia="en-US"/>
        </w:rPr>
      </w:pPr>
    </w:p>
    <w:p w14:paraId="35944571" w14:textId="77777777" w:rsidR="006A078C" w:rsidRPr="00232977" w:rsidRDefault="006A078C" w:rsidP="7F5DFAE6">
      <w:pPr>
        <w:spacing w:line="260" w:lineRule="atLeast"/>
        <w:jc w:val="both"/>
        <w:rPr>
          <w:rFonts w:ascii="Arial" w:hAnsi="Arial" w:cs="Arial"/>
          <w:sz w:val="20"/>
          <w:szCs w:val="20"/>
          <w:lang w:eastAsia="en-US"/>
        </w:rPr>
      </w:pPr>
    </w:p>
    <w:p w14:paraId="7CFE19FA" w14:textId="39030B1F" w:rsidR="00DE6F9E" w:rsidRPr="00434913" w:rsidRDefault="00DE6F9E" w:rsidP="00F36ADE">
      <w:pPr>
        <w:pStyle w:val="Odstavekseznama"/>
        <w:numPr>
          <w:ilvl w:val="2"/>
          <w:numId w:val="29"/>
        </w:numPr>
        <w:spacing w:line="260" w:lineRule="atLeast"/>
        <w:jc w:val="both"/>
        <w:rPr>
          <w:rFonts w:ascii="Arial" w:hAnsi="Arial" w:cs="Arial"/>
          <w:b/>
          <w:sz w:val="20"/>
          <w:szCs w:val="20"/>
        </w:rPr>
      </w:pPr>
      <w:r w:rsidRPr="00434913">
        <w:rPr>
          <w:rFonts w:ascii="Arial" w:hAnsi="Arial" w:cs="Arial"/>
          <w:b/>
          <w:sz w:val="20"/>
          <w:szCs w:val="20"/>
        </w:rPr>
        <w:lastRenderedPageBreak/>
        <w:t>Zahtevano zavarovanje za resnost ponudbe</w:t>
      </w:r>
    </w:p>
    <w:p w14:paraId="667E2873" w14:textId="77777777" w:rsidR="00CB663B" w:rsidRPr="0005721E" w:rsidRDefault="00CB663B" w:rsidP="00CB663B">
      <w:pPr>
        <w:spacing w:line="260" w:lineRule="atLeast"/>
        <w:jc w:val="both"/>
        <w:rPr>
          <w:rFonts w:ascii="Arial" w:hAnsi="Arial" w:cs="Arial"/>
          <w:i/>
          <w:sz w:val="20"/>
          <w:szCs w:val="20"/>
        </w:rPr>
      </w:pPr>
      <w:bookmarkStart w:id="110" w:name="_Hlk134438836"/>
      <w:r>
        <w:rPr>
          <w:rFonts w:ascii="Arial" w:hAnsi="Arial" w:cs="Arial"/>
          <w:sz w:val="20"/>
          <w:szCs w:val="20"/>
        </w:rPr>
        <w:t xml:space="preserve">Ponudnik kot zavarovanje za resnost ponudbe v predmetnem javnem naročilu kot del ponudbene dokumentacije predloži bančno garancijo ali kavcijsko zavarovanje. </w:t>
      </w:r>
      <w:r w:rsidRPr="000378D1">
        <w:rPr>
          <w:rFonts w:ascii="Arial" w:hAnsi="Arial" w:cs="Arial"/>
          <w:sz w:val="20"/>
          <w:szCs w:val="20"/>
        </w:rPr>
        <w:t xml:space="preserve">Vrednost zavarovanja za resnost ponudbe za predmetno javno naročilo </w:t>
      </w:r>
      <w:r w:rsidRPr="0039525A">
        <w:rPr>
          <w:rFonts w:ascii="Arial" w:hAnsi="Arial" w:cs="Arial"/>
          <w:sz w:val="20"/>
          <w:szCs w:val="20"/>
        </w:rPr>
        <w:t>znaša</w:t>
      </w:r>
      <w:r>
        <w:rPr>
          <w:rFonts w:ascii="Arial" w:hAnsi="Arial" w:cs="Arial"/>
          <w:sz w:val="20"/>
          <w:szCs w:val="20"/>
        </w:rPr>
        <w:t>:</w:t>
      </w:r>
      <w:bookmarkEnd w:id="110"/>
      <w:r w:rsidRPr="0005721E">
        <w:rPr>
          <w:rFonts w:ascii="Arial" w:hAnsi="Arial" w:cs="Arial"/>
          <w:b/>
          <w:sz w:val="20"/>
          <w:szCs w:val="20"/>
        </w:rPr>
        <w:t xml:space="preserve"> 5.</w:t>
      </w:r>
      <w:r>
        <w:rPr>
          <w:rFonts w:ascii="Arial" w:hAnsi="Arial" w:cs="Arial"/>
          <w:b/>
          <w:sz w:val="20"/>
          <w:szCs w:val="20"/>
        </w:rPr>
        <w:t>0</w:t>
      </w:r>
      <w:r w:rsidRPr="0005721E">
        <w:rPr>
          <w:rFonts w:ascii="Arial" w:hAnsi="Arial" w:cs="Arial"/>
          <w:b/>
          <w:sz w:val="20"/>
          <w:szCs w:val="20"/>
        </w:rPr>
        <w:t xml:space="preserve">00,00 EUR. </w:t>
      </w:r>
    </w:p>
    <w:p w14:paraId="10E2A650" w14:textId="77777777" w:rsidR="00CB663B" w:rsidRDefault="00CB663B" w:rsidP="00CB663B">
      <w:pPr>
        <w:spacing w:line="260" w:lineRule="atLeast"/>
        <w:jc w:val="both"/>
        <w:rPr>
          <w:rFonts w:ascii="Arial" w:hAnsi="Arial" w:cs="Arial"/>
          <w:i/>
          <w:sz w:val="20"/>
          <w:szCs w:val="20"/>
        </w:rPr>
      </w:pPr>
    </w:p>
    <w:p w14:paraId="6212F911" w14:textId="0013B4F4" w:rsidR="00CB663B" w:rsidRPr="00501FCF" w:rsidRDefault="00CB663B" w:rsidP="00CB663B">
      <w:pPr>
        <w:spacing w:line="260" w:lineRule="atLeast"/>
        <w:jc w:val="both"/>
        <w:rPr>
          <w:rFonts w:ascii="Arial" w:hAnsi="Arial" w:cs="Arial"/>
          <w:sz w:val="20"/>
          <w:szCs w:val="20"/>
        </w:rPr>
      </w:pPr>
      <w:r w:rsidRPr="5BD2FF2F">
        <w:rPr>
          <w:rFonts w:ascii="Arial" w:hAnsi="Arial" w:cs="Arial"/>
          <w:sz w:val="20"/>
          <w:szCs w:val="20"/>
        </w:rPr>
        <w:t xml:space="preserve">Zavarovanje za resnost ponudbe mora biti predloženo kot del ponudbe v .pdf datoteki. Zahtevan rok veljavnosti zavarovanja za resnost ponudbe je najmanj </w:t>
      </w:r>
      <w:r w:rsidRPr="001E6F76">
        <w:rPr>
          <w:rFonts w:ascii="Arial" w:hAnsi="Arial" w:cs="Arial"/>
          <w:b/>
          <w:sz w:val="20"/>
          <w:szCs w:val="20"/>
        </w:rPr>
        <w:t xml:space="preserve">do </w:t>
      </w:r>
      <w:r>
        <w:rPr>
          <w:rFonts w:ascii="Arial" w:hAnsi="Arial" w:cs="Arial"/>
          <w:b/>
          <w:sz w:val="20"/>
          <w:szCs w:val="20"/>
        </w:rPr>
        <w:t>31</w:t>
      </w:r>
      <w:r w:rsidRPr="001E6F76">
        <w:rPr>
          <w:rFonts w:ascii="Arial" w:hAnsi="Arial" w:cs="Arial"/>
          <w:b/>
          <w:sz w:val="20"/>
          <w:szCs w:val="20"/>
        </w:rPr>
        <w:t xml:space="preserve">. </w:t>
      </w:r>
      <w:r>
        <w:rPr>
          <w:rFonts w:ascii="Arial" w:hAnsi="Arial" w:cs="Arial"/>
          <w:b/>
          <w:sz w:val="20"/>
          <w:szCs w:val="20"/>
        </w:rPr>
        <w:t>3</w:t>
      </w:r>
      <w:r w:rsidRPr="001E6F76">
        <w:rPr>
          <w:rFonts w:ascii="Arial" w:hAnsi="Arial" w:cs="Arial"/>
          <w:b/>
          <w:sz w:val="20"/>
          <w:szCs w:val="20"/>
        </w:rPr>
        <w:t>. 202</w:t>
      </w:r>
      <w:r>
        <w:rPr>
          <w:rFonts w:ascii="Arial" w:hAnsi="Arial" w:cs="Arial"/>
          <w:b/>
          <w:sz w:val="20"/>
          <w:szCs w:val="20"/>
        </w:rPr>
        <w:t>6</w:t>
      </w:r>
      <w:r w:rsidRPr="001E6F76">
        <w:rPr>
          <w:rFonts w:ascii="Arial" w:hAnsi="Arial" w:cs="Arial"/>
          <w:sz w:val="20"/>
          <w:szCs w:val="20"/>
        </w:rPr>
        <w:t>.</w:t>
      </w:r>
    </w:p>
    <w:p w14:paraId="0CE9EF40" w14:textId="77777777" w:rsidR="00CB663B" w:rsidRDefault="00CB663B" w:rsidP="00CB663B">
      <w:pPr>
        <w:spacing w:line="260" w:lineRule="atLeast"/>
        <w:jc w:val="both"/>
        <w:rPr>
          <w:rFonts w:ascii="Arial" w:hAnsi="Arial" w:cs="Arial"/>
          <w:i/>
          <w:sz w:val="20"/>
          <w:szCs w:val="20"/>
        </w:rPr>
      </w:pPr>
    </w:p>
    <w:p w14:paraId="058C1736" w14:textId="77777777" w:rsidR="00CB663B" w:rsidRPr="00E17C53" w:rsidRDefault="00CB663B" w:rsidP="00CB663B">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r w:rsidRPr="005A2A8E">
        <w:rPr>
          <w:rFonts w:ascii="Arial" w:hAnsi="Arial" w:cs="Arial"/>
          <w:sz w:val="20"/>
          <w:szCs w:val="20"/>
        </w:rPr>
        <w:t xml:space="preserve"> </w:t>
      </w:r>
    </w:p>
    <w:p w14:paraId="6A63257E" w14:textId="77777777" w:rsidR="00CB663B" w:rsidRDefault="00CB663B" w:rsidP="00CB663B">
      <w:pPr>
        <w:spacing w:line="260" w:lineRule="atLeast"/>
        <w:jc w:val="both"/>
        <w:rPr>
          <w:rFonts w:ascii="Arial" w:hAnsi="Arial" w:cs="Arial"/>
          <w:sz w:val="20"/>
          <w:szCs w:val="20"/>
        </w:rPr>
      </w:pPr>
    </w:p>
    <w:p w14:paraId="78A2396C" w14:textId="77777777" w:rsidR="00CB663B" w:rsidRDefault="00CB663B" w:rsidP="00CB663B">
      <w:pPr>
        <w:spacing w:line="260" w:lineRule="atLeast"/>
        <w:jc w:val="both"/>
        <w:rPr>
          <w:rFonts w:ascii="Arial" w:hAnsi="Arial" w:cs="Arial"/>
          <w:sz w:val="20"/>
          <w:szCs w:val="20"/>
        </w:rPr>
      </w:pPr>
      <w:r>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0281DE99" w14:textId="77777777" w:rsidR="00CB663B" w:rsidRDefault="00CB663B" w:rsidP="00CB663B">
      <w:pPr>
        <w:spacing w:line="260" w:lineRule="atLeast"/>
        <w:jc w:val="both"/>
        <w:rPr>
          <w:rFonts w:ascii="Arial" w:hAnsi="Arial" w:cs="Arial"/>
          <w:sz w:val="20"/>
          <w:szCs w:val="20"/>
        </w:rPr>
      </w:pPr>
    </w:p>
    <w:p w14:paraId="4B453885" w14:textId="77777777" w:rsidR="00CB663B" w:rsidRDefault="00CB663B" w:rsidP="00CB663B">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39963537" w14:textId="77777777" w:rsidR="00CB663B" w:rsidRDefault="00CB663B" w:rsidP="00CB663B">
      <w:pPr>
        <w:numPr>
          <w:ilvl w:val="0"/>
          <w:numId w:val="41"/>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528442DD" w14:textId="77777777" w:rsidR="00CB663B" w:rsidRDefault="00CB663B" w:rsidP="00CB663B">
      <w:pPr>
        <w:numPr>
          <w:ilvl w:val="0"/>
          <w:numId w:val="41"/>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 (torej v roku, ki ga je določil naročnik) dostavil zahtevanega podaljšanja zavarovanja za resnost ponudbe ali</w:t>
      </w:r>
    </w:p>
    <w:p w14:paraId="370607DB" w14:textId="77777777" w:rsidR="00CB663B" w:rsidRDefault="00CB663B" w:rsidP="00CB663B">
      <w:pPr>
        <w:numPr>
          <w:ilvl w:val="0"/>
          <w:numId w:val="41"/>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7D6821CA" w14:textId="77777777" w:rsidR="00CB663B" w:rsidRDefault="00CB663B" w:rsidP="00CB663B">
      <w:pPr>
        <w:numPr>
          <w:ilvl w:val="0"/>
          <w:numId w:val="41"/>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1EE53C4B" w14:textId="77777777" w:rsidR="00CB663B" w:rsidRDefault="00CB663B" w:rsidP="00CB663B">
      <w:pPr>
        <w:spacing w:after="60"/>
        <w:ind w:left="540"/>
        <w:jc w:val="both"/>
        <w:rPr>
          <w:rFonts w:ascii="Arial" w:hAnsi="Arial" w:cs="Arial"/>
          <w:sz w:val="20"/>
          <w:szCs w:val="20"/>
        </w:rPr>
      </w:pPr>
    </w:p>
    <w:p w14:paraId="5B46D11A" w14:textId="77777777" w:rsidR="00CB663B" w:rsidRDefault="00CB663B" w:rsidP="00CB663B">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46D0B3B4" w14:textId="77777777" w:rsidR="00CB663B" w:rsidRDefault="00CB663B" w:rsidP="00CB663B">
      <w:pPr>
        <w:pStyle w:val="Odstavekseznama1"/>
        <w:numPr>
          <w:ilvl w:val="0"/>
          <w:numId w:val="42"/>
        </w:numPr>
        <w:suppressAutoHyphens/>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4F8AD163" w14:textId="77777777" w:rsidR="00CB663B" w:rsidRDefault="00CB663B" w:rsidP="00CB663B">
      <w:pPr>
        <w:pStyle w:val="Odstavekseznama1"/>
        <w:numPr>
          <w:ilvl w:val="0"/>
          <w:numId w:val="42"/>
        </w:numPr>
        <w:suppressAutoHyphens/>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B8FAA5E" w14:textId="77777777" w:rsidR="00CB663B" w:rsidRDefault="00CB663B" w:rsidP="00CB663B">
      <w:pPr>
        <w:pStyle w:val="Odstavekseznama1"/>
        <w:spacing w:line="260" w:lineRule="atLeast"/>
        <w:ind w:left="1534"/>
        <w:jc w:val="both"/>
        <w:rPr>
          <w:rFonts w:ascii="Arial" w:hAnsi="Arial" w:cs="Arial"/>
          <w:sz w:val="20"/>
          <w:szCs w:val="20"/>
        </w:rPr>
      </w:pPr>
    </w:p>
    <w:p w14:paraId="7187A519" w14:textId="77777777" w:rsidR="00CB663B" w:rsidRDefault="00CB663B" w:rsidP="00CB663B">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7BD59ED3" w14:textId="77777777" w:rsidR="00CB663B" w:rsidRDefault="00CB663B" w:rsidP="00CB663B">
      <w:pPr>
        <w:spacing w:line="260" w:lineRule="atLeast"/>
        <w:jc w:val="both"/>
        <w:rPr>
          <w:rFonts w:ascii="Arial" w:hAnsi="Arial" w:cs="Arial"/>
          <w:sz w:val="20"/>
          <w:szCs w:val="20"/>
        </w:rPr>
      </w:pPr>
    </w:p>
    <w:p w14:paraId="4D3AF079" w14:textId="77777777" w:rsidR="00CB663B" w:rsidRDefault="00CB663B" w:rsidP="00CB663B">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69283A7B" w14:textId="77777777" w:rsidR="00CB663B" w:rsidRDefault="00CB663B" w:rsidP="00CB663B">
      <w:pPr>
        <w:spacing w:line="260" w:lineRule="atLeast"/>
        <w:jc w:val="both"/>
        <w:rPr>
          <w:rFonts w:ascii="Arial" w:hAnsi="Arial" w:cs="Arial"/>
          <w:sz w:val="20"/>
          <w:szCs w:val="20"/>
        </w:rPr>
      </w:pPr>
    </w:p>
    <w:p w14:paraId="4758696F" w14:textId="77777777" w:rsidR="00CB663B" w:rsidRPr="00501FCF" w:rsidRDefault="00CB663B" w:rsidP="00CB663B">
      <w:pPr>
        <w:spacing w:line="260" w:lineRule="atLeast"/>
        <w:jc w:val="both"/>
        <w:rPr>
          <w:rFonts w:ascii="Arial" w:hAnsi="Arial" w:cs="Arial"/>
          <w:b/>
          <w:kern w:val="2"/>
          <w:sz w:val="20"/>
          <w:szCs w:val="20"/>
        </w:rPr>
      </w:pPr>
      <w:r w:rsidRPr="5BD2FF2F">
        <w:rPr>
          <w:rFonts w:ascii="Arial" w:hAnsi="Arial" w:cs="Arial"/>
          <w:sz w:val="20"/>
          <w:szCs w:val="20"/>
        </w:rPr>
        <w:t>V primeru, da je zavarovanje podpisano digitalno, mora biti digitalen podpis varen elektronski podpis, overjen s kvalificiranim potrdilom.</w:t>
      </w:r>
    </w:p>
    <w:p w14:paraId="25D19E9E" w14:textId="77777777" w:rsidR="00CB663B" w:rsidRDefault="00CB663B" w:rsidP="00CB663B">
      <w:pPr>
        <w:keepNext/>
        <w:numPr>
          <w:ilvl w:val="2"/>
          <w:numId w:val="0"/>
        </w:numPr>
        <w:tabs>
          <w:tab w:val="num" w:pos="720"/>
        </w:tabs>
        <w:spacing w:line="260" w:lineRule="atLeast"/>
        <w:jc w:val="both"/>
        <w:outlineLvl w:val="2"/>
        <w:rPr>
          <w:rFonts w:ascii="Arial" w:hAnsi="Arial" w:cs="Arial"/>
          <w:b/>
          <w:bCs/>
          <w:sz w:val="20"/>
          <w:szCs w:val="20"/>
          <w:lang w:eastAsia="en-US"/>
        </w:rPr>
      </w:pPr>
    </w:p>
    <w:p w14:paraId="0360B751"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r w:rsidRPr="5BD2FF2F">
        <w:rPr>
          <w:rFonts w:ascii="Arial" w:hAnsi="Arial" w:cs="Arial"/>
          <w:b/>
          <w:sz w:val="20"/>
          <w:szCs w:val="20"/>
        </w:rPr>
        <w:t>2.3.</w:t>
      </w:r>
      <w:r w:rsidR="00DE6F9E" w:rsidRPr="5BD2FF2F">
        <w:rPr>
          <w:rFonts w:ascii="Arial" w:hAnsi="Arial" w:cs="Arial"/>
          <w:b/>
          <w:sz w:val="20"/>
          <w:szCs w:val="20"/>
        </w:rPr>
        <w:t xml:space="preserve">9 </w:t>
      </w:r>
      <w:r w:rsidRPr="5BD2FF2F">
        <w:rPr>
          <w:rFonts w:ascii="Arial" w:hAnsi="Arial" w:cs="Arial"/>
          <w:b/>
          <w:sz w:val="20"/>
          <w:szCs w:val="20"/>
        </w:rPr>
        <w:t>Variantna ponudba</w:t>
      </w:r>
      <w:bookmarkEnd w:id="111"/>
      <w:bookmarkEnd w:id="112"/>
      <w:bookmarkEnd w:id="113"/>
      <w:bookmarkEnd w:id="114"/>
      <w:bookmarkEnd w:id="115"/>
      <w:bookmarkEnd w:id="116"/>
      <w:bookmarkEnd w:id="117"/>
      <w:bookmarkEnd w:id="118"/>
    </w:p>
    <w:p w14:paraId="30654384" w14:textId="77777777"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Variantne ponudbe niso dovoljene. </w:t>
      </w:r>
    </w:p>
    <w:p w14:paraId="37DBF56C" w14:textId="77777777" w:rsidR="0075039D" w:rsidRPr="00232977" w:rsidRDefault="0075039D" w:rsidP="7F5DFAE6">
      <w:pPr>
        <w:spacing w:line="260" w:lineRule="atLeast"/>
        <w:jc w:val="both"/>
        <w:rPr>
          <w:rFonts w:ascii="Arial" w:hAnsi="Arial" w:cs="Arial"/>
          <w:sz w:val="20"/>
          <w:szCs w:val="20"/>
          <w:lang w:eastAsia="en-US"/>
        </w:rPr>
      </w:pPr>
    </w:p>
    <w:p w14:paraId="0C62FB3E" w14:textId="20C4D1A6" w:rsidR="0075039D" w:rsidRPr="00501FCF" w:rsidRDefault="0075039D" w:rsidP="7F5DFAE6">
      <w:pPr>
        <w:tabs>
          <w:tab w:val="num" w:pos="540"/>
        </w:tabs>
        <w:spacing w:line="260" w:lineRule="atLeast"/>
        <w:jc w:val="both"/>
        <w:rPr>
          <w:rFonts w:ascii="Arial" w:hAnsi="Arial" w:cs="Arial"/>
          <w:b/>
          <w:sz w:val="20"/>
          <w:szCs w:val="20"/>
          <w:lang w:eastAsia="en-US"/>
        </w:rPr>
      </w:pPr>
      <w:r w:rsidRPr="5BD2FF2F">
        <w:rPr>
          <w:rFonts w:ascii="Arial" w:hAnsi="Arial" w:cs="Arial"/>
          <w:b/>
          <w:sz w:val="20"/>
          <w:szCs w:val="20"/>
        </w:rPr>
        <w:t>2.3.</w:t>
      </w:r>
      <w:r w:rsidR="00DE6F9E" w:rsidRPr="5BD2FF2F">
        <w:rPr>
          <w:rFonts w:ascii="Arial" w:hAnsi="Arial" w:cs="Arial"/>
          <w:b/>
          <w:sz w:val="20"/>
          <w:szCs w:val="20"/>
        </w:rPr>
        <w:t>10</w:t>
      </w:r>
      <w:r w:rsidRPr="5BD2FF2F">
        <w:rPr>
          <w:rFonts w:ascii="Arial" w:hAnsi="Arial" w:cs="Arial"/>
          <w:b/>
          <w:sz w:val="20"/>
          <w:szCs w:val="20"/>
        </w:rPr>
        <w:t xml:space="preserve"> Meril</w:t>
      </w:r>
      <w:r w:rsidR="00731CB3">
        <w:rPr>
          <w:rFonts w:ascii="Arial" w:hAnsi="Arial" w:cs="Arial"/>
          <w:b/>
          <w:sz w:val="20"/>
          <w:szCs w:val="20"/>
        </w:rPr>
        <w:t>o</w:t>
      </w:r>
      <w:r w:rsidRPr="5BD2FF2F">
        <w:rPr>
          <w:rFonts w:ascii="Arial" w:hAnsi="Arial" w:cs="Arial"/>
          <w:b/>
          <w:sz w:val="20"/>
          <w:szCs w:val="20"/>
        </w:rPr>
        <w:t xml:space="preserve"> za izbiro ponudbe pri oddaji javnega naročila</w:t>
      </w:r>
    </w:p>
    <w:p w14:paraId="0D99755C" w14:textId="77777777" w:rsidR="00731CB3" w:rsidRDefault="006A078C" w:rsidP="00731CB3">
      <w:pPr>
        <w:pStyle w:val="Style2"/>
        <w:spacing w:before="67"/>
        <w:ind w:right="24"/>
        <w:rPr>
          <w:b/>
          <w:bCs/>
          <w:sz w:val="20"/>
          <w:szCs w:val="20"/>
        </w:rPr>
      </w:pPr>
      <w:r w:rsidRPr="006A078C">
        <w:rPr>
          <w:rStyle w:val="FontStyle31"/>
          <w:b w:val="0"/>
          <w:bCs w:val="0"/>
          <w:sz w:val="20"/>
          <w:szCs w:val="20"/>
        </w:rPr>
        <w:t>Naročnik bo najugodnejšo ponudbo izbral na podlagi merila:</w:t>
      </w:r>
      <w:r w:rsidRPr="006A078C">
        <w:rPr>
          <w:rStyle w:val="FontStyle31"/>
          <w:sz w:val="20"/>
          <w:szCs w:val="20"/>
        </w:rPr>
        <w:t xml:space="preserve"> </w:t>
      </w:r>
      <w:r w:rsidR="00731CB3" w:rsidRPr="00731CB3">
        <w:rPr>
          <w:b/>
          <w:bCs/>
          <w:sz w:val="20"/>
          <w:szCs w:val="20"/>
        </w:rPr>
        <w:t xml:space="preserve">najnižje skupne ponudbene cene. Pri oceni ponudb se upošteva ponudbena cena brez DDV. </w:t>
      </w:r>
    </w:p>
    <w:p w14:paraId="0258B909" w14:textId="77777777" w:rsidR="00731CB3" w:rsidRPr="00731CB3" w:rsidRDefault="00731CB3" w:rsidP="00731CB3">
      <w:pPr>
        <w:pStyle w:val="Style2"/>
        <w:spacing w:before="67"/>
        <w:ind w:right="24"/>
        <w:rPr>
          <w:b/>
          <w:bCs/>
          <w:sz w:val="20"/>
          <w:szCs w:val="20"/>
        </w:rPr>
      </w:pPr>
    </w:p>
    <w:p w14:paraId="3A637B33" w14:textId="53380936" w:rsidR="0075039D" w:rsidRPr="00501FCF" w:rsidRDefault="0075039D" w:rsidP="00731CB3">
      <w:pPr>
        <w:pStyle w:val="Style2"/>
        <w:spacing w:before="67"/>
        <w:ind w:right="24"/>
        <w:rPr>
          <w:noProof/>
          <w:sz w:val="20"/>
          <w:szCs w:val="20"/>
          <w:lang w:eastAsia="en-US"/>
        </w:rPr>
      </w:pPr>
      <w:r w:rsidRPr="7F5DFAE6">
        <w:rPr>
          <w:b/>
          <w:bCs/>
          <w:noProof/>
          <w:sz w:val="20"/>
          <w:szCs w:val="20"/>
        </w:rPr>
        <w:t>2.3.</w:t>
      </w:r>
      <w:r w:rsidR="00E30D29" w:rsidRPr="7F5DFAE6">
        <w:rPr>
          <w:b/>
          <w:bCs/>
          <w:noProof/>
          <w:sz w:val="20"/>
          <w:szCs w:val="20"/>
        </w:rPr>
        <w:t>1</w:t>
      </w:r>
      <w:r w:rsidR="00DE6F9E" w:rsidRPr="7F5DFAE6">
        <w:rPr>
          <w:b/>
          <w:bCs/>
          <w:noProof/>
          <w:sz w:val="20"/>
          <w:szCs w:val="20"/>
        </w:rPr>
        <w:t>1</w:t>
      </w:r>
      <w:r w:rsidRPr="7F5DFAE6">
        <w:rPr>
          <w:b/>
          <w:bCs/>
          <w:noProof/>
          <w:sz w:val="20"/>
          <w:szCs w:val="20"/>
        </w:rPr>
        <w:t xml:space="preserve"> Oddaja javnega naročila</w:t>
      </w:r>
    </w:p>
    <w:p w14:paraId="157A2D98" w14:textId="0674BCB0"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Naročnik bo po opravljenem pregledu ponudb izbral po</w:t>
      </w:r>
      <w:r w:rsidR="00C01E7C" w:rsidRPr="7F5DFAE6">
        <w:rPr>
          <w:rFonts w:ascii="Arial" w:hAnsi="Arial" w:cs="Arial"/>
          <w:noProof/>
          <w:sz w:val="20"/>
          <w:szCs w:val="20"/>
        </w:rPr>
        <w:t>nudbo v skladu z meril</w:t>
      </w:r>
      <w:r w:rsidR="00CE4D1F" w:rsidRPr="7F5DFAE6">
        <w:rPr>
          <w:rFonts w:ascii="Arial" w:hAnsi="Arial" w:cs="Arial"/>
          <w:noProof/>
          <w:sz w:val="20"/>
          <w:szCs w:val="20"/>
        </w:rPr>
        <w:t>om</w:t>
      </w:r>
      <w:r w:rsidR="009526C7" w:rsidRPr="7F5DFAE6">
        <w:rPr>
          <w:rFonts w:ascii="Arial" w:hAnsi="Arial" w:cs="Arial"/>
          <w:noProof/>
          <w:sz w:val="20"/>
          <w:szCs w:val="20"/>
        </w:rPr>
        <w:t xml:space="preserve"> iz 2.3.</w:t>
      </w:r>
      <w:r w:rsidR="00DE6F9E" w:rsidRPr="7F5DFAE6">
        <w:rPr>
          <w:rFonts w:ascii="Arial" w:hAnsi="Arial" w:cs="Arial"/>
          <w:noProof/>
          <w:sz w:val="20"/>
          <w:szCs w:val="20"/>
        </w:rPr>
        <w:t>10</w:t>
      </w:r>
      <w:r w:rsidRPr="7F5DFAE6">
        <w:rPr>
          <w:rFonts w:ascii="Arial" w:hAnsi="Arial" w:cs="Arial"/>
          <w:noProof/>
          <w:sz w:val="20"/>
          <w:szCs w:val="20"/>
        </w:rPr>
        <w:t xml:space="preserve"> točke teh navodil in sklenil pogodbo s ponudnikom, ki je oddal najugodnejšo ponudbo.</w:t>
      </w:r>
    </w:p>
    <w:p w14:paraId="0B33E070" w14:textId="77777777" w:rsidR="0075039D" w:rsidRPr="00501FCF" w:rsidRDefault="0075039D" w:rsidP="7F5DFAE6">
      <w:pPr>
        <w:spacing w:line="260" w:lineRule="atLeast"/>
        <w:jc w:val="both"/>
        <w:rPr>
          <w:rFonts w:ascii="Arial" w:hAnsi="Arial" w:cs="Arial"/>
          <w:noProof/>
          <w:sz w:val="20"/>
          <w:szCs w:val="20"/>
          <w:lang w:eastAsia="en-US"/>
        </w:rPr>
      </w:pPr>
    </w:p>
    <w:p w14:paraId="6035CF59"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bo podpisano odločitev o oddaji naročila objavil na portalu javnih naročil, skladno z desetim odstavkom 90. člena ZJN-3. </w:t>
      </w:r>
    </w:p>
    <w:p w14:paraId="0B607F0C" w14:textId="77777777" w:rsidR="0075039D" w:rsidRPr="00501FCF" w:rsidRDefault="0075039D" w:rsidP="7F5DFAE6">
      <w:pPr>
        <w:spacing w:line="260" w:lineRule="atLeast"/>
        <w:jc w:val="both"/>
        <w:rPr>
          <w:rFonts w:ascii="Arial" w:hAnsi="Arial" w:cs="Arial"/>
          <w:noProof/>
          <w:sz w:val="20"/>
          <w:szCs w:val="20"/>
          <w:lang w:eastAsia="en-US"/>
        </w:rPr>
      </w:pPr>
    </w:p>
    <w:p w14:paraId="0FF6B08D"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skladu z 90. členom ZJN-3 lahko naročnik:</w:t>
      </w:r>
    </w:p>
    <w:p w14:paraId="05DFC5C0" w14:textId="2EABFE2F" w:rsidR="0075039D" w:rsidRPr="00501FCF" w:rsidRDefault="0075039D" w:rsidP="00A234FB">
      <w:pPr>
        <w:pStyle w:val="Odstavekseznama"/>
        <w:numPr>
          <w:ilvl w:val="0"/>
          <w:numId w:val="22"/>
        </w:numPr>
        <w:spacing w:line="260" w:lineRule="atLeast"/>
        <w:jc w:val="both"/>
        <w:rPr>
          <w:rFonts w:ascii="Arial" w:hAnsi="Arial" w:cs="Arial"/>
          <w:noProof/>
          <w:sz w:val="20"/>
          <w:szCs w:val="20"/>
          <w:lang w:eastAsia="en-US"/>
        </w:rPr>
      </w:pPr>
      <w:r w:rsidRPr="7F5DFAE6">
        <w:rPr>
          <w:rFonts w:ascii="Arial" w:hAnsi="Arial" w:cs="Arial"/>
          <w:noProof/>
          <w:sz w:val="20"/>
          <w:szCs w:val="20"/>
        </w:rPr>
        <w:lastRenderedPageBreak/>
        <w:t>do roka za oddajo ponudb kadarkoli ustavi postopek javnega naročila (prvi odstavek 90. člena ZJN-3),</w:t>
      </w:r>
    </w:p>
    <w:p w14:paraId="74B216E3" w14:textId="174314E3" w:rsidR="0075039D" w:rsidRPr="00501FCF" w:rsidRDefault="0075039D" w:rsidP="00A234FB">
      <w:pPr>
        <w:pStyle w:val="Odstavekseznama"/>
        <w:numPr>
          <w:ilvl w:val="0"/>
          <w:numId w:val="22"/>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 vseh stopnjah postopka po izteku roka za odpiranje ponudb zavrne vse ponudbe (peti odstavek 90. člena ZJN-3), </w:t>
      </w:r>
    </w:p>
    <w:p w14:paraId="6F24EEE2" w14:textId="03850AB5" w:rsidR="007F7FA8" w:rsidRPr="00501FCF" w:rsidRDefault="0075039D" w:rsidP="00A234FB">
      <w:pPr>
        <w:pStyle w:val="Odstavekseznama"/>
        <w:numPr>
          <w:ilvl w:val="0"/>
          <w:numId w:val="22"/>
        </w:numPr>
        <w:spacing w:line="260" w:lineRule="atLeast"/>
        <w:jc w:val="both"/>
        <w:rPr>
          <w:rFonts w:ascii="Arial" w:hAnsi="Arial" w:cs="Arial"/>
          <w:noProof/>
          <w:sz w:val="20"/>
          <w:szCs w:val="20"/>
          <w:lang w:eastAsia="en-US"/>
        </w:rPr>
      </w:pPr>
      <w:r w:rsidRPr="7F5DFAE6">
        <w:rPr>
          <w:rFonts w:ascii="Arial" w:hAnsi="Arial" w:cs="Arial"/>
          <w:noProof/>
          <w:sz w:val="20"/>
          <w:szCs w:val="20"/>
        </w:rPr>
        <w:t>do pravnomočnosti odločitve o oddaji javnega naročila z namenom odprave nezakonitosti svojo odločitev spremeni ali sprejme novo odločitev (šesti odstavek 90. člena ZJN-3),</w:t>
      </w:r>
    </w:p>
    <w:p w14:paraId="76ED4E02" w14:textId="6BBC1BAB" w:rsidR="0075039D" w:rsidRPr="00501FCF" w:rsidRDefault="0075039D" w:rsidP="00A234FB">
      <w:pPr>
        <w:pStyle w:val="Odstavekseznama"/>
        <w:numPr>
          <w:ilvl w:val="0"/>
          <w:numId w:val="22"/>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po pravnomočnosti odločitve o oddaji javnega naročila do sklenitve pogodbe o izvedbi javnega naročila od izvedbe javnega naročila odstopi, vendar le iz utemeljenih razlogov, določenih z zakonom (osmi odstavek 90. člena ZJN-3). </w:t>
      </w:r>
    </w:p>
    <w:p w14:paraId="3C900C4E" w14:textId="642C9EE6" w:rsidR="221E3867" w:rsidRDefault="221E3867" w:rsidP="221E3867">
      <w:pPr>
        <w:jc w:val="both"/>
        <w:rPr>
          <w:rFonts w:ascii="Arial" w:eastAsia="Arial" w:hAnsi="Arial" w:cs="Arial"/>
          <w:noProof/>
          <w:sz w:val="20"/>
          <w:szCs w:val="20"/>
        </w:rPr>
      </w:pPr>
    </w:p>
    <w:p w14:paraId="7D3380FE" w14:textId="70DED933" w:rsidR="6FD233FD" w:rsidRDefault="6FD233FD" w:rsidP="221E3867">
      <w:pPr>
        <w:jc w:val="both"/>
      </w:pPr>
      <w:r w:rsidRPr="221E3867">
        <w:rPr>
          <w:rFonts w:ascii="Arial" w:eastAsia="Arial" w:hAnsi="Arial" w:cs="Arial"/>
          <w:noProof/>
          <w:sz w:val="20"/>
          <w:szCs w:val="20"/>
        </w:rPr>
        <w:t xml:space="preserve">V primeru, če naročnik ustavi postopek oddaje javnega naročila, zavrne vse ponudbe ali do pravnomočnosti odločitve zaradi odprave nezakonitosti svojo odločitev spremeni in sprejme novo, se ponudnik (z oddajo ponudbe) odpoveduje uveljavljanju odškodninskih in drugih zahtevkov napram naročniku. </w:t>
      </w:r>
    </w:p>
    <w:p w14:paraId="08D690F3" w14:textId="77777777" w:rsidR="00A274D2" w:rsidRPr="00501FCF" w:rsidRDefault="00A274D2" w:rsidP="7F5DFAE6">
      <w:pPr>
        <w:spacing w:line="260" w:lineRule="atLeast"/>
        <w:jc w:val="both"/>
        <w:rPr>
          <w:rFonts w:ascii="Arial" w:hAnsi="Arial" w:cs="Arial"/>
          <w:noProof/>
          <w:sz w:val="20"/>
          <w:szCs w:val="20"/>
          <w:lang w:eastAsia="en-US"/>
        </w:rPr>
      </w:pPr>
    </w:p>
    <w:p w14:paraId="2A83753F" w14:textId="77777777" w:rsidR="00E30D29" w:rsidRPr="00501FCF" w:rsidRDefault="00E30D29" w:rsidP="7F5DFAE6">
      <w:pPr>
        <w:keepNext/>
        <w:tabs>
          <w:tab w:val="num" w:pos="720"/>
        </w:tabs>
        <w:spacing w:line="260" w:lineRule="atLeast"/>
        <w:jc w:val="both"/>
        <w:outlineLvl w:val="1"/>
        <w:rPr>
          <w:rFonts w:ascii="Arial" w:hAnsi="Arial" w:cs="Arial"/>
          <w:b/>
          <w:bCs/>
          <w:noProof/>
          <w:sz w:val="20"/>
          <w:szCs w:val="20"/>
        </w:rPr>
      </w:pPr>
      <w:r w:rsidRPr="7F5DFAE6">
        <w:rPr>
          <w:rFonts w:ascii="Arial" w:hAnsi="Arial" w:cs="Arial"/>
          <w:b/>
          <w:bCs/>
          <w:noProof/>
          <w:sz w:val="20"/>
          <w:szCs w:val="20"/>
        </w:rPr>
        <w:t>2.3.1</w:t>
      </w:r>
      <w:r w:rsidR="00DE6F9E" w:rsidRPr="7F5DFAE6">
        <w:rPr>
          <w:rFonts w:ascii="Arial" w:hAnsi="Arial" w:cs="Arial"/>
          <w:b/>
          <w:bCs/>
          <w:noProof/>
          <w:sz w:val="20"/>
          <w:szCs w:val="20"/>
        </w:rPr>
        <w:t>2</w:t>
      </w:r>
      <w:r w:rsidRPr="7F5DFAE6">
        <w:rPr>
          <w:rFonts w:ascii="Arial" w:hAnsi="Arial" w:cs="Arial"/>
          <w:b/>
          <w:bCs/>
          <w:noProof/>
          <w:sz w:val="20"/>
          <w:szCs w:val="20"/>
        </w:rPr>
        <w:t xml:space="preserve"> Pravila za sporočanje</w:t>
      </w:r>
    </w:p>
    <w:p w14:paraId="1035C9DB" w14:textId="20038D31" w:rsidR="004C12CE" w:rsidRPr="00501FCF" w:rsidRDefault="004C12CE" w:rsidP="7F5DFAE6">
      <w:pPr>
        <w:keepNext/>
        <w:tabs>
          <w:tab w:val="left" w:pos="720"/>
        </w:tabs>
        <w:suppressAutoHyphens/>
        <w:spacing w:line="260" w:lineRule="atLeast"/>
        <w:jc w:val="both"/>
        <w:rPr>
          <w:rFonts w:ascii="Arial" w:hAnsi="Arial" w:cs="Arial"/>
          <w:b/>
          <w:bCs/>
          <w:noProof/>
          <w:kern w:val="1"/>
          <w:sz w:val="20"/>
          <w:szCs w:val="20"/>
          <w:lang w:eastAsia="ar-SA"/>
        </w:rPr>
      </w:pPr>
      <w:bookmarkStart w:id="119" w:name="_Toc534192815"/>
      <w:bookmarkStart w:id="120" w:name="_Toc534026534"/>
      <w:r w:rsidRPr="7F5DFAE6">
        <w:rPr>
          <w:rFonts w:ascii="Arial" w:hAnsi="Arial" w:cs="Arial"/>
          <w:noProof/>
          <w:sz w:val="20"/>
          <w:szCs w:val="20"/>
        </w:rPr>
        <w:t xml:space="preserve">Za sporočanje in izmenjavo informacij v postopku oddaje javnega naročila bo naročnik uporabil elektronska komunikacijska sredstva. Komunikacija bo potekala preko sistema za elektronsko oddajo ponudb (e-JN), </w:t>
      </w:r>
      <w:r w:rsidR="00655B58" w:rsidRPr="7F5DFAE6">
        <w:rPr>
          <w:rFonts w:ascii="Arial" w:hAnsi="Arial" w:cs="Arial"/>
          <w:noProof/>
          <w:sz w:val="20"/>
          <w:szCs w:val="20"/>
        </w:rPr>
        <w:t>če</w:t>
      </w:r>
      <w:r w:rsidRPr="7F5DFAE6">
        <w:rPr>
          <w:rFonts w:ascii="Arial" w:hAnsi="Arial" w:cs="Arial"/>
          <w:noProof/>
          <w:sz w:val="20"/>
          <w:szCs w:val="20"/>
        </w:rPr>
        <w:t xml:space="preserve"> je to možno, oziroma preko elektronskega naslova, ki je bil naveden/uporabljen pri elektronski oddaji ponudb v sistemu e-JN. </w:t>
      </w:r>
      <w:bookmarkEnd w:id="119"/>
      <w:bookmarkEnd w:id="120"/>
    </w:p>
    <w:p w14:paraId="7A8D9379" w14:textId="77777777" w:rsidR="00E30D29" w:rsidRPr="00501FCF" w:rsidRDefault="00E30D29" w:rsidP="00232977"/>
    <w:p w14:paraId="245F7CA6" w14:textId="2D7031B2" w:rsidR="0075039D" w:rsidRPr="00501FCF" w:rsidRDefault="0075039D" w:rsidP="7F5DFAE6">
      <w:pPr>
        <w:keepNext/>
        <w:tabs>
          <w:tab w:val="num" w:pos="720"/>
        </w:tabs>
        <w:spacing w:line="260" w:lineRule="atLeast"/>
        <w:jc w:val="both"/>
        <w:outlineLvl w:val="1"/>
        <w:rPr>
          <w:rFonts w:ascii="Arial" w:hAnsi="Arial" w:cs="Arial"/>
          <w:b/>
          <w:bCs/>
          <w:noProof/>
          <w:sz w:val="20"/>
          <w:szCs w:val="20"/>
        </w:rPr>
      </w:pPr>
      <w:r w:rsidRPr="7F5DFAE6">
        <w:rPr>
          <w:rFonts w:ascii="Arial" w:hAnsi="Arial" w:cs="Arial"/>
          <w:b/>
          <w:bCs/>
          <w:noProof/>
          <w:sz w:val="20"/>
          <w:szCs w:val="20"/>
        </w:rPr>
        <w:t>2.3.1</w:t>
      </w:r>
      <w:r w:rsidR="00DE6F9E" w:rsidRPr="7F5DFAE6">
        <w:rPr>
          <w:rFonts w:ascii="Arial" w:hAnsi="Arial" w:cs="Arial"/>
          <w:b/>
          <w:bCs/>
          <w:noProof/>
          <w:sz w:val="20"/>
          <w:szCs w:val="20"/>
        </w:rPr>
        <w:t>3</w:t>
      </w:r>
      <w:r w:rsidRPr="7F5DFAE6">
        <w:rPr>
          <w:rFonts w:ascii="Arial" w:hAnsi="Arial" w:cs="Arial"/>
          <w:b/>
          <w:bCs/>
          <w:noProof/>
          <w:sz w:val="20"/>
          <w:szCs w:val="20"/>
        </w:rPr>
        <w:t xml:space="preserve"> Sklenitev pogodbe</w:t>
      </w:r>
      <w:r w:rsidR="002761F7" w:rsidRPr="7F5DFAE6">
        <w:rPr>
          <w:rFonts w:ascii="Arial" w:hAnsi="Arial" w:cs="Arial"/>
          <w:b/>
          <w:bCs/>
          <w:noProof/>
          <w:sz w:val="20"/>
          <w:szCs w:val="20"/>
        </w:rPr>
        <w:t xml:space="preserve"> o izvedbi javnega naročila</w:t>
      </w:r>
      <w:r w:rsidR="00CE4D1F" w:rsidRPr="7F5DFAE6">
        <w:rPr>
          <w:rFonts w:ascii="Arial" w:hAnsi="Arial" w:cs="Arial"/>
          <w:b/>
          <w:bCs/>
          <w:noProof/>
          <w:sz w:val="20"/>
          <w:szCs w:val="20"/>
        </w:rPr>
        <w:t xml:space="preserve"> </w:t>
      </w:r>
    </w:p>
    <w:p w14:paraId="7E3DB129" w14:textId="7BBE5515"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Naročnik bo po izteku obdobja mirovanja obvestil izbranega ponudnika, da je njegova ponudba sprejeta in mu v podpis poslal pogodb</w:t>
      </w:r>
      <w:r w:rsidR="00C86C41" w:rsidRPr="7F5DFAE6">
        <w:rPr>
          <w:rFonts w:ascii="Arial" w:hAnsi="Arial" w:cs="Arial"/>
          <w:noProof/>
          <w:sz w:val="20"/>
          <w:szCs w:val="20"/>
        </w:rPr>
        <w:t>o</w:t>
      </w:r>
      <w:r w:rsidR="00CE4D1F" w:rsidRPr="7F5DFAE6">
        <w:rPr>
          <w:rFonts w:ascii="Arial" w:hAnsi="Arial" w:cs="Arial"/>
          <w:noProof/>
          <w:sz w:val="20"/>
          <w:szCs w:val="20"/>
        </w:rPr>
        <w:t xml:space="preserve"> o izvedbi javnega naročila, </w:t>
      </w:r>
      <w:r w:rsidRPr="7F5DFAE6">
        <w:rPr>
          <w:rFonts w:ascii="Arial" w:hAnsi="Arial" w:cs="Arial"/>
          <w:noProof/>
          <w:sz w:val="20"/>
          <w:szCs w:val="20"/>
        </w:rPr>
        <w:t xml:space="preserve">v obliki in vsebini, kot </w:t>
      </w:r>
      <w:r w:rsidR="00C243E3" w:rsidRPr="7F5DFAE6">
        <w:rPr>
          <w:rFonts w:ascii="Arial" w:hAnsi="Arial" w:cs="Arial"/>
          <w:noProof/>
          <w:sz w:val="20"/>
          <w:szCs w:val="20"/>
        </w:rPr>
        <w:t>je</w:t>
      </w:r>
      <w:r w:rsidRPr="7F5DFAE6">
        <w:rPr>
          <w:rFonts w:ascii="Arial" w:hAnsi="Arial" w:cs="Arial"/>
          <w:noProof/>
          <w:sz w:val="20"/>
          <w:szCs w:val="20"/>
        </w:rPr>
        <w:t xml:space="preserve"> bil</w:t>
      </w:r>
      <w:r w:rsidR="00C243E3" w:rsidRPr="7F5DFAE6">
        <w:rPr>
          <w:rFonts w:ascii="Arial" w:hAnsi="Arial" w:cs="Arial"/>
          <w:noProof/>
          <w:sz w:val="20"/>
          <w:szCs w:val="20"/>
        </w:rPr>
        <w:t>a</w:t>
      </w:r>
      <w:r w:rsidRPr="7F5DFAE6">
        <w:rPr>
          <w:rFonts w:ascii="Arial" w:hAnsi="Arial" w:cs="Arial"/>
          <w:noProof/>
          <w:sz w:val="20"/>
          <w:szCs w:val="20"/>
        </w:rPr>
        <w:t xml:space="preserve"> določen</w:t>
      </w:r>
      <w:r w:rsidR="00C243E3" w:rsidRPr="7F5DFAE6">
        <w:rPr>
          <w:rFonts w:ascii="Arial" w:hAnsi="Arial" w:cs="Arial"/>
          <w:noProof/>
          <w:sz w:val="20"/>
          <w:szCs w:val="20"/>
        </w:rPr>
        <w:t>a</w:t>
      </w:r>
      <w:r w:rsidRPr="7F5DFAE6">
        <w:rPr>
          <w:rFonts w:ascii="Arial" w:hAnsi="Arial" w:cs="Arial"/>
          <w:noProof/>
          <w:sz w:val="20"/>
          <w:szCs w:val="20"/>
        </w:rPr>
        <w:t xml:space="preserve"> v vzorc</w:t>
      </w:r>
      <w:r w:rsidR="00C243E3" w:rsidRPr="7F5DFAE6">
        <w:rPr>
          <w:rFonts w:ascii="Arial" w:hAnsi="Arial" w:cs="Arial"/>
          <w:noProof/>
          <w:sz w:val="20"/>
          <w:szCs w:val="20"/>
        </w:rPr>
        <w:t>u</w:t>
      </w:r>
      <w:r w:rsidRPr="7F5DFAE6">
        <w:rPr>
          <w:rFonts w:ascii="Arial" w:hAnsi="Arial" w:cs="Arial"/>
          <w:noProof/>
          <w:sz w:val="20"/>
          <w:szCs w:val="20"/>
        </w:rPr>
        <w:t xml:space="preserve"> pogodb</w:t>
      </w:r>
      <w:r w:rsidR="00C86C41" w:rsidRPr="7F5DFAE6">
        <w:rPr>
          <w:rFonts w:ascii="Arial" w:hAnsi="Arial" w:cs="Arial"/>
          <w:noProof/>
          <w:sz w:val="20"/>
          <w:szCs w:val="20"/>
        </w:rPr>
        <w:t>e</w:t>
      </w:r>
      <w:r w:rsidRPr="7F5DFAE6">
        <w:rPr>
          <w:rFonts w:ascii="Arial" w:hAnsi="Arial" w:cs="Arial"/>
          <w:noProof/>
          <w:sz w:val="20"/>
          <w:szCs w:val="20"/>
        </w:rPr>
        <w:t xml:space="preserve">, ki </w:t>
      </w:r>
      <w:r w:rsidR="00C243E3" w:rsidRPr="7F5DFAE6">
        <w:rPr>
          <w:rFonts w:ascii="Arial" w:hAnsi="Arial" w:cs="Arial"/>
          <w:noProof/>
          <w:sz w:val="20"/>
          <w:szCs w:val="20"/>
        </w:rPr>
        <w:t>je</w:t>
      </w:r>
      <w:r w:rsidRPr="7F5DFAE6">
        <w:rPr>
          <w:rFonts w:ascii="Arial" w:hAnsi="Arial" w:cs="Arial"/>
          <w:noProof/>
          <w:sz w:val="20"/>
          <w:szCs w:val="20"/>
        </w:rPr>
        <w:t xml:space="preserve"> del te razpisne dokumentacije</w:t>
      </w:r>
      <w:r w:rsidR="00E74EB2" w:rsidRPr="7F5DFAE6">
        <w:rPr>
          <w:rFonts w:ascii="Arial" w:hAnsi="Arial" w:cs="Arial"/>
          <w:noProof/>
          <w:sz w:val="20"/>
          <w:szCs w:val="20"/>
        </w:rPr>
        <w:t>.</w:t>
      </w:r>
    </w:p>
    <w:p w14:paraId="1FC26F54" w14:textId="77777777" w:rsidR="0075039D" w:rsidRPr="00501FCF" w:rsidRDefault="0075039D" w:rsidP="7F5DFAE6">
      <w:pPr>
        <w:spacing w:line="260" w:lineRule="atLeast"/>
        <w:jc w:val="both"/>
        <w:rPr>
          <w:rFonts w:ascii="Arial" w:hAnsi="Arial" w:cs="Arial"/>
          <w:noProof/>
          <w:sz w:val="20"/>
          <w:szCs w:val="20"/>
          <w:lang w:eastAsia="en-US"/>
        </w:rPr>
      </w:pPr>
    </w:p>
    <w:p w14:paraId="01359FB1" w14:textId="0EB18654" w:rsidR="0075039D"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Izbrani ponudnik mora najkasneje v roku </w:t>
      </w:r>
      <w:r w:rsidR="00750FC8">
        <w:rPr>
          <w:rFonts w:ascii="Arial" w:hAnsi="Arial" w:cs="Arial"/>
          <w:noProof/>
          <w:sz w:val="20"/>
          <w:szCs w:val="20"/>
        </w:rPr>
        <w:t>7</w:t>
      </w:r>
      <w:r w:rsidR="00D149C2" w:rsidRPr="7F5DFAE6">
        <w:rPr>
          <w:rFonts w:ascii="Arial" w:hAnsi="Arial" w:cs="Arial"/>
          <w:noProof/>
          <w:sz w:val="20"/>
          <w:szCs w:val="20"/>
        </w:rPr>
        <w:t xml:space="preserve"> delovnih</w:t>
      </w:r>
      <w:r w:rsidRPr="7F5DFAE6">
        <w:rPr>
          <w:rFonts w:ascii="Arial" w:hAnsi="Arial" w:cs="Arial"/>
          <w:noProof/>
          <w:sz w:val="20"/>
          <w:szCs w:val="20"/>
        </w:rPr>
        <w:t xml:space="preserve"> dni po prejemu pogodb</w:t>
      </w:r>
      <w:r w:rsidR="00C243E3" w:rsidRPr="7F5DFAE6">
        <w:rPr>
          <w:rFonts w:ascii="Arial" w:hAnsi="Arial" w:cs="Arial"/>
          <w:noProof/>
          <w:sz w:val="20"/>
          <w:szCs w:val="20"/>
        </w:rPr>
        <w:t>e</w:t>
      </w:r>
      <w:r w:rsidR="00E30D29" w:rsidRPr="7F5DFAE6">
        <w:rPr>
          <w:rFonts w:ascii="Arial" w:hAnsi="Arial" w:cs="Arial"/>
          <w:noProof/>
          <w:sz w:val="20"/>
          <w:szCs w:val="20"/>
        </w:rPr>
        <w:t xml:space="preserve"> </w:t>
      </w:r>
      <w:r w:rsidR="00C243E3" w:rsidRPr="7F5DFAE6">
        <w:rPr>
          <w:rFonts w:ascii="Arial" w:hAnsi="Arial" w:cs="Arial"/>
          <w:noProof/>
          <w:sz w:val="20"/>
          <w:szCs w:val="20"/>
        </w:rPr>
        <w:t>le-to</w:t>
      </w:r>
      <w:r w:rsidRPr="7F5DFAE6">
        <w:rPr>
          <w:rFonts w:ascii="Arial" w:hAnsi="Arial" w:cs="Arial"/>
          <w:noProof/>
          <w:sz w:val="20"/>
          <w:szCs w:val="20"/>
        </w:rPr>
        <w:t xml:space="preserve"> podpisati in j</w:t>
      </w:r>
      <w:r w:rsidR="00C243E3" w:rsidRPr="7F5DFAE6">
        <w:rPr>
          <w:rFonts w:ascii="Arial" w:hAnsi="Arial" w:cs="Arial"/>
          <w:noProof/>
          <w:sz w:val="20"/>
          <w:szCs w:val="20"/>
        </w:rPr>
        <w:t>o</w:t>
      </w:r>
      <w:r w:rsidRPr="7F5DFAE6">
        <w:rPr>
          <w:rFonts w:ascii="Arial" w:hAnsi="Arial" w:cs="Arial"/>
          <w:noProof/>
          <w:sz w:val="20"/>
          <w:szCs w:val="20"/>
        </w:rPr>
        <w:t xml:space="preserve"> vrniti naročniku. Če se ponudnik v tem </w:t>
      </w:r>
      <w:r w:rsidR="00BD2FC8" w:rsidRPr="7F5DFAE6">
        <w:rPr>
          <w:rFonts w:ascii="Arial" w:hAnsi="Arial" w:cs="Arial"/>
          <w:noProof/>
          <w:sz w:val="20"/>
          <w:szCs w:val="20"/>
        </w:rPr>
        <w:t>roku ne odzove na podpis pogodb</w:t>
      </w:r>
      <w:r w:rsidRPr="7F5DFAE6">
        <w:rPr>
          <w:rFonts w:ascii="Arial" w:hAnsi="Arial" w:cs="Arial"/>
          <w:noProof/>
          <w:sz w:val="20"/>
          <w:szCs w:val="20"/>
        </w:rPr>
        <w:t xml:space="preserve"> se šteje, da je odstopil od ponudbe</w:t>
      </w:r>
      <w:r w:rsidR="00A529B7" w:rsidRPr="7F5DFAE6">
        <w:rPr>
          <w:rFonts w:ascii="Arial" w:hAnsi="Arial" w:cs="Arial"/>
          <w:noProof/>
          <w:sz w:val="20"/>
          <w:szCs w:val="20"/>
        </w:rPr>
        <w:t>.</w:t>
      </w:r>
    </w:p>
    <w:p w14:paraId="6810AA51" w14:textId="77777777" w:rsidR="00572CFB" w:rsidRDefault="00572CFB" w:rsidP="7F5DFAE6">
      <w:pPr>
        <w:spacing w:line="260" w:lineRule="atLeast"/>
        <w:jc w:val="both"/>
        <w:rPr>
          <w:rFonts w:ascii="Arial" w:hAnsi="Arial" w:cs="Arial"/>
          <w:noProof/>
          <w:sz w:val="20"/>
          <w:szCs w:val="20"/>
          <w:lang w:eastAsia="en-US"/>
        </w:rPr>
      </w:pPr>
    </w:p>
    <w:p w14:paraId="62133DFE" w14:textId="4F198DAB" w:rsidR="0075039D" w:rsidRPr="00501FCF" w:rsidRDefault="007F7FA8" w:rsidP="7F5DFAE6">
      <w:pPr>
        <w:keepNext/>
        <w:tabs>
          <w:tab w:val="num" w:pos="720"/>
        </w:tabs>
        <w:spacing w:line="260" w:lineRule="atLeast"/>
        <w:ind w:hanging="540"/>
        <w:jc w:val="both"/>
        <w:outlineLvl w:val="1"/>
        <w:rPr>
          <w:rFonts w:ascii="Arial" w:hAnsi="Arial" w:cs="Arial"/>
          <w:b/>
          <w:bCs/>
          <w:noProof/>
          <w:sz w:val="20"/>
          <w:szCs w:val="20"/>
        </w:rPr>
      </w:pPr>
      <w:r w:rsidRPr="7F5DFAE6">
        <w:rPr>
          <w:rFonts w:ascii="Arial" w:hAnsi="Arial" w:cs="Arial"/>
          <w:b/>
          <w:bCs/>
          <w:noProof/>
          <w:sz w:val="20"/>
          <w:szCs w:val="20"/>
        </w:rPr>
        <w:t xml:space="preserve">          </w:t>
      </w:r>
      <w:r w:rsidR="0075039D" w:rsidRPr="7F5DFAE6">
        <w:rPr>
          <w:rFonts w:ascii="Arial" w:hAnsi="Arial" w:cs="Arial"/>
          <w:b/>
          <w:bCs/>
          <w:noProof/>
          <w:sz w:val="20"/>
          <w:szCs w:val="20"/>
        </w:rPr>
        <w:t>2.3.1</w:t>
      </w:r>
      <w:r w:rsidR="00F0733C">
        <w:rPr>
          <w:rFonts w:ascii="Arial" w:hAnsi="Arial" w:cs="Arial"/>
          <w:b/>
          <w:bCs/>
          <w:noProof/>
          <w:sz w:val="20"/>
          <w:szCs w:val="20"/>
        </w:rPr>
        <w:t>4</w:t>
      </w:r>
      <w:r w:rsidR="0075039D" w:rsidRPr="7F5DFAE6">
        <w:rPr>
          <w:rFonts w:ascii="Arial" w:hAnsi="Arial" w:cs="Arial"/>
          <w:b/>
          <w:bCs/>
          <w:noProof/>
          <w:sz w:val="20"/>
          <w:szCs w:val="20"/>
        </w:rPr>
        <w:t xml:space="preserve"> Zagotavljanje pravnega varstva</w:t>
      </w:r>
    </w:p>
    <w:p w14:paraId="173E21A7"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Pravno varstvo ponudnikov je zagotovljeno z Zakonom o pravnem varstvu v postopkih javnega naročanja (Uradni list RS, št. 43/11,</w:t>
      </w:r>
      <w:r w:rsidR="00EE75CA" w:rsidRPr="7F5DFAE6">
        <w:rPr>
          <w:rFonts w:ascii="Arial" w:hAnsi="Arial" w:cs="Arial"/>
          <w:noProof/>
          <w:sz w:val="20"/>
          <w:szCs w:val="20"/>
        </w:rPr>
        <w:t xml:space="preserve"> </w:t>
      </w:r>
      <w:r w:rsidRPr="7F5DFAE6">
        <w:rPr>
          <w:rFonts w:ascii="Arial" w:hAnsi="Arial" w:cs="Arial"/>
          <w:noProof/>
          <w:sz w:val="20"/>
          <w:szCs w:val="20"/>
        </w:rPr>
        <w:t>60/11 – ZTP-D, 63/13</w:t>
      </w:r>
      <w:r w:rsidR="00DF37A9" w:rsidRPr="7F5DFAE6">
        <w:rPr>
          <w:rFonts w:ascii="Arial" w:hAnsi="Arial" w:cs="Arial"/>
          <w:noProof/>
          <w:sz w:val="20"/>
          <w:szCs w:val="20"/>
        </w:rPr>
        <w:t xml:space="preserve">, </w:t>
      </w:r>
      <w:r w:rsidRPr="7F5DFAE6">
        <w:rPr>
          <w:rFonts w:ascii="Arial" w:hAnsi="Arial" w:cs="Arial"/>
          <w:noProof/>
          <w:sz w:val="20"/>
          <w:szCs w:val="20"/>
        </w:rPr>
        <w:t>90/14 – ZDU-1</w:t>
      </w:r>
      <w:r w:rsidR="00EE75CA" w:rsidRPr="7F5DFAE6">
        <w:rPr>
          <w:rFonts w:ascii="Arial" w:hAnsi="Arial" w:cs="Arial"/>
          <w:noProof/>
          <w:sz w:val="20"/>
          <w:szCs w:val="20"/>
        </w:rPr>
        <w:t>,</w:t>
      </w:r>
      <w:r w:rsidR="00DF37A9" w:rsidRPr="7F5DFAE6">
        <w:rPr>
          <w:rFonts w:ascii="Arial" w:hAnsi="Arial" w:cs="Arial"/>
          <w:noProof/>
          <w:sz w:val="20"/>
          <w:szCs w:val="20"/>
        </w:rPr>
        <w:t xml:space="preserve"> 60/2017</w:t>
      </w:r>
      <w:r w:rsidR="00EE75CA" w:rsidRPr="7F5DFAE6">
        <w:rPr>
          <w:rFonts w:ascii="Arial" w:hAnsi="Arial" w:cs="Arial"/>
          <w:noProof/>
          <w:sz w:val="20"/>
          <w:szCs w:val="20"/>
        </w:rPr>
        <w:t xml:space="preserve"> in 72/19</w:t>
      </w:r>
      <w:r w:rsidRPr="7F5DFAE6">
        <w:rPr>
          <w:rFonts w:ascii="Arial" w:hAnsi="Arial" w:cs="Arial"/>
          <w:noProof/>
          <w:sz w:val="20"/>
          <w:szCs w:val="20"/>
        </w:rPr>
        <w:t xml:space="preserve">).  </w:t>
      </w:r>
    </w:p>
    <w:p w14:paraId="459DB81E" w14:textId="77777777" w:rsidR="0075039D" w:rsidRPr="00501FCF" w:rsidRDefault="0075039D" w:rsidP="7F5DFAE6">
      <w:pPr>
        <w:spacing w:line="260" w:lineRule="atLeast"/>
        <w:jc w:val="both"/>
        <w:rPr>
          <w:rFonts w:ascii="Arial" w:hAnsi="Arial" w:cs="Arial"/>
          <w:noProof/>
          <w:sz w:val="20"/>
          <w:szCs w:val="20"/>
          <w:lang w:eastAsia="en-US"/>
        </w:rPr>
      </w:pPr>
    </w:p>
    <w:p w14:paraId="4EAD366E"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Več o pravnem varstvu:</w:t>
      </w:r>
      <w:hyperlink r:id="rId20">
        <w:r w:rsidRPr="7F5DFAE6">
          <w:rPr>
            <w:rFonts w:ascii="Arial" w:hAnsi="Arial" w:cs="Arial"/>
            <w:noProof/>
            <w:sz w:val="20"/>
            <w:szCs w:val="20"/>
            <w:u w:val="single"/>
          </w:rPr>
          <w:t>http://www.djn.mju.gov.si/sistem-javnega-narocanja/pravno-varstvo</w:t>
        </w:r>
      </w:hyperlink>
    </w:p>
    <w:p w14:paraId="660E0A80" w14:textId="77777777" w:rsidR="00E37B2C" w:rsidRPr="00501FCF" w:rsidRDefault="00E37B2C" w:rsidP="7F5DFAE6">
      <w:pPr>
        <w:spacing w:line="260" w:lineRule="atLeast"/>
        <w:jc w:val="both"/>
        <w:rPr>
          <w:rFonts w:ascii="Arial" w:hAnsi="Arial" w:cs="Arial"/>
          <w:noProof/>
          <w:sz w:val="20"/>
          <w:szCs w:val="20"/>
          <w:lang w:eastAsia="en-US"/>
        </w:rPr>
      </w:pPr>
    </w:p>
    <w:p w14:paraId="43B5C9F5" w14:textId="58674341" w:rsidR="0075039D" w:rsidRPr="00501FCF" w:rsidRDefault="0033366C"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2.3.1</w:t>
      </w:r>
      <w:r w:rsidR="00F0733C">
        <w:rPr>
          <w:rFonts w:ascii="Arial" w:hAnsi="Arial" w:cs="Arial"/>
          <w:b/>
          <w:bCs/>
          <w:noProof/>
          <w:sz w:val="20"/>
          <w:szCs w:val="20"/>
        </w:rPr>
        <w:t>5</w:t>
      </w:r>
      <w:r w:rsidR="0075039D" w:rsidRPr="7F5DFAE6">
        <w:rPr>
          <w:rFonts w:ascii="Arial" w:hAnsi="Arial" w:cs="Arial"/>
          <w:b/>
          <w:bCs/>
          <w:noProof/>
          <w:sz w:val="20"/>
          <w:szCs w:val="20"/>
        </w:rPr>
        <w:t xml:space="preserve"> Protikorupcijsk</w:t>
      </w:r>
      <w:r w:rsidR="00956D08" w:rsidRPr="7F5DFAE6">
        <w:rPr>
          <w:rFonts w:ascii="Arial" w:hAnsi="Arial" w:cs="Arial"/>
          <w:b/>
          <w:bCs/>
          <w:noProof/>
          <w:sz w:val="20"/>
          <w:szCs w:val="20"/>
        </w:rPr>
        <w:t>a</w:t>
      </w:r>
      <w:r w:rsidR="0075039D" w:rsidRPr="7F5DFAE6">
        <w:rPr>
          <w:rFonts w:ascii="Arial" w:hAnsi="Arial" w:cs="Arial"/>
          <w:b/>
          <w:bCs/>
          <w:noProof/>
          <w:sz w:val="20"/>
          <w:szCs w:val="20"/>
        </w:rPr>
        <w:t xml:space="preserve"> določil</w:t>
      </w:r>
      <w:r w:rsidR="00956D08" w:rsidRPr="7F5DFAE6">
        <w:rPr>
          <w:rFonts w:ascii="Arial" w:hAnsi="Arial" w:cs="Arial"/>
          <w:b/>
          <w:bCs/>
          <w:noProof/>
          <w:sz w:val="20"/>
          <w:szCs w:val="20"/>
        </w:rPr>
        <w:t>a</w:t>
      </w:r>
    </w:p>
    <w:p w14:paraId="0FCA5D60" w14:textId="77777777" w:rsidR="00956D08" w:rsidRPr="00501FCF" w:rsidRDefault="00956D08" w:rsidP="7F5DFAE6">
      <w:pPr>
        <w:spacing w:line="260" w:lineRule="atLeast"/>
        <w:jc w:val="both"/>
        <w:rPr>
          <w:rFonts w:ascii="Arial" w:hAnsi="Arial" w:cs="Arial"/>
          <w:noProof/>
          <w:sz w:val="20"/>
          <w:szCs w:val="20"/>
          <w:lang w:eastAsia="en-US"/>
        </w:rPr>
      </w:pPr>
    </w:p>
    <w:p w14:paraId="3011A6B4" w14:textId="04DD11A3" w:rsidR="0075039D"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b/>
          <w:bCs/>
          <w:noProof/>
          <w:sz w:val="20"/>
          <w:szCs w:val="20"/>
          <w:u w:val="single"/>
        </w:rPr>
        <w:t>Prepoved lobiranja</w:t>
      </w:r>
      <w:r w:rsidRPr="7F5DFAE6">
        <w:rPr>
          <w:rFonts w:ascii="Arial" w:hAnsi="Arial" w:cs="Arial"/>
          <w:b/>
          <w:bCs/>
          <w:noProof/>
          <w:sz w:val="20"/>
          <w:szCs w:val="20"/>
        </w:rPr>
        <w:t>:</w:t>
      </w:r>
      <w:r w:rsidRPr="7F5DFAE6">
        <w:rPr>
          <w:rFonts w:ascii="Arial" w:hAnsi="Arial" w:cs="Arial"/>
          <w:noProof/>
          <w:sz w:val="20"/>
          <w:szCs w:val="20"/>
        </w:rPr>
        <w:t xml:space="preserve"> </w:t>
      </w:r>
      <w:r w:rsidR="0075039D" w:rsidRPr="7F5DFAE6">
        <w:rPr>
          <w:rFonts w:ascii="Arial" w:hAnsi="Arial" w:cs="Arial"/>
          <w:noProof/>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501FCF" w:rsidRDefault="0075039D" w:rsidP="7F5DFAE6">
      <w:pPr>
        <w:spacing w:line="260" w:lineRule="atLeast"/>
        <w:jc w:val="both"/>
        <w:rPr>
          <w:rFonts w:ascii="Arial" w:hAnsi="Arial" w:cs="Arial"/>
          <w:noProof/>
          <w:sz w:val="20"/>
          <w:szCs w:val="20"/>
          <w:lang w:eastAsia="en-US"/>
        </w:rPr>
      </w:pPr>
    </w:p>
    <w:p w14:paraId="7F4EBCDD" w14:textId="77777777" w:rsidR="0055598E" w:rsidRPr="00501FCF" w:rsidRDefault="0055598E"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Lobiranje v postopkih oddaje javnih naročil ni dovoljeno. </w:t>
      </w:r>
    </w:p>
    <w:p w14:paraId="264B6D37" w14:textId="77777777" w:rsidR="003D07B7" w:rsidRPr="00501FCF" w:rsidRDefault="003D07B7" w:rsidP="7F5DFAE6">
      <w:pPr>
        <w:spacing w:line="260" w:lineRule="atLeast"/>
        <w:jc w:val="both"/>
        <w:rPr>
          <w:rFonts w:ascii="Arial" w:hAnsi="Arial" w:cs="Arial"/>
          <w:b/>
          <w:bCs/>
          <w:noProof/>
          <w:sz w:val="20"/>
          <w:szCs w:val="20"/>
          <w:lang w:eastAsia="en-US"/>
        </w:rPr>
      </w:pPr>
      <w:bookmarkStart w:id="121" w:name="_Toc156997254"/>
      <w:bookmarkStart w:id="122" w:name="_Toc156998187"/>
    </w:p>
    <w:p w14:paraId="44177941" w14:textId="7777777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b/>
          <w:bCs/>
          <w:noProof/>
          <w:sz w:val="20"/>
          <w:szCs w:val="20"/>
          <w:u w:val="single"/>
        </w:rPr>
        <w:t>Omejitev poslovanja</w:t>
      </w:r>
      <w:r w:rsidRPr="7F5DFAE6">
        <w:rPr>
          <w:rFonts w:ascii="Arial" w:hAnsi="Arial" w:cs="Arial"/>
          <w:b/>
          <w:bCs/>
          <w:noProof/>
          <w:sz w:val="20"/>
          <w:szCs w:val="20"/>
        </w:rPr>
        <w:t xml:space="preserve">: </w:t>
      </w:r>
      <w:r w:rsidRPr="7F5DFAE6">
        <w:rPr>
          <w:rFonts w:ascii="Arial" w:hAnsi="Arial" w:cs="Arial"/>
          <w:noProof/>
          <w:sz w:val="20"/>
          <w:szCs w:val="20"/>
        </w:rPr>
        <w:t>Naročnik Ministrstvo za okolje, podnebje in energijo (skladno s prvim odstavkom 35. člena ZIntPK) ne sme naročati blaga, storitev ali gradenj, pri poslovnih subjektih, v katerih je funkcionar, ki pri tem organu ali organizaciji opravlja funkcijo, ali njegov družinski član (kot fizična oseba):</w:t>
      </w:r>
    </w:p>
    <w:p w14:paraId="5393858F" w14:textId="7777777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udeležen kot poslovodja, član poslovodstva ali zakoniti zastopnik ali</w:t>
      </w:r>
    </w:p>
    <w:p w14:paraId="5D779BB5" w14:textId="7777777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neposredno ali prek drugih pravnih oseb v več kot pet odstotnem deležu udeležen pri ustanoviteljskih pravicah, upravljanju ali kapitalu. </w:t>
      </w:r>
    </w:p>
    <w:p w14:paraId="509D6A03" w14:textId="72CFEE8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Odgovorna oseba poslovnega subjekta poda pisno izjavo o tem, da fizična oseba oziroma poslovni subjekt ni povezan s funkcionarjem in po njenem vedenju ni povezan z družinskim članom funkcionarja na način, določen v prvem odstavku</w:t>
      </w:r>
      <w:r w:rsidRPr="00BF6879">
        <w:rPr>
          <w:rFonts w:ascii="Arial" w:hAnsi="Arial" w:cs="Arial"/>
          <w:noProof/>
          <w:sz w:val="20"/>
          <w:szCs w:val="20"/>
        </w:rPr>
        <w:t xml:space="preserve">. Izjava se predloži na </w:t>
      </w:r>
      <w:r w:rsidR="00BF6879" w:rsidRPr="00BF6879">
        <w:rPr>
          <w:rFonts w:ascii="Arial" w:hAnsi="Arial" w:cs="Arial"/>
          <w:noProof/>
          <w:sz w:val="20"/>
          <w:szCs w:val="20"/>
        </w:rPr>
        <w:t>priloženem obrazcu.</w:t>
      </w:r>
      <w:r w:rsidRPr="7F5DFAE6">
        <w:rPr>
          <w:rFonts w:ascii="Arial" w:hAnsi="Arial" w:cs="Arial"/>
          <w:noProof/>
          <w:sz w:val="20"/>
          <w:szCs w:val="20"/>
        </w:rPr>
        <w:t xml:space="preserve"> </w:t>
      </w:r>
    </w:p>
    <w:p w14:paraId="1C5BDC6D" w14:textId="77777777" w:rsidR="00956D08" w:rsidRPr="00501FCF" w:rsidRDefault="00956D08" w:rsidP="7F5DFAE6">
      <w:pPr>
        <w:spacing w:line="260" w:lineRule="atLeast"/>
        <w:jc w:val="both"/>
        <w:rPr>
          <w:rFonts w:ascii="Arial" w:hAnsi="Arial" w:cs="Arial"/>
          <w:noProof/>
          <w:sz w:val="20"/>
          <w:szCs w:val="20"/>
          <w:lang w:eastAsia="en-US"/>
        </w:rPr>
      </w:pPr>
    </w:p>
    <w:p w14:paraId="7FFF3F73" w14:textId="2A16316F"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w:t>
      </w:r>
      <w:r w:rsidRPr="7F5DFAE6">
        <w:rPr>
          <w:rFonts w:ascii="Arial" w:hAnsi="Arial" w:cs="Arial"/>
          <w:noProof/>
          <w:sz w:val="20"/>
          <w:szCs w:val="20"/>
        </w:rPr>
        <w:lastRenderedPageBreak/>
        <w:t>subjektom, v katerem je bivši funkcionar neposredno ali prek drugih pravnih oseb v več kot pet odstotnem deležu udeležen pri ustanoviteljskih pravicah, upravljanju oziroma kapitalu in s funkcionarjem kot fizično osebo.</w:t>
      </w:r>
    </w:p>
    <w:p w14:paraId="41AE8E46" w14:textId="77777777" w:rsidR="00A44CBB" w:rsidRDefault="00A44CBB" w:rsidP="7F5DFAE6">
      <w:pPr>
        <w:spacing w:line="260" w:lineRule="atLeast"/>
        <w:jc w:val="both"/>
        <w:rPr>
          <w:rFonts w:ascii="Arial" w:hAnsi="Arial" w:cs="Arial"/>
          <w:noProof/>
          <w:sz w:val="20"/>
          <w:szCs w:val="20"/>
          <w:lang w:eastAsia="en-US"/>
        </w:rPr>
      </w:pPr>
    </w:p>
    <w:p w14:paraId="04465BAD" w14:textId="77777777" w:rsidR="009F2D03" w:rsidRPr="00501FCF" w:rsidRDefault="009F2D03" w:rsidP="7F5DFAE6">
      <w:pPr>
        <w:spacing w:line="260" w:lineRule="atLeast"/>
        <w:jc w:val="both"/>
        <w:rPr>
          <w:rFonts w:ascii="Arial" w:hAnsi="Arial" w:cs="Arial"/>
          <w:noProof/>
          <w:sz w:val="20"/>
          <w:szCs w:val="20"/>
          <w:lang w:eastAsia="en-US"/>
        </w:rPr>
      </w:pPr>
    </w:p>
    <w:p w14:paraId="02F9062E" w14:textId="1B978A3F" w:rsidR="00F64B6F" w:rsidRPr="00501FCF" w:rsidRDefault="00F64B6F" w:rsidP="7F5DFAE6">
      <w:pPr>
        <w:spacing w:line="260" w:lineRule="atLeast"/>
        <w:jc w:val="both"/>
        <w:rPr>
          <w:rFonts w:ascii="Arial" w:hAnsi="Arial" w:cs="Arial"/>
          <w:b/>
          <w:bCs/>
          <w:noProof/>
          <w:sz w:val="20"/>
          <w:szCs w:val="20"/>
          <w:lang w:eastAsia="en-US"/>
        </w:rPr>
      </w:pPr>
    </w:p>
    <w:p w14:paraId="74946EA5" w14:textId="77777777" w:rsidR="00F41F74" w:rsidRDefault="00F41F74">
      <w:pPr>
        <w:rPr>
          <w:rFonts w:ascii="Arial" w:hAnsi="Arial" w:cs="Arial"/>
          <w:b/>
          <w:bCs/>
          <w:noProof/>
          <w:sz w:val="20"/>
          <w:szCs w:val="20"/>
        </w:rPr>
      </w:pPr>
      <w:r>
        <w:rPr>
          <w:rFonts w:ascii="Arial" w:hAnsi="Arial" w:cs="Arial"/>
          <w:b/>
          <w:bCs/>
          <w:noProof/>
          <w:sz w:val="20"/>
          <w:szCs w:val="20"/>
        </w:rPr>
        <w:br w:type="page"/>
      </w:r>
    </w:p>
    <w:p w14:paraId="2C56D624" w14:textId="229977C4" w:rsidR="0075039D" w:rsidRPr="00501FCF" w:rsidRDefault="00A54C59"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lastRenderedPageBreak/>
        <w:t xml:space="preserve">POGLAVJE 3: </w:t>
      </w:r>
      <w:r w:rsidR="0075039D" w:rsidRPr="7F5DFAE6">
        <w:rPr>
          <w:rFonts w:ascii="Arial" w:hAnsi="Arial" w:cs="Arial"/>
          <w:b/>
          <w:bCs/>
          <w:noProof/>
          <w:sz w:val="20"/>
          <w:szCs w:val="20"/>
        </w:rPr>
        <w:t xml:space="preserve">RAZLOGI ZA IZKLJUČITEV IN POGOJI ZA SODELOVANJE PONUDNIKA </w:t>
      </w:r>
    </w:p>
    <w:p w14:paraId="1A61FBCC" w14:textId="77777777" w:rsidR="0075039D" w:rsidRPr="00501FCF" w:rsidRDefault="0075039D" w:rsidP="7F5DFAE6">
      <w:pPr>
        <w:spacing w:line="260" w:lineRule="atLeast"/>
        <w:jc w:val="both"/>
        <w:rPr>
          <w:rFonts w:ascii="Arial" w:hAnsi="Arial" w:cs="Arial"/>
          <w:b/>
          <w:bCs/>
          <w:noProof/>
          <w:sz w:val="20"/>
          <w:szCs w:val="20"/>
          <w:lang w:eastAsia="en-US"/>
        </w:rPr>
      </w:pPr>
    </w:p>
    <w:p w14:paraId="3C0576FC" w14:textId="77777777" w:rsidR="0075039D" w:rsidRPr="00501FCF" w:rsidRDefault="0075039D"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3.1 </w:t>
      </w:r>
      <w:bookmarkEnd w:id="121"/>
      <w:bookmarkEnd w:id="122"/>
      <w:r w:rsidRPr="7F5DFAE6">
        <w:rPr>
          <w:rFonts w:ascii="Arial" w:hAnsi="Arial" w:cs="Arial"/>
          <w:b/>
          <w:bCs/>
          <w:noProof/>
          <w:sz w:val="20"/>
          <w:szCs w:val="20"/>
        </w:rPr>
        <w:t xml:space="preserve">Razlogi za izključitev </w:t>
      </w:r>
      <w:bookmarkEnd w:id="46"/>
      <w:bookmarkEnd w:id="47"/>
      <w:bookmarkEnd w:id="48"/>
      <w:bookmarkEnd w:id="49"/>
      <w:bookmarkEnd w:id="50"/>
      <w:bookmarkEnd w:id="51"/>
      <w:bookmarkEnd w:id="52"/>
      <w:r w:rsidRPr="7F5DFAE6">
        <w:rPr>
          <w:rFonts w:ascii="Arial" w:hAnsi="Arial" w:cs="Arial"/>
          <w:b/>
          <w:bCs/>
          <w:noProof/>
          <w:sz w:val="20"/>
          <w:szCs w:val="20"/>
        </w:rPr>
        <w:t>(75. člen ZJN-3)</w:t>
      </w:r>
    </w:p>
    <w:p w14:paraId="2FE71126" w14:textId="21415A1F"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V predmetnem postopku oddaje javnega naročila lahko sodelujejo le gospodarski subjekti, za katere ne obstajajo naslednji </w:t>
      </w:r>
      <w:r w:rsidRPr="7F5DFAE6">
        <w:rPr>
          <w:rFonts w:ascii="Arial" w:hAnsi="Arial" w:cs="Arial"/>
          <w:b/>
          <w:bCs/>
          <w:noProof/>
          <w:sz w:val="20"/>
          <w:szCs w:val="20"/>
        </w:rPr>
        <w:t>razlogi za izključitev</w:t>
      </w:r>
      <w:r w:rsidRPr="7F5DFAE6">
        <w:rPr>
          <w:rFonts w:ascii="Arial" w:hAnsi="Arial" w:cs="Arial"/>
          <w:noProof/>
          <w:sz w:val="20"/>
          <w:szCs w:val="20"/>
        </w:rPr>
        <w:t>:</w:t>
      </w:r>
    </w:p>
    <w:p w14:paraId="4E89B905" w14:textId="77777777" w:rsidR="00CB553C" w:rsidRPr="00501FCF" w:rsidRDefault="00CB553C" w:rsidP="7F5DFAE6">
      <w:pPr>
        <w:spacing w:line="260" w:lineRule="atLeast"/>
        <w:jc w:val="both"/>
        <w:rPr>
          <w:rFonts w:ascii="Arial" w:hAnsi="Arial" w:cs="Arial"/>
          <w:b/>
          <w:bCs/>
          <w:noProof/>
          <w:sz w:val="20"/>
          <w:szCs w:val="20"/>
          <w:lang w:eastAsia="en-US"/>
        </w:rPr>
      </w:pPr>
    </w:p>
    <w:p w14:paraId="148BC2F8" w14:textId="5DFC6635"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1. Gospodarskemu subjektu ali osebi, ki je članica upravnega, vodstvenega ali nadzornega organa tega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 pooblastila za njegovo zastopanje ali odločanje ali nadzor v njem, je bila izrečena pravnomočna sodba</w:t>
      </w:r>
      <w:r w:rsidR="001F4B92" w:rsidRPr="7F5DFAE6">
        <w:rPr>
          <w:rFonts w:ascii="Arial" w:hAnsi="Arial" w:cs="Arial"/>
          <w:noProof/>
          <w:sz w:val="20"/>
          <w:szCs w:val="20"/>
        </w:rPr>
        <w:t xml:space="preserve"> za</w:t>
      </w:r>
      <w:r w:rsidRPr="7F5DFAE6">
        <w:rPr>
          <w:rFonts w:ascii="Arial" w:hAnsi="Arial" w:cs="Arial"/>
          <w:noProof/>
          <w:sz w:val="20"/>
          <w:szCs w:val="20"/>
        </w:rPr>
        <w:t xml:space="preserve"> kazniv</w:t>
      </w:r>
      <w:r w:rsidR="001F4B92" w:rsidRPr="7F5DFAE6">
        <w:rPr>
          <w:rFonts w:ascii="Arial" w:hAnsi="Arial" w:cs="Arial"/>
          <w:noProof/>
          <w:sz w:val="20"/>
          <w:szCs w:val="20"/>
        </w:rPr>
        <w:t>a</w:t>
      </w:r>
      <w:r w:rsidRPr="7F5DFAE6">
        <w:rPr>
          <w:rFonts w:ascii="Arial" w:hAnsi="Arial" w:cs="Arial"/>
          <w:noProof/>
          <w:sz w:val="20"/>
          <w:szCs w:val="20"/>
        </w:rPr>
        <w:t xml:space="preserve"> dejanj</w:t>
      </w:r>
      <w:r w:rsidR="001F4B92" w:rsidRPr="7F5DFAE6">
        <w:rPr>
          <w:rFonts w:ascii="Arial" w:hAnsi="Arial" w:cs="Arial"/>
          <w:noProof/>
          <w:sz w:val="20"/>
          <w:szCs w:val="20"/>
        </w:rPr>
        <w:t>a</w:t>
      </w:r>
      <w:r w:rsidRPr="7F5DFAE6">
        <w:rPr>
          <w:rFonts w:ascii="Arial" w:hAnsi="Arial" w:cs="Arial"/>
          <w:noProof/>
          <w:sz w:val="20"/>
          <w:szCs w:val="20"/>
        </w:rPr>
        <w:t>, ki so opredeljena v prvem odstavku 75. člena ZJN-3</w:t>
      </w:r>
      <w:r w:rsidR="00655B58" w:rsidRPr="7F5DFAE6">
        <w:rPr>
          <w:rFonts w:ascii="Arial" w:hAnsi="Arial" w:cs="Arial"/>
          <w:noProof/>
          <w:sz w:val="20"/>
          <w:szCs w:val="20"/>
        </w:rPr>
        <w:t>,</w:t>
      </w:r>
      <w:r w:rsidR="001F4B92" w:rsidRPr="7F5DFAE6">
        <w:rPr>
          <w:rFonts w:ascii="Arial" w:hAnsi="Arial" w:cs="Arial"/>
          <w:noProof/>
          <w:sz w:val="20"/>
          <w:szCs w:val="20"/>
        </w:rPr>
        <w:t xml:space="preserve"> ali za primerljiva kazniva dejanja, ki so jih izrekla tuja sodišča</w:t>
      </w:r>
      <w:r w:rsidRPr="7F5DFAE6">
        <w:rPr>
          <w:rFonts w:ascii="Arial" w:hAnsi="Arial" w:cs="Arial"/>
          <w:noProof/>
          <w:sz w:val="20"/>
          <w:szCs w:val="20"/>
        </w:rPr>
        <w:t xml:space="preserve">. </w:t>
      </w:r>
    </w:p>
    <w:p w14:paraId="50C368E1" w14:textId="77777777" w:rsidR="00CB553C" w:rsidRPr="00501FCF" w:rsidRDefault="00CB553C" w:rsidP="7F5DFAE6">
      <w:pPr>
        <w:spacing w:line="260" w:lineRule="atLeast"/>
        <w:jc w:val="both"/>
        <w:rPr>
          <w:rFonts w:ascii="Arial" w:hAnsi="Arial" w:cs="Arial"/>
          <w:noProof/>
          <w:sz w:val="20"/>
          <w:szCs w:val="20"/>
          <w:lang w:eastAsia="en-US"/>
        </w:rPr>
      </w:pPr>
    </w:p>
    <w:p w14:paraId="739B4FD5" w14:textId="50E120AE"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7F5DFAE6">
        <w:rPr>
          <w:rFonts w:ascii="Arial" w:hAnsi="Arial" w:cs="Arial"/>
          <w:noProof/>
          <w:sz w:val="20"/>
          <w:szCs w:val="20"/>
        </w:rPr>
        <w:t>ma</w:t>
      </w:r>
      <w:r w:rsidRPr="7F5DFAE6">
        <w:rPr>
          <w:rFonts w:ascii="Arial" w:hAnsi="Arial" w:cs="Arial"/>
          <w:noProof/>
          <w:sz w:val="20"/>
          <w:szCs w:val="20"/>
        </w:rPr>
        <w:t xml:space="preserve"> predloženih vseh obračunov davčnih odtegljajev za dohodke iz delovnega razmerja za obdobje zadnjih petih let do </w:t>
      </w:r>
      <w:r w:rsidR="001F4B92" w:rsidRPr="7F5DFAE6">
        <w:rPr>
          <w:rFonts w:ascii="Arial" w:hAnsi="Arial" w:cs="Arial"/>
          <w:noProof/>
          <w:sz w:val="20"/>
          <w:szCs w:val="20"/>
        </w:rPr>
        <w:t xml:space="preserve">roka za </w:t>
      </w:r>
      <w:r w:rsidRPr="7F5DFAE6">
        <w:rPr>
          <w:rFonts w:ascii="Arial" w:hAnsi="Arial" w:cs="Arial"/>
          <w:noProof/>
          <w:sz w:val="20"/>
          <w:szCs w:val="20"/>
        </w:rPr>
        <w:t>oddaj</w:t>
      </w:r>
      <w:r w:rsidR="001F4B92" w:rsidRPr="7F5DFAE6">
        <w:rPr>
          <w:rFonts w:ascii="Arial" w:hAnsi="Arial" w:cs="Arial"/>
          <w:noProof/>
          <w:sz w:val="20"/>
          <w:szCs w:val="20"/>
        </w:rPr>
        <w:t>o</w:t>
      </w:r>
      <w:r w:rsidRPr="7F5DFAE6">
        <w:rPr>
          <w:rFonts w:ascii="Arial" w:hAnsi="Arial" w:cs="Arial"/>
          <w:noProof/>
          <w:sz w:val="20"/>
          <w:szCs w:val="20"/>
        </w:rPr>
        <w:t xml:space="preserve"> ponudbe ali prijave.</w:t>
      </w:r>
      <w:r w:rsidR="001F4B92" w:rsidRPr="7F5DFAE6">
        <w:rPr>
          <w:rFonts w:ascii="Arial" w:hAnsi="Arial" w:cs="Arial"/>
          <w:noProof/>
          <w:sz w:val="20"/>
          <w:szCs w:val="20"/>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7F5DFAE6">
        <w:rPr>
          <w:rFonts w:ascii="Arial" w:hAnsi="Arial" w:cs="Arial"/>
          <w:noProof/>
          <w:sz w:val="20"/>
          <w:szCs w:val="20"/>
        </w:rPr>
        <w:t>.</w:t>
      </w:r>
    </w:p>
    <w:p w14:paraId="2852A540" w14:textId="77777777" w:rsidR="00CB553C" w:rsidRPr="00501FCF" w:rsidRDefault="00CB553C" w:rsidP="7F5DFAE6">
      <w:pPr>
        <w:spacing w:line="260" w:lineRule="atLeast"/>
        <w:jc w:val="both"/>
        <w:rPr>
          <w:rFonts w:ascii="Arial" w:hAnsi="Arial" w:cs="Arial"/>
          <w:noProof/>
          <w:sz w:val="20"/>
          <w:szCs w:val="20"/>
          <w:lang w:eastAsia="en-US"/>
        </w:rPr>
      </w:pPr>
    </w:p>
    <w:p w14:paraId="059A604B"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3. Gospodarski subjekt je na dan, ko poteče rok za oddajo ponudb ali prijav, izločen iz postopkov oddaje javnih naročil zaradi uvrstitve v evidenco gospodarskih subjektov </w:t>
      </w:r>
      <w:r w:rsidR="00525AF3" w:rsidRPr="7F5DFAE6">
        <w:rPr>
          <w:rFonts w:ascii="Arial" w:hAnsi="Arial" w:cs="Arial"/>
          <w:noProof/>
          <w:sz w:val="20"/>
          <w:szCs w:val="20"/>
        </w:rPr>
        <w:t>z izrečenimi stranskimi sankcijami izločitve iz postopkov javnega naročanja.</w:t>
      </w:r>
    </w:p>
    <w:p w14:paraId="0E6CE122" w14:textId="77777777" w:rsidR="00CB553C" w:rsidRPr="00501FCF" w:rsidRDefault="00CB553C" w:rsidP="7F5DFAE6">
      <w:pPr>
        <w:spacing w:line="260" w:lineRule="atLeast"/>
        <w:jc w:val="both"/>
        <w:rPr>
          <w:rFonts w:ascii="Arial" w:hAnsi="Arial" w:cs="Arial"/>
          <w:noProof/>
          <w:sz w:val="20"/>
          <w:szCs w:val="20"/>
          <w:lang w:eastAsia="en-US"/>
        </w:rPr>
      </w:pPr>
    </w:p>
    <w:p w14:paraId="02059E90"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4. 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501FCF" w:rsidRDefault="00CB553C" w:rsidP="7F5DFAE6">
      <w:pPr>
        <w:spacing w:line="260" w:lineRule="atLeast"/>
        <w:jc w:val="both"/>
        <w:rPr>
          <w:rFonts w:ascii="Arial" w:hAnsi="Arial" w:cs="Arial"/>
          <w:noProof/>
          <w:sz w:val="20"/>
          <w:szCs w:val="20"/>
          <w:lang w:eastAsia="en-US"/>
        </w:rPr>
      </w:pPr>
    </w:p>
    <w:p w14:paraId="282173A0" w14:textId="01D00F36"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7F5DFAE6">
        <w:rPr>
          <w:rFonts w:ascii="Arial" w:hAnsi="Arial" w:cs="Arial"/>
          <w:noProof/>
          <w:sz w:val="20"/>
          <w:szCs w:val="20"/>
        </w:rPr>
        <w:t>,</w:t>
      </w:r>
      <w:r w:rsidRPr="7F5DFAE6">
        <w:rPr>
          <w:rFonts w:ascii="Arial" w:hAnsi="Arial" w:cs="Arial"/>
          <w:noProof/>
          <w:sz w:val="20"/>
          <w:szCs w:val="20"/>
        </w:rPr>
        <w:t xml:space="preserve"> ali pa je nastal položaj z enakimi pravnimi posledicami;</w:t>
      </w:r>
    </w:p>
    <w:p w14:paraId="265D798C" w14:textId="77777777" w:rsidR="00CB553C" w:rsidRPr="00501FCF" w:rsidRDefault="00CB553C" w:rsidP="7F5DFAE6">
      <w:pPr>
        <w:spacing w:line="260" w:lineRule="atLeast"/>
        <w:jc w:val="both"/>
        <w:rPr>
          <w:rFonts w:ascii="Arial" w:hAnsi="Arial" w:cs="Arial"/>
          <w:noProof/>
          <w:sz w:val="20"/>
          <w:szCs w:val="20"/>
          <w:lang w:eastAsia="en-US"/>
        </w:rPr>
      </w:pPr>
    </w:p>
    <w:p w14:paraId="6B0CC114"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501FCF" w:rsidRDefault="00CB553C" w:rsidP="7F5DFAE6">
      <w:pPr>
        <w:spacing w:line="260" w:lineRule="atLeast"/>
        <w:jc w:val="both"/>
        <w:rPr>
          <w:rFonts w:ascii="Arial" w:hAnsi="Arial" w:cs="Arial"/>
          <w:noProof/>
          <w:sz w:val="20"/>
          <w:szCs w:val="20"/>
          <w:lang w:eastAsia="en-US"/>
        </w:rPr>
      </w:pPr>
    </w:p>
    <w:p w14:paraId="45B38011"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7. Če nasprotja interesov iz tretjega odstavka 91. člena ZJN-3 ni mogoče učinkovito odpraviti z drugimi, blažjimi ukrepi.</w:t>
      </w:r>
    </w:p>
    <w:p w14:paraId="1244DCA7" w14:textId="77777777" w:rsidR="00CB553C" w:rsidRPr="00501FCF" w:rsidRDefault="00CB553C" w:rsidP="7F5DFAE6">
      <w:pPr>
        <w:spacing w:line="260" w:lineRule="atLeast"/>
        <w:jc w:val="both"/>
        <w:rPr>
          <w:rFonts w:ascii="Arial" w:hAnsi="Arial" w:cs="Arial"/>
          <w:noProof/>
          <w:sz w:val="20"/>
          <w:szCs w:val="20"/>
          <w:lang w:eastAsia="en-US"/>
        </w:rPr>
      </w:pPr>
    </w:p>
    <w:p w14:paraId="76D1A94A" w14:textId="4173B8E5"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8. Če je gospodarski subjekt kriv dajanja resnih zavajajočih razlag pri dajanju informacij, zahtevanih zaradi preverjanja obstoja razlogov za izključitev ali izpolnjevanja pogojev za sodelovanje, ali če ni razkril teh informacij</w:t>
      </w:r>
      <w:r w:rsidR="00655B58" w:rsidRPr="7F5DFAE6">
        <w:rPr>
          <w:rFonts w:ascii="Arial" w:hAnsi="Arial" w:cs="Arial"/>
          <w:noProof/>
          <w:sz w:val="20"/>
          <w:szCs w:val="20"/>
        </w:rPr>
        <w:t>,</w:t>
      </w:r>
      <w:r w:rsidRPr="7F5DFAE6">
        <w:rPr>
          <w:rFonts w:ascii="Arial" w:hAnsi="Arial" w:cs="Arial"/>
          <w:noProof/>
          <w:sz w:val="20"/>
          <w:szCs w:val="20"/>
        </w:rPr>
        <w:t xml:space="preserve"> ali če ne more predložiti dokazil, ki se zahtevajo v skladu z 79. členom ZJN-3.</w:t>
      </w:r>
    </w:p>
    <w:p w14:paraId="645865AE" w14:textId="77777777" w:rsidR="00DA77BF" w:rsidRPr="00501FCF" w:rsidRDefault="00DA77BF" w:rsidP="7F5DFAE6">
      <w:pPr>
        <w:spacing w:line="260" w:lineRule="atLeast"/>
        <w:jc w:val="both"/>
        <w:rPr>
          <w:rFonts w:ascii="Arial" w:hAnsi="Arial" w:cs="Arial"/>
          <w:noProof/>
          <w:sz w:val="20"/>
          <w:szCs w:val="20"/>
          <w:lang w:eastAsia="en-US"/>
        </w:rPr>
      </w:pPr>
    </w:p>
    <w:p w14:paraId="2E41B055"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501FCF" w:rsidRDefault="00DA77BF" w:rsidP="7F5DFAE6">
      <w:pPr>
        <w:spacing w:line="260" w:lineRule="atLeast"/>
        <w:jc w:val="both"/>
        <w:rPr>
          <w:rFonts w:ascii="Arial" w:hAnsi="Arial" w:cs="Arial"/>
          <w:noProof/>
          <w:sz w:val="20"/>
          <w:szCs w:val="20"/>
          <w:lang w:eastAsia="en-US"/>
        </w:rPr>
      </w:pPr>
    </w:p>
    <w:p w14:paraId="76337093" w14:textId="43FDF089" w:rsidR="00D04BE8" w:rsidRPr="00501FCF" w:rsidRDefault="00D04BE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primeru obstoja razloga za izključitev iz točke 1</w:t>
      </w:r>
      <w:r w:rsidR="003E00C0" w:rsidRPr="7F5DFAE6">
        <w:rPr>
          <w:rFonts w:ascii="Arial" w:hAnsi="Arial" w:cs="Arial"/>
          <w:noProof/>
          <w:sz w:val="20"/>
          <w:szCs w:val="20"/>
        </w:rPr>
        <w:t>, 4,</w:t>
      </w:r>
      <w:r w:rsidRPr="7F5DFAE6">
        <w:rPr>
          <w:rFonts w:ascii="Arial" w:hAnsi="Arial" w:cs="Arial"/>
          <w:noProof/>
          <w:sz w:val="20"/>
          <w:szCs w:val="20"/>
        </w:rPr>
        <w:t xml:space="preserve"> </w:t>
      </w:r>
      <w:r w:rsidR="003E00C0" w:rsidRPr="7F5DFAE6">
        <w:rPr>
          <w:rFonts w:ascii="Arial" w:hAnsi="Arial" w:cs="Arial"/>
          <w:noProof/>
          <w:sz w:val="20"/>
          <w:szCs w:val="20"/>
        </w:rPr>
        <w:t>5, 6</w:t>
      </w:r>
      <w:r w:rsidR="00A82711" w:rsidRPr="7F5DFAE6">
        <w:rPr>
          <w:rFonts w:ascii="Arial" w:hAnsi="Arial" w:cs="Arial"/>
          <w:noProof/>
          <w:sz w:val="20"/>
          <w:szCs w:val="20"/>
        </w:rPr>
        <w:t xml:space="preserve">, </w:t>
      </w:r>
      <w:r w:rsidR="003E00C0" w:rsidRPr="7F5DFAE6">
        <w:rPr>
          <w:rFonts w:ascii="Arial" w:hAnsi="Arial" w:cs="Arial"/>
          <w:noProof/>
          <w:sz w:val="20"/>
          <w:szCs w:val="20"/>
        </w:rPr>
        <w:t>7</w:t>
      </w:r>
      <w:r w:rsidR="00A82711" w:rsidRPr="7F5DFAE6">
        <w:rPr>
          <w:rFonts w:ascii="Arial" w:hAnsi="Arial" w:cs="Arial"/>
          <w:noProof/>
          <w:sz w:val="20"/>
          <w:szCs w:val="20"/>
        </w:rPr>
        <w:t xml:space="preserve"> in 8</w:t>
      </w:r>
      <w:r w:rsidRPr="7F5DFAE6">
        <w:rPr>
          <w:rFonts w:ascii="Arial" w:hAnsi="Arial" w:cs="Arial"/>
          <w:noProof/>
          <w:sz w:val="20"/>
          <w:szCs w:val="20"/>
        </w:rPr>
        <w:t xml:space="preserve"> opozarjamo na možnost popravnega mehanizma</w:t>
      </w:r>
      <w:r w:rsidR="00241DAE" w:rsidRPr="7F5DFAE6">
        <w:rPr>
          <w:rFonts w:ascii="Arial" w:hAnsi="Arial" w:cs="Arial"/>
          <w:noProof/>
          <w:sz w:val="20"/>
          <w:szCs w:val="20"/>
        </w:rPr>
        <w:t>.</w:t>
      </w:r>
      <w:r w:rsidRPr="7F5DFAE6">
        <w:rPr>
          <w:rFonts w:ascii="Arial" w:hAnsi="Arial" w:cs="Arial"/>
          <w:noProof/>
          <w:sz w:val="20"/>
          <w:szCs w:val="20"/>
        </w:rPr>
        <w:t xml:space="preserve"> vendar je v tem primeru potrebno obstoj tega razloga ustrezno označiti v ESPD obrazcu. </w:t>
      </w:r>
      <w:r w:rsidR="009923CB" w:rsidRPr="7F5DFAE6">
        <w:rPr>
          <w:rFonts w:ascii="Arial" w:hAnsi="Arial" w:cs="Arial"/>
          <w:noProof/>
          <w:sz w:val="20"/>
          <w:szCs w:val="20"/>
        </w:rPr>
        <w:t xml:space="preserve">Gospodarski subjekt, ki je v enem od položajev iz </w:t>
      </w:r>
      <w:r w:rsidR="00537878" w:rsidRPr="7F5DFAE6">
        <w:rPr>
          <w:rFonts w:ascii="Arial" w:hAnsi="Arial" w:cs="Arial"/>
          <w:noProof/>
          <w:sz w:val="20"/>
          <w:szCs w:val="20"/>
        </w:rPr>
        <w:t>točke 1, 4, 5, 6</w:t>
      </w:r>
      <w:r w:rsidR="00A82711" w:rsidRPr="7F5DFAE6">
        <w:rPr>
          <w:rFonts w:ascii="Arial" w:hAnsi="Arial" w:cs="Arial"/>
          <w:noProof/>
          <w:sz w:val="20"/>
          <w:szCs w:val="20"/>
        </w:rPr>
        <w:t xml:space="preserve">, </w:t>
      </w:r>
      <w:r w:rsidR="00537878" w:rsidRPr="7F5DFAE6">
        <w:rPr>
          <w:rFonts w:ascii="Arial" w:hAnsi="Arial" w:cs="Arial"/>
          <w:noProof/>
          <w:sz w:val="20"/>
          <w:szCs w:val="20"/>
        </w:rPr>
        <w:t>7</w:t>
      </w:r>
      <w:r w:rsidR="00A82711" w:rsidRPr="7F5DFAE6">
        <w:rPr>
          <w:rFonts w:ascii="Arial" w:hAnsi="Arial" w:cs="Arial"/>
          <w:noProof/>
          <w:sz w:val="20"/>
          <w:szCs w:val="20"/>
        </w:rPr>
        <w:t xml:space="preserve"> in 8</w:t>
      </w:r>
      <w:r w:rsidR="009923CB" w:rsidRPr="7F5DFAE6">
        <w:rPr>
          <w:rFonts w:ascii="Arial" w:hAnsi="Arial" w:cs="Arial"/>
          <w:noProof/>
          <w:sz w:val="20"/>
          <w:szCs w:val="20"/>
        </w:rPr>
        <w:t xml:space="preserve">, lahko najkasneje do roka za oddajo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w:t>
      </w:r>
      <w:r w:rsidR="009923CB" w:rsidRPr="7F5DFAE6">
        <w:rPr>
          <w:rFonts w:ascii="Arial" w:hAnsi="Arial" w:cs="Arial"/>
          <w:noProof/>
          <w:sz w:val="20"/>
          <w:szCs w:val="20"/>
        </w:rPr>
        <w:lastRenderedPageBreak/>
        <w:t>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501FCF" w:rsidRDefault="00D04BE8" w:rsidP="7F5DFAE6">
      <w:pPr>
        <w:spacing w:line="260" w:lineRule="atLeast"/>
        <w:jc w:val="both"/>
        <w:rPr>
          <w:rFonts w:ascii="Arial" w:hAnsi="Arial" w:cs="Arial"/>
          <w:noProof/>
          <w:sz w:val="20"/>
          <w:szCs w:val="20"/>
          <w:lang w:eastAsia="en-US"/>
        </w:rPr>
      </w:pPr>
    </w:p>
    <w:p w14:paraId="60D92B67" w14:textId="1AE0CC40" w:rsidR="00E30D29" w:rsidRPr="00501FCF" w:rsidRDefault="00E30D29" w:rsidP="7F5DFAE6">
      <w:pPr>
        <w:autoSpaceDE w:val="0"/>
        <w:autoSpaceDN w:val="0"/>
        <w:adjustRightInd w:val="0"/>
        <w:spacing w:line="260" w:lineRule="atLeast"/>
        <w:jc w:val="both"/>
        <w:rPr>
          <w:rFonts w:ascii="Arial" w:hAnsi="Arial" w:cs="Arial"/>
          <w:noProof/>
          <w:sz w:val="20"/>
          <w:szCs w:val="20"/>
        </w:rPr>
      </w:pPr>
      <w:r w:rsidRPr="7F5DFAE6">
        <w:rPr>
          <w:rFonts w:ascii="Arial" w:hAnsi="Arial" w:cs="Arial"/>
          <w:noProof/>
          <w:sz w:val="20"/>
          <w:szCs w:val="20"/>
        </w:rPr>
        <w:t>Naročnik bo ponudnika izključil iz nadaljnjega postopka izbire, če ugotovi, da za ponudnika in soponudnike obstajajo navedeni razlogi za izključitev</w:t>
      </w:r>
      <w:r w:rsidR="00F64B6F" w:rsidRPr="7F5DFAE6">
        <w:rPr>
          <w:rFonts w:ascii="Arial" w:hAnsi="Arial" w:cs="Arial"/>
          <w:noProof/>
          <w:sz w:val="20"/>
          <w:szCs w:val="20"/>
        </w:rPr>
        <w:t xml:space="preserve">. </w:t>
      </w:r>
    </w:p>
    <w:p w14:paraId="349802BD" w14:textId="77777777" w:rsidR="006E1182" w:rsidRPr="00501FCF" w:rsidRDefault="006E1182" w:rsidP="7F5DFAE6">
      <w:pPr>
        <w:autoSpaceDE w:val="0"/>
        <w:autoSpaceDN w:val="0"/>
        <w:adjustRightInd w:val="0"/>
        <w:spacing w:line="260" w:lineRule="atLeast"/>
        <w:jc w:val="both"/>
        <w:rPr>
          <w:rFonts w:ascii="Arial" w:hAnsi="Arial" w:cs="Arial"/>
          <w:noProof/>
          <w:sz w:val="20"/>
          <w:szCs w:val="20"/>
        </w:rPr>
      </w:pPr>
    </w:p>
    <w:p w14:paraId="1BEAD859" w14:textId="332B808C"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si pridržuje pravico, da bo v fazi preverjanja ponudbe za tuje gospodarske subjekte zahteval predložitev dokazil iz uradnih evidenc v matični državi o neobstoju razlogov za izključitev iz točke </w:t>
      </w:r>
      <w:r w:rsidR="004103B6" w:rsidRPr="7F5DFAE6">
        <w:rPr>
          <w:rFonts w:ascii="Arial" w:hAnsi="Arial" w:cs="Arial"/>
          <w:noProof/>
          <w:sz w:val="20"/>
          <w:szCs w:val="20"/>
        </w:rPr>
        <w:t xml:space="preserve">1, </w:t>
      </w:r>
      <w:r w:rsidRPr="7F5DFAE6">
        <w:rPr>
          <w:rFonts w:ascii="Arial" w:hAnsi="Arial" w:cs="Arial"/>
          <w:noProof/>
          <w:sz w:val="20"/>
          <w:szCs w:val="20"/>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501FCF" w:rsidRDefault="003E176C" w:rsidP="7F5DFAE6">
      <w:pPr>
        <w:spacing w:line="260" w:lineRule="atLeast"/>
        <w:jc w:val="both"/>
        <w:rPr>
          <w:rFonts w:ascii="Arial" w:hAnsi="Arial" w:cs="Arial"/>
          <w:b/>
          <w:bCs/>
          <w:noProof/>
          <w:sz w:val="20"/>
          <w:szCs w:val="20"/>
          <w:lang w:eastAsia="en-US"/>
        </w:rPr>
      </w:pPr>
    </w:p>
    <w:p w14:paraId="1B7A9837" w14:textId="6467435C" w:rsidR="00E30D29" w:rsidRPr="00501FCF" w:rsidRDefault="00E30D29"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Navodila v zvezi s preverjanjem kazenske evidence (točka 1 razlogov za izključitev):</w:t>
      </w:r>
    </w:p>
    <w:p w14:paraId="492E2D34" w14:textId="77777777" w:rsidR="00DA77BF" w:rsidRPr="00501FCF" w:rsidRDefault="00DA77BF" w:rsidP="7F5DFAE6">
      <w:pPr>
        <w:spacing w:line="260" w:lineRule="atLeast"/>
        <w:jc w:val="both"/>
        <w:rPr>
          <w:rFonts w:ascii="Arial" w:hAnsi="Arial" w:cs="Arial"/>
          <w:b/>
          <w:bCs/>
          <w:noProof/>
          <w:sz w:val="20"/>
          <w:szCs w:val="20"/>
          <w:lang w:eastAsia="en-US"/>
        </w:rPr>
      </w:pPr>
    </w:p>
    <w:p w14:paraId="0B88F8B7" w14:textId="77777777" w:rsidR="00E30D29" w:rsidRPr="00501FCF" w:rsidRDefault="00E30D29" w:rsidP="7F5DFAE6">
      <w:pPr>
        <w:pStyle w:val="Odstavekseznama"/>
        <w:spacing w:line="260" w:lineRule="atLeast"/>
        <w:ind w:left="0"/>
        <w:jc w:val="center"/>
        <w:rPr>
          <w:rFonts w:ascii="Arial" w:hAnsi="Arial" w:cs="Arial"/>
          <w:noProof/>
          <w:sz w:val="20"/>
          <w:szCs w:val="20"/>
          <w:u w:val="single"/>
          <w:lang w:eastAsia="en-US"/>
        </w:rPr>
      </w:pPr>
      <w:r w:rsidRPr="7F5DFAE6">
        <w:rPr>
          <w:rFonts w:ascii="Arial" w:hAnsi="Arial" w:cs="Arial"/>
          <w:noProof/>
          <w:sz w:val="20"/>
          <w:szCs w:val="20"/>
          <w:u w:val="single"/>
        </w:rPr>
        <w:t>ZA GOSPODARSKE SUBJEKTE S SEDEŽEM V RS</w:t>
      </w:r>
    </w:p>
    <w:p w14:paraId="20CE1D07" w14:textId="6D00E583" w:rsidR="00DA77BF" w:rsidRPr="00501FCF" w:rsidRDefault="009777D4" w:rsidP="7F5DFAE6">
      <w:pPr>
        <w:suppressAutoHyphens/>
        <w:spacing w:before="120" w:after="120" w:line="260" w:lineRule="atLeast"/>
        <w:jc w:val="both"/>
        <w:rPr>
          <w:rFonts w:ascii="Arial" w:hAnsi="Arial" w:cs="Arial"/>
          <w:b/>
          <w:bCs/>
          <w:noProof/>
          <w:sz w:val="20"/>
          <w:szCs w:val="20"/>
          <w:lang w:eastAsia="ar-SA"/>
        </w:rPr>
      </w:pPr>
      <w:r w:rsidRPr="7F5DFAE6">
        <w:rPr>
          <w:rFonts w:ascii="Arial" w:hAnsi="Arial" w:cs="Arial"/>
          <w:noProof/>
          <w:sz w:val="20"/>
          <w:szCs w:val="20"/>
        </w:rPr>
        <w:t xml:space="preserve">Zaželeno je, da vsi gospodarski subjekti s sedežem v RS, ki nastopajo v ponudbi (ponudniki, soponudniki in podizvajalci), že v ponudbi predložijo potrdila iz Kazenske evidence RS, ki ne smejo biti starejša od </w:t>
      </w:r>
      <w:r w:rsidR="00AF0C95" w:rsidRPr="7F5DFAE6">
        <w:rPr>
          <w:rFonts w:ascii="Arial" w:hAnsi="Arial" w:cs="Arial"/>
          <w:noProof/>
          <w:sz w:val="20"/>
          <w:szCs w:val="20"/>
        </w:rPr>
        <w:t>4 mesecev</w:t>
      </w:r>
      <w:r w:rsidRPr="7F5DFAE6">
        <w:rPr>
          <w:rFonts w:ascii="Arial" w:hAnsi="Arial" w:cs="Arial"/>
          <w:noProof/>
          <w:sz w:val="20"/>
          <w:szCs w:val="20"/>
        </w:rPr>
        <w:t xml:space="preserve"> pred rokom za oddajo ponudb, za </w:t>
      </w:r>
      <w:r w:rsidRPr="7F5DFAE6">
        <w:rPr>
          <w:rFonts w:ascii="Arial" w:hAnsi="Arial" w:cs="Arial"/>
          <w:b/>
          <w:bCs/>
          <w:noProof/>
          <w:sz w:val="20"/>
          <w:szCs w:val="20"/>
        </w:rPr>
        <w:t>vse</w:t>
      </w:r>
      <w:r w:rsidRPr="7F5DFAE6">
        <w:rPr>
          <w:rFonts w:ascii="Arial" w:hAnsi="Arial" w:cs="Arial"/>
          <w:noProof/>
          <w:sz w:val="20"/>
          <w:szCs w:val="20"/>
        </w:rPr>
        <w:t xml:space="preserve"> pravne osebe in za </w:t>
      </w:r>
      <w:r w:rsidRPr="7F5DFAE6">
        <w:rPr>
          <w:rFonts w:ascii="Arial" w:hAnsi="Arial" w:cs="Arial"/>
          <w:b/>
          <w:bCs/>
          <w:noProof/>
          <w:sz w:val="20"/>
          <w:szCs w:val="20"/>
        </w:rPr>
        <w:t>vse 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 (1. odstavek 75. člena ZJN-3). </w:t>
      </w:r>
      <w:r w:rsidR="00655B58" w:rsidRPr="7F5DFAE6">
        <w:rPr>
          <w:rFonts w:ascii="Arial" w:hAnsi="Arial" w:cs="Arial"/>
          <w:noProof/>
          <w:sz w:val="20"/>
          <w:szCs w:val="20"/>
        </w:rPr>
        <w:t>Če</w:t>
      </w:r>
      <w:r w:rsidRPr="7F5DFAE6">
        <w:rPr>
          <w:rFonts w:ascii="Arial" w:hAnsi="Arial" w:cs="Arial"/>
          <w:noProof/>
          <w:sz w:val="20"/>
          <w:szCs w:val="20"/>
        </w:rPr>
        <w:t xml:space="preserve"> ta potrdila ne bodo predložena že v ponudbi, </w:t>
      </w:r>
      <w:r w:rsidR="000F3D07" w:rsidRPr="7F5DFAE6">
        <w:rPr>
          <w:rFonts w:ascii="Arial" w:hAnsi="Arial" w:cs="Arial"/>
          <w:noProof/>
          <w:sz w:val="20"/>
          <w:szCs w:val="20"/>
        </w:rPr>
        <w:t xml:space="preserve">bo naročnik </w:t>
      </w:r>
      <w:r w:rsidRPr="7F5DFAE6">
        <w:rPr>
          <w:rFonts w:ascii="Arial" w:hAnsi="Arial" w:cs="Arial"/>
          <w:noProof/>
          <w:sz w:val="20"/>
          <w:szCs w:val="20"/>
        </w:rPr>
        <w:t xml:space="preserve">za </w:t>
      </w:r>
      <w:r w:rsidRPr="7F5DFAE6">
        <w:rPr>
          <w:rFonts w:ascii="Arial" w:hAnsi="Arial" w:cs="Arial"/>
          <w:b/>
          <w:bCs/>
          <w:noProof/>
          <w:sz w:val="20"/>
          <w:szCs w:val="20"/>
        </w:rPr>
        <w:t>vse</w:t>
      </w:r>
      <w:r w:rsidRPr="7F5DFAE6">
        <w:rPr>
          <w:rFonts w:ascii="Arial" w:hAnsi="Arial" w:cs="Arial"/>
          <w:noProof/>
          <w:sz w:val="20"/>
          <w:szCs w:val="20"/>
        </w:rPr>
        <w:t xml:space="preserve"> </w:t>
      </w:r>
      <w:r w:rsidRPr="7F5DFAE6">
        <w:rPr>
          <w:rFonts w:ascii="Arial" w:hAnsi="Arial" w:cs="Arial"/>
          <w:b/>
          <w:bCs/>
          <w:noProof/>
          <w:sz w:val="20"/>
          <w:szCs w:val="20"/>
        </w:rPr>
        <w:t>pravne osebe</w:t>
      </w:r>
      <w:r w:rsidRPr="7F5DFAE6">
        <w:rPr>
          <w:rFonts w:ascii="Arial" w:hAnsi="Arial" w:cs="Arial"/>
          <w:noProof/>
          <w:sz w:val="20"/>
          <w:szCs w:val="20"/>
        </w:rPr>
        <w:t xml:space="preserve"> in za </w:t>
      </w:r>
      <w:r w:rsidRPr="7F5DFAE6">
        <w:rPr>
          <w:rFonts w:ascii="Arial" w:hAnsi="Arial" w:cs="Arial"/>
          <w:b/>
          <w:bCs/>
          <w:noProof/>
          <w:sz w:val="20"/>
          <w:szCs w:val="20"/>
        </w:rPr>
        <w:t xml:space="preserve">vse </w:t>
      </w:r>
      <w:r w:rsidR="00E96AED" w:rsidRPr="7F5DFAE6">
        <w:rPr>
          <w:rFonts w:ascii="Arial" w:hAnsi="Arial" w:cs="Arial"/>
          <w:b/>
          <w:bCs/>
          <w:noProof/>
          <w:sz w:val="20"/>
          <w:szCs w:val="20"/>
        </w:rPr>
        <w:t xml:space="preserve">fizične </w:t>
      </w:r>
      <w:r w:rsidRPr="7F5DFAE6">
        <w:rPr>
          <w:rFonts w:ascii="Arial" w:hAnsi="Arial" w:cs="Arial"/>
          <w:b/>
          <w:bCs/>
          <w:noProof/>
          <w:sz w:val="20"/>
          <w:szCs w:val="20"/>
        </w:rPr>
        <w:t>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w:t>
      </w:r>
      <w:r w:rsidR="003D07B7" w:rsidRPr="7F5DFAE6">
        <w:rPr>
          <w:rFonts w:ascii="Arial" w:hAnsi="Arial" w:cs="Arial"/>
          <w:noProof/>
          <w:sz w:val="20"/>
          <w:szCs w:val="20"/>
        </w:rPr>
        <w:t>,</w:t>
      </w:r>
      <w:r w:rsidRPr="7F5DFAE6">
        <w:rPr>
          <w:rFonts w:ascii="Arial" w:hAnsi="Arial" w:cs="Arial"/>
          <w:noProof/>
          <w:sz w:val="20"/>
          <w:szCs w:val="20"/>
        </w:rPr>
        <w:t xml:space="preserve"> izpolnjevanje pogojev preveril najkasneje v </w:t>
      </w:r>
      <w:r w:rsidR="00AF0C95" w:rsidRPr="7F5DFAE6">
        <w:rPr>
          <w:rFonts w:ascii="Arial" w:hAnsi="Arial" w:cs="Arial"/>
          <w:noProof/>
          <w:sz w:val="20"/>
          <w:szCs w:val="20"/>
        </w:rPr>
        <w:t>9</w:t>
      </w:r>
      <w:r w:rsidRPr="7F5DFAE6">
        <w:rPr>
          <w:rFonts w:ascii="Arial" w:hAnsi="Arial" w:cs="Arial"/>
          <w:noProof/>
          <w:sz w:val="20"/>
          <w:szCs w:val="20"/>
        </w:rPr>
        <w:t>0 dneh po roku za od</w:t>
      </w:r>
      <w:r w:rsidR="00525AF3" w:rsidRPr="7F5DFAE6">
        <w:rPr>
          <w:rFonts w:ascii="Arial" w:hAnsi="Arial" w:cs="Arial"/>
          <w:noProof/>
          <w:sz w:val="20"/>
          <w:szCs w:val="20"/>
        </w:rPr>
        <w:t>dajo</w:t>
      </w:r>
      <w:r w:rsidRPr="7F5DFAE6">
        <w:rPr>
          <w:rFonts w:ascii="Arial" w:hAnsi="Arial" w:cs="Arial"/>
          <w:noProof/>
          <w:sz w:val="20"/>
          <w:szCs w:val="20"/>
        </w:rPr>
        <w:t xml:space="preserve"> ponudb.</w:t>
      </w:r>
      <w:r w:rsidR="00E96AED" w:rsidRPr="7F5DFAE6">
        <w:rPr>
          <w:rFonts w:ascii="Arial" w:hAnsi="Arial" w:cs="Arial"/>
          <w:noProof/>
          <w:sz w:val="20"/>
          <w:szCs w:val="20"/>
        </w:rPr>
        <w:t xml:space="preserve"> </w:t>
      </w:r>
      <w:r w:rsidR="00E96AED" w:rsidRPr="7F5DFAE6">
        <w:rPr>
          <w:rFonts w:ascii="Arial" w:hAnsi="Arial" w:cs="Arial"/>
          <w:b/>
          <w:bCs/>
          <w:noProof/>
          <w:sz w:val="20"/>
          <w:szCs w:val="20"/>
        </w:rPr>
        <w:t xml:space="preserve">Zato prosimo, da v ESPD obrazec pri navedbi zastopnikov gospodarskega subjekta (fizičnih oseb) navedete njihove EMŠO številke. </w:t>
      </w:r>
    </w:p>
    <w:p w14:paraId="1E3C4AAB" w14:textId="77777777" w:rsidR="00E30D29" w:rsidRPr="00501FCF" w:rsidRDefault="00E30D29" w:rsidP="7F5DFAE6">
      <w:pPr>
        <w:pStyle w:val="Odstavekseznama"/>
        <w:spacing w:line="260" w:lineRule="atLeast"/>
        <w:ind w:left="0"/>
        <w:jc w:val="center"/>
        <w:rPr>
          <w:rFonts w:ascii="Arial" w:hAnsi="Arial" w:cs="Arial"/>
          <w:noProof/>
          <w:sz w:val="20"/>
          <w:szCs w:val="20"/>
          <w:u w:val="single"/>
          <w:lang w:eastAsia="en-US"/>
        </w:rPr>
      </w:pPr>
      <w:r w:rsidRPr="7F5DFAE6">
        <w:rPr>
          <w:rFonts w:ascii="Arial" w:hAnsi="Arial" w:cs="Arial"/>
          <w:noProof/>
          <w:sz w:val="20"/>
          <w:szCs w:val="20"/>
          <w:u w:val="single"/>
        </w:rPr>
        <w:t>ZA GOSPODARSKE SUBJEKTE S SEDEŽEM IZVEN RS</w:t>
      </w:r>
    </w:p>
    <w:p w14:paraId="0A0953A6" w14:textId="5FFE787A" w:rsidR="008A0916" w:rsidRPr="00501FCF" w:rsidRDefault="009777D4" w:rsidP="7F5DFAE6">
      <w:pPr>
        <w:suppressAutoHyphens/>
        <w:spacing w:before="120" w:after="120" w:line="260" w:lineRule="atLeast"/>
        <w:jc w:val="both"/>
        <w:rPr>
          <w:rFonts w:ascii="Arial" w:hAnsi="Arial" w:cs="Arial"/>
          <w:noProof/>
          <w:sz w:val="20"/>
          <w:szCs w:val="20"/>
          <w:lang w:eastAsia="ar-SA"/>
        </w:rPr>
      </w:pPr>
      <w:r w:rsidRPr="7F5DFAE6">
        <w:rPr>
          <w:rFonts w:ascii="Arial" w:hAnsi="Arial" w:cs="Arial"/>
          <w:noProof/>
          <w:sz w:val="20"/>
          <w:szCs w:val="20"/>
        </w:rPr>
        <w:t>Zaželeno je, da vsi gospodarski subjekti s sedežem izven RS, ki nastopajo v ponudbi (ponudniki, soponudniki in podizvajalci), že v ponudbi predložijo potrdila iz uradnih evidenc v matični državi (oziroma druga dokazila</w:t>
      </w:r>
      <w:r w:rsidR="00655B58" w:rsidRPr="7F5DFAE6">
        <w:rPr>
          <w:rFonts w:ascii="Arial" w:hAnsi="Arial" w:cs="Arial"/>
          <w:noProof/>
          <w:sz w:val="20"/>
          <w:szCs w:val="20"/>
        </w:rPr>
        <w:t>,</w:t>
      </w:r>
      <w:r w:rsidRPr="7F5DFAE6">
        <w:rPr>
          <w:rFonts w:ascii="Arial" w:hAnsi="Arial" w:cs="Arial"/>
          <w:noProof/>
          <w:sz w:val="20"/>
          <w:szCs w:val="20"/>
        </w:rPr>
        <w:t xml:space="preserve"> skladno z določili 77. člena ZJN-3) o neobstoju razlogov za izključitev iz točke 1, ki ne smejo biti starejša od </w:t>
      </w:r>
      <w:r w:rsidR="00AF0C95" w:rsidRPr="7F5DFAE6">
        <w:rPr>
          <w:rFonts w:ascii="Arial" w:hAnsi="Arial" w:cs="Arial"/>
          <w:noProof/>
          <w:sz w:val="20"/>
          <w:szCs w:val="20"/>
        </w:rPr>
        <w:t>4 mesecev</w:t>
      </w:r>
      <w:r w:rsidRPr="7F5DFAE6">
        <w:rPr>
          <w:rFonts w:ascii="Arial" w:hAnsi="Arial" w:cs="Arial"/>
          <w:noProof/>
          <w:sz w:val="20"/>
          <w:szCs w:val="20"/>
        </w:rPr>
        <w:t xml:space="preserve"> pred rokom za oddajo ponudb, za </w:t>
      </w:r>
      <w:r w:rsidRPr="7F5DFAE6">
        <w:rPr>
          <w:rFonts w:ascii="Arial" w:hAnsi="Arial" w:cs="Arial"/>
          <w:b/>
          <w:bCs/>
          <w:noProof/>
          <w:sz w:val="20"/>
          <w:szCs w:val="20"/>
        </w:rPr>
        <w:t>vse</w:t>
      </w:r>
      <w:r w:rsidRPr="7F5DFAE6">
        <w:rPr>
          <w:rFonts w:ascii="Arial" w:hAnsi="Arial" w:cs="Arial"/>
          <w:noProof/>
          <w:sz w:val="20"/>
          <w:szCs w:val="20"/>
        </w:rPr>
        <w:t xml:space="preserve"> </w:t>
      </w:r>
      <w:r w:rsidRPr="7F5DFAE6">
        <w:rPr>
          <w:rFonts w:ascii="Arial" w:hAnsi="Arial" w:cs="Arial"/>
          <w:b/>
          <w:bCs/>
          <w:noProof/>
          <w:sz w:val="20"/>
          <w:szCs w:val="20"/>
        </w:rPr>
        <w:t>pravne osebe</w:t>
      </w:r>
      <w:r w:rsidRPr="7F5DFAE6">
        <w:rPr>
          <w:rFonts w:ascii="Arial" w:hAnsi="Arial" w:cs="Arial"/>
          <w:noProof/>
          <w:sz w:val="20"/>
          <w:szCs w:val="20"/>
        </w:rPr>
        <w:t xml:space="preserve"> in za </w:t>
      </w:r>
      <w:r w:rsidRPr="7F5DFAE6">
        <w:rPr>
          <w:rFonts w:ascii="Arial" w:hAnsi="Arial" w:cs="Arial"/>
          <w:b/>
          <w:bCs/>
          <w:noProof/>
          <w:sz w:val="20"/>
          <w:szCs w:val="20"/>
        </w:rPr>
        <w:t xml:space="preserve">vse </w:t>
      </w:r>
      <w:r w:rsidR="00E96AED" w:rsidRPr="7F5DFAE6">
        <w:rPr>
          <w:rFonts w:ascii="Arial" w:hAnsi="Arial" w:cs="Arial"/>
          <w:b/>
          <w:bCs/>
          <w:noProof/>
          <w:sz w:val="20"/>
          <w:szCs w:val="20"/>
        </w:rPr>
        <w:t xml:space="preserve">fizične </w:t>
      </w:r>
      <w:r w:rsidRPr="7F5DFAE6">
        <w:rPr>
          <w:rFonts w:ascii="Arial" w:hAnsi="Arial" w:cs="Arial"/>
          <w:b/>
          <w:bCs/>
          <w:noProof/>
          <w:sz w:val="20"/>
          <w:szCs w:val="20"/>
        </w:rPr>
        <w:t>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 (1. odstavek 75. člena ZJN-3). </w:t>
      </w:r>
      <w:r w:rsidR="00655B58" w:rsidRPr="7F5DFAE6">
        <w:rPr>
          <w:rFonts w:ascii="Arial" w:hAnsi="Arial" w:cs="Arial"/>
          <w:noProof/>
          <w:sz w:val="20"/>
          <w:szCs w:val="20"/>
        </w:rPr>
        <w:t>Če</w:t>
      </w:r>
      <w:r w:rsidRPr="7F5DFAE6">
        <w:rPr>
          <w:rFonts w:ascii="Arial" w:hAnsi="Arial" w:cs="Arial"/>
          <w:noProof/>
          <w:sz w:val="20"/>
          <w:szCs w:val="20"/>
        </w:rPr>
        <w:t xml:space="preserve"> ta potrdila ne bodo predložena že v ponudbi, si naročnik pridržuje pravico</w:t>
      </w:r>
      <w:r w:rsidR="00655B58" w:rsidRPr="7F5DFAE6">
        <w:rPr>
          <w:rFonts w:ascii="Arial" w:hAnsi="Arial" w:cs="Arial"/>
          <w:noProof/>
          <w:sz w:val="20"/>
          <w:szCs w:val="20"/>
        </w:rPr>
        <w:t xml:space="preserve"> zahtevati</w:t>
      </w:r>
      <w:r w:rsidRPr="7F5DFAE6">
        <w:rPr>
          <w:rFonts w:ascii="Arial" w:hAnsi="Arial" w:cs="Arial"/>
          <w:noProof/>
          <w:sz w:val="20"/>
          <w:szCs w:val="20"/>
        </w:rPr>
        <w:t xml:space="preserve"> ta potrdila v fazi preverjanja ponudb. Ta potrdila, ki jih bo naročnik zahteval v fazi preverjanja ponudb, pa bodo morala izkazati stanje, vezano na datume znotraj </w:t>
      </w:r>
      <w:r w:rsidR="00AF0C95" w:rsidRPr="7F5DFAE6">
        <w:rPr>
          <w:rFonts w:ascii="Arial" w:hAnsi="Arial" w:cs="Arial"/>
          <w:noProof/>
          <w:sz w:val="20"/>
          <w:szCs w:val="20"/>
        </w:rPr>
        <w:t>4 mesecev</w:t>
      </w:r>
      <w:r w:rsidRPr="7F5DFAE6">
        <w:rPr>
          <w:rFonts w:ascii="Arial" w:hAnsi="Arial" w:cs="Arial"/>
          <w:noProof/>
          <w:sz w:val="20"/>
          <w:szCs w:val="20"/>
        </w:rPr>
        <w:t xml:space="preserve"> </w:t>
      </w:r>
      <w:r w:rsidR="00AF0C95" w:rsidRPr="7F5DFAE6">
        <w:rPr>
          <w:rFonts w:ascii="Arial" w:hAnsi="Arial" w:cs="Arial"/>
          <w:noProof/>
          <w:sz w:val="20"/>
          <w:szCs w:val="20"/>
        </w:rPr>
        <w:t>pred oziroma 9</w:t>
      </w:r>
      <w:r w:rsidRPr="7F5DFAE6">
        <w:rPr>
          <w:rFonts w:ascii="Arial" w:hAnsi="Arial" w:cs="Arial"/>
          <w:noProof/>
          <w:sz w:val="20"/>
          <w:szCs w:val="20"/>
        </w:rPr>
        <w:t xml:space="preserve">0 dni po roku za oddajo ponudb. </w:t>
      </w:r>
    </w:p>
    <w:tbl>
      <w:tblPr>
        <w:tblW w:w="9889" w:type="dxa"/>
        <w:tblLook w:val="01E0" w:firstRow="1" w:lastRow="1" w:firstColumn="1" w:lastColumn="1" w:noHBand="0" w:noVBand="0"/>
      </w:tblPr>
      <w:tblGrid>
        <w:gridCol w:w="9889"/>
      </w:tblGrid>
      <w:tr w:rsidR="0075039D" w:rsidRPr="00501FCF" w14:paraId="3A147529" w14:textId="77777777" w:rsidTr="7F5DFAE6">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5E0A2175" w:rsidR="0075039D" w:rsidRPr="00501FCF" w:rsidRDefault="0075039D" w:rsidP="7F5DFAE6">
            <w:pPr>
              <w:spacing w:line="260" w:lineRule="atLeast"/>
              <w:jc w:val="both"/>
              <w:rPr>
                <w:rFonts w:ascii="Arial" w:hAnsi="Arial" w:cs="Arial"/>
                <w:sz w:val="20"/>
                <w:szCs w:val="20"/>
              </w:rPr>
            </w:pPr>
            <w:r w:rsidRPr="5BD2FF2F">
              <w:rPr>
                <w:rFonts w:ascii="Arial" w:hAnsi="Arial" w:cs="Arial"/>
                <w:b/>
                <w:sz w:val="20"/>
                <w:szCs w:val="20"/>
              </w:rPr>
              <w:t xml:space="preserve">DOKAZILO: </w:t>
            </w:r>
            <w:r w:rsidR="3DA20BE7" w:rsidRPr="5BD2FF2F">
              <w:rPr>
                <w:rFonts w:ascii="Arial" w:hAnsi="Arial" w:cs="Arial"/>
                <w:sz w:val="20"/>
                <w:szCs w:val="20"/>
              </w:rPr>
              <w:t>ESPD obrazec za vsak posamezen gospodarski subjekt</w:t>
            </w:r>
            <w:r w:rsidR="00E96AED" w:rsidRPr="5BD2FF2F">
              <w:rPr>
                <w:rFonts w:ascii="Arial" w:hAnsi="Arial" w:cs="Arial"/>
                <w:sz w:val="20"/>
                <w:szCs w:val="20"/>
              </w:rPr>
              <w:t xml:space="preserve"> z navedbo gospodarskih subjektov in njihovih zastopnikov z EMŠO številkami ali </w:t>
            </w:r>
            <w:r w:rsidR="3DA20BE7" w:rsidRPr="5BD2FF2F">
              <w:rPr>
                <w:rFonts w:ascii="Arial" w:hAnsi="Arial" w:cs="Arial"/>
                <w:sz w:val="20"/>
                <w:szCs w:val="20"/>
              </w:rPr>
              <w:t xml:space="preserve">potrdila iz KE </w:t>
            </w:r>
          </w:p>
        </w:tc>
      </w:tr>
    </w:tbl>
    <w:p w14:paraId="3DDF70E6" w14:textId="77777777" w:rsidR="00214A24" w:rsidRPr="00201BC3" w:rsidRDefault="00214A24" w:rsidP="7F5DFAE6">
      <w:pPr>
        <w:spacing w:line="260" w:lineRule="atLeast"/>
        <w:jc w:val="both"/>
        <w:rPr>
          <w:rFonts w:ascii="Arial" w:hAnsi="Arial" w:cs="Arial"/>
          <w:b/>
          <w:bCs/>
          <w:noProof/>
          <w:sz w:val="20"/>
          <w:szCs w:val="20"/>
          <w:lang w:eastAsia="en-US"/>
        </w:rPr>
      </w:pPr>
    </w:p>
    <w:p w14:paraId="3FFAFA93" w14:textId="77777777" w:rsidR="0075039D" w:rsidRPr="00501FCF" w:rsidRDefault="0075039D" w:rsidP="7F5DFAE6">
      <w:pPr>
        <w:spacing w:line="260" w:lineRule="atLeast"/>
        <w:jc w:val="both"/>
        <w:rPr>
          <w:rFonts w:ascii="Arial" w:hAnsi="Arial" w:cs="Arial"/>
          <w:b/>
          <w:sz w:val="20"/>
          <w:szCs w:val="20"/>
          <w:lang w:eastAsia="en-US"/>
        </w:rPr>
      </w:pPr>
      <w:r w:rsidRPr="5BD2FF2F">
        <w:rPr>
          <w:rFonts w:ascii="Arial" w:hAnsi="Arial" w:cs="Arial"/>
          <w:b/>
          <w:sz w:val="20"/>
          <w:szCs w:val="20"/>
        </w:rPr>
        <w:t>3.2. Pogoji za sodelovanje (76. člen ZJN-3)</w:t>
      </w:r>
    </w:p>
    <w:p w14:paraId="1A6BBD22" w14:textId="77777777" w:rsidR="000470EA" w:rsidRPr="00201BC3" w:rsidRDefault="000470EA" w:rsidP="7F5DFAE6">
      <w:pPr>
        <w:spacing w:line="260" w:lineRule="atLeast"/>
        <w:jc w:val="both"/>
        <w:rPr>
          <w:rFonts w:ascii="Arial" w:hAnsi="Arial" w:cs="Arial"/>
          <w:b/>
          <w:bCs/>
          <w:noProof/>
          <w:sz w:val="20"/>
          <w:szCs w:val="20"/>
          <w:lang w:eastAsia="en-US"/>
        </w:rPr>
      </w:pPr>
    </w:p>
    <w:p w14:paraId="32439220" w14:textId="77777777" w:rsidR="000470EA" w:rsidRPr="00501FCF" w:rsidRDefault="000470EA" w:rsidP="7F5DFAE6">
      <w:pPr>
        <w:spacing w:line="260" w:lineRule="atLeast"/>
        <w:jc w:val="both"/>
        <w:rPr>
          <w:rFonts w:ascii="Arial" w:hAnsi="Arial" w:cs="Arial"/>
          <w:b/>
          <w:sz w:val="20"/>
          <w:szCs w:val="20"/>
          <w:lang w:eastAsia="en-US"/>
        </w:rPr>
      </w:pPr>
      <w:r w:rsidRPr="5BD2FF2F">
        <w:rPr>
          <w:rFonts w:ascii="Arial" w:hAnsi="Arial" w:cs="Arial"/>
          <w:b/>
          <w:sz w:val="20"/>
          <w:szCs w:val="20"/>
        </w:rPr>
        <w:t>3.2.1 Ustreznost za opravljanje poklicne dejavnosti</w:t>
      </w:r>
    </w:p>
    <w:p w14:paraId="6549A81E" w14:textId="77777777" w:rsidR="008B5BB0" w:rsidRPr="00501FCF" w:rsidRDefault="000470EA" w:rsidP="7F5DFAE6">
      <w:pPr>
        <w:spacing w:line="260" w:lineRule="atLeast"/>
        <w:jc w:val="both"/>
        <w:rPr>
          <w:rFonts w:ascii="Arial" w:hAnsi="Arial" w:cs="Arial"/>
          <w:sz w:val="20"/>
          <w:szCs w:val="20"/>
          <w:lang w:eastAsia="en-US"/>
        </w:rPr>
      </w:pPr>
      <w:r w:rsidRPr="5BD2FF2F">
        <w:rPr>
          <w:rFonts w:ascii="Arial" w:hAnsi="Arial" w:cs="Arial"/>
          <w:sz w:val="20"/>
          <w:szCs w:val="20"/>
        </w:rPr>
        <w:t>Vsak gospodarski subjekt, ki nastopa v ponudbi, mora biti pri pristojnem organu registriran za opravljanje dejavnosti, ki jo prevzema v ponudbi.</w:t>
      </w:r>
    </w:p>
    <w:p w14:paraId="55C38693" w14:textId="77777777" w:rsidR="008A0916" w:rsidRPr="00232977" w:rsidRDefault="008A0916" w:rsidP="7F5DFAE6">
      <w:pPr>
        <w:spacing w:line="260" w:lineRule="atLeast"/>
        <w:jc w:val="both"/>
        <w:rPr>
          <w:rFonts w:ascii="Arial" w:hAnsi="Arial" w:cs="Arial"/>
          <w:sz w:val="20"/>
          <w:szCs w:val="20"/>
          <w:lang w:eastAsia="en-US"/>
        </w:rPr>
      </w:pPr>
    </w:p>
    <w:p w14:paraId="490EA306" w14:textId="5C60005A" w:rsidR="000470EA" w:rsidRPr="00501FCF" w:rsidRDefault="000470EA" w:rsidP="7F5DFAE6">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5BD2FF2F">
        <w:rPr>
          <w:rFonts w:ascii="Arial" w:hAnsi="Arial" w:cs="Arial"/>
          <w:b/>
          <w:sz w:val="20"/>
          <w:szCs w:val="20"/>
        </w:rPr>
        <w:t xml:space="preserve">DOKAZILO: </w:t>
      </w:r>
      <w:r w:rsidRPr="5BD2FF2F">
        <w:rPr>
          <w:rFonts w:ascii="Arial" w:hAnsi="Arial" w:cs="Arial"/>
          <w:sz w:val="20"/>
          <w:szCs w:val="20"/>
        </w:rPr>
        <w:t>ESPD obrazec za vsak posamezen gospodarski subjekt - del IV</w:t>
      </w:r>
      <w:r w:rsidR="00DA7332" w:rsidRPr="5BD2FF2F">
        <w:rPr>
          <w:rFonts w:ascii="Arial" w:hAnsi="Arial" w:cs="Arial"/>
          <w:sz w:val="20"/>
          <w:szCs w:val="20"/>
        </w:rPr>
        <w:t>, oddelek A</w:t>
      </w:r>
      <w:r w:rsidR="0055677C" w:rsidRPr="5BD2FF2F">
        <w:rPr>
          <w:rFonts w:ascii="Arial" w:hAnsi="Arial" w:cs="Arial"/>
          <w:sz w:val="20"/>
          <w:szCs w:val="20"/>
        </w:rPr>
        <w:t xml:space="preserve"> </w:t>
      </w:r>
    </w:p>
    <w:p w14:paraId="5190ED0D" w14:textId="77777777" w:rsidR="000470EA" w:rsidRDefault="000470EA" w:rsidP="7F5DFAE6">
      <w:pPr>
        <w:spacing w:line="260" w:lineRule="atLeast"/>
        <w:jc w:val="both"/>
        <w:rPr>
          <w:rFonts w:ascii="Arial" w:hAnsi="Arial" w:cs="Arial"/>
          <w:sz w:val="20"/>
          <w:szCs w:val="20"/>
          <w:lang w:eastAsia="en-US"/>
        </w:rPr>
      </w:pPr>
    </w:p>
    <w:p w14:paraId="5D561BAB" w14:textId="6D4C6B9F" w:rsidR="00CB663B" w:rsidRPr="00CB663B" w:rsidRDefault="00CB663B" w:rsidP="00CB663B">
      <w:pPr>
        <w:pStyle w:val="Odstavekseznama"/>
        <w:numPr>
          <w:ilvl w:val="2"/>
          <w:numId w:val="43"/>
        </w:numPr>
        <w:spacing w:line="260" w:lineRule="atLeast"/>
        <w:jc w:val="both"/>
        <w:rPr>
          <w:rFonts w:ascii="Arial" w:hAnsi="Arial" w:cs="Arial"/>
          <w:b/>
          <w:sz w:val="20"/>
          <w:szCs w:val="20"/>
          <w:lang w:eastAsia="en-US"/>
        </w:rPr>
      </w:pPr>
      <w:bookmarkStart w:id="123" w:name="_Toc156997257"/>
      <w:r w:rsidRPr="00CB663B">
        <w:rPr>
          <w:rFonts w:ascii="Arial" w:hAnsi="Arial" w:cs="Arial"/>
          <w:b/>
          <w:sz w:val="20"/>
          <w:szCs w:val="20"/>
        </w:rPr>
        <w:t>Ekonomski in finančni položaj (76. člen ZJN-3)</w:t>
      </w:r>
      <w:bookmarkEnd w:id="123"/>
      <w:r w:rsidRPr="00CB663B">
        <w:rPr>
          <w:rFonts w:ascii="Arial" w:hAnsi="Arial" w:cs="Arial"/>
          <w:b/>
          <w:sz w:val="20"/>
          <w:szCs w:val="20"/>
        </w:rPr>
        <w:t xml:space="preserve"> </w:t>
      </w:r>
    </w:p>
    <w:p w14:paraId="219A5CC7" w14:textId="77777777" w:rsidR="00CB663B" w:rsidRDefault="00CB663B" w:rsidP="00CB663B">
      <w:pPr>
        <w:pStyle w:val="Odstavekseznama"/>
        <w:spacing w:line="260" w:lineRule="atLeast"/>
        <w:ind w:left="720"/>
        <w:jc w:val="both"/>
        <w:rPr>
          <w:rFonts w:ascii="Arial" w:hAnsi="Arial" w:cs="Arial"/>
          <w:sz w:val="20"/>
          <w:szCs w:val="20"/>
          <w:lang w:eastAsia="en-US"/>
        </w:rPr>
      </w:pPr>
    </w:p>
    <w:p w14:paraId="4B705087" w14:textId="2D2C8FEE" w:rsidR="00CB663B" w:rsidRPr="00CB663B" w:rsidRDefault="00CB663B" w:rsidP="00CB663B">
      <w:pPr>
        <w:spacing w:line="260" w:lineRule="atLeast"/>
        <w:jc w:val="both"/>
        <w:rPr>
          <w:rFonts w:ascii="Arial" w:hAnsi="Arial" w:cs="Arial"/>
          <w:sz w:val="20"/>
          <w:szCs w:val="20"/>
          <w:lang w:eastAsia="en-US"/>
        </w:rPr>
      </w:pPr>
      <w:r w:rsidRPr="00CB663B">
        <w:rPr>
          <w:rFonts w:ascii="Arial" w:hAnsi="Arial" w:cs="Arial"/>
          <w:sz w:val="20"/>
          <w:szCs w:val="20"/>
        </w:rPr>
        <w:t>Ponudnik (oziroma skupina ponudnikov) mora biti ekonomsko in finančno sposobna izvesti predmetno javno naročilo, kar dokazuje z izpolnjevanjem naslednje zahteve:</w:t>
      </w:r>
    </w:p>
    <w:p w14:paraId="2ECE29FA" w14:textId="77777777" w:rsidR="00CB663B" w:rsidRPr="00CB663B" w:rsidRDefault="00CB663B" w:rsidP="00CB663B">
      <w:pPr>
        <w:pStyle w:val="Odstavekseznama"/>
        <w:spacing w:line="260" w:lineRule="atLeast"/>
        <w:ind w:left="510"/>
        <w:jc w:val="both"/>
        <w:rPr>
          <w:rFonts w:ascii="Arial" w:hAnsi="Arial" w:cs="Arial"/>
          <w:sz w:val="20"/>
          <w:szCs w:val="20"/>
          <w:lang w:eastAsia="en-US"/>
        </w:rPr>
      </w:pPr>
    </w:p>
    <w:p w14:paraId="362D3AFB" w14:textId="77777777" w:rsidR="00CB663B" w:rsidRPr="00CB663B" w:rsidRDefault="00CB663B" w:rsidP="00CB663B">
      <w:pPr>
        <w:spacing w:line="260" w:lineRule="atLeast"/>
        <w:jc w:val="both"/>
        <w:rPr>
          <w:rFonts w:ascii="Arial" w:hAnsi="Arial"/>
          <w:sz w:val="20"/>
          <w:szCs w:val="20"/>
          <w:lang w:eastAsia="en-US"/>
        </w:rPr>
      </w:pPr>
      <w:r w:rsidRPr="00CB663B">
        <w:rPr>
          <w:rFonts w:ascii="Arial" w:hAnsi="Arial"/>
          <w:sz w:val="20"/>
          <w:szCs w:val="20"/>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003C7CE3" w14:textId="77777777" w:rsidR="00CB663B" w:rsidRPr="00CB663B" w:rsidRDefault="00CB663B" w:rsidP="00CB663B">
      <w:pPr>
        <w:pStyle w:val="Odstavekseznama"/>
        <w:spacing w:line="260" w:lineRule="atLeast"/>
        <w:ind w:left="510"/>
        <w:jc w:val="both"/>
        <w:rPr>
          <w:rFonts w:ascii="Arial" w:hAnsi="Arial"/>
          <w:sz w:val="20"/>
          <w:szCs w:val="20"/>
          <w:lang w:eastAsia="en-US"/>
        </w:rPr>
      </w:pPr>
    </w:p>
    <w:p w14:paraId="2B8FD1CE" w14:textId="77777777" w:rsidR="00CB663B" w:rsidRPr="00CB663B" w:rsidRDefault="00CB663B" w:rsidP="00CB663B">
      <w:pPr>
        <w:pStyle w:val="Odstavekseznama"/>
        <w:pBdr>
          <w:top w:val="single" w:sz="4" w:space="1" w:color="auto"/>
          <w:left w:val="single" w:sz="4" w:space="4" w:color="auto"/>
          <w:bottom w:val="single" w:sz="4" w:space="0" w:color="auto"/>
          <w:right w:val="single" w:sz="4" w:space="4" w:color="auto"/>
        </w:pBdr>
        <w:spacing w:line="260" w:lineRule="atLeast"/>
        <w:ind w:left="510"/>
        <w:jc w:val="both"/>
        <w:rPr>
          <w:rFonts w:ascii="Arial" w:hAnsi="Arial" w:cs="Arial"/>
          <w:sz w:val="20"/>
          <w:szCs w:val="20"/>
          <w:lang w:eastAsia="en-US"/>
        </w:rPr>
      </w:pPr>
      <w:r w:rsidRPr="00CB663B">
        <w:rPr>
          <w:rFonts w:ascii="Arial" w:hAnsi="Arial" w:cs="Arial"/>
          <w:b/>
          <w:sz w:val="20"/>
          <w:szCs w:val="20"/>
        </w:rPr>
        <w:t xml:space="preserve">DOKAZILO: </w:t>
      </w:r>
      <w:r w:rsidRPr="00CB663B">
        <w:rPr>
          <w:rFonts w:ascii="Arial" w:hAnsi="Arial" w:cs="Arial"/>
          <w:sz w:val="20"/>
          <w:szCs w:val="20"/>
        </w:rPr>
        <w:t>Izjava na obrazcu 6</w:t>
      </w:r>
    </w:p>
    <w:p w14:paraId="47708E4C" w14:textId="77777777" w:rsidR="00CB663B" w:rsidRDefault="00CB663B" w:rsidP="00CB663B">
      <w:pPr>
        <w:pStyle w:val="Odstavekseznama"/>
        <w:ind w:left="510"/>
      </w:pPr>
    </w:p>
    <w:p w14:paraId="3493D8B8" w14:textId="79C8922B" w:rsidR="0075039D" w:rsidRPr="00CB663B" w:rsidRDefault="00751283" w:rsidP="00CB663B">
      <w:pPr>
        <w:pStyle w:val="Odstavekseznama"/>
        <w:keepNext/>
        <w:numPr>
          <w:ilvl w:val="2"/>
          <w:numId w:val="43"/>
        </w:numPr>
        <w:spacing w:line="260" w:lineRule="atLeast"/>
        <w:jc w:val="both"/>
        <w:outlineLvl w:val="2"/>
        <w:rPr>
          <w:rFonts w:ascii="Arial" w:hAnsi="Arial" w:cs="Arial"/>
          <w:b/>
          <w:sz w:val="20"/>
          <w:szCs w:val="20"/>
          <w:lang w:eastAsia="en-US"/>
        </w:rPr>
      </w:pPr>
      <w:r w:rsidRPr="00CB663B">
        <w:rPr>
          <w:rFonts w:ascii="Arial" w:hAnsi="Arial" w:cs="Arial"/>
          <w:b/>
          <w:sz w:val="20"/>
          <w:szCs w:val="20"/>
        </w:rPr>
        <w:t>T</w:t>
      </w:r>
      <w:r w:rsidR="00A86D41" w:rsidRPr="00CB663B">
        <w:rPr>
          <w:rFonts w:ascii="Arial" w:hAnsi="Arial" w:cs="Arial"/>
          <w:b/>
          <w:sz w:val="20"/>
          <w:szCs w:val="20"/>
        </w:rPr>
        <w:t>ehnična</w:t>
      </w:r>
      <w:r w:rsidR="00171667" w:rsidRPr="00CB663B">
        <w:rPr>
          <w:rFonts w:ascii="Arial" w:hAnsi="Arial" w:cs="Arial"/>
          <w:b/>
          <w:sz w:val="20"/>
          <w:szCs w:val="20"/>
        </w:rPr>
        <w:t xml:space="preserve"> </w:t>
      </w:r>
      <w:r w:rsidRPr="00CB663B">
        <w:rPr>
          <w:rFonts w:ascii="Arial" w:hAnsi="Arial" w:cs="Arial"/>
          <w:b/>
          <w:sz w:val="20"/>
          <w:szCs w:val="20"/>
        </w:rPr>
        <w:t>sposobnost</w:t>
      </w:r>
    </w:p>
    <w:p w14:paraId="44035BE5" w14:textId="77777777" w:rsidR="00782FD5" w:rsidRDefault="00782FD5" w:rsidP="0064742A">
      <w:pPr>
        <w:autoSpaceDE w:val="0"/>
        <w:autoSpaceDN w:val="0"/>
        <w:adjustRightInd w:val="0"/>
        <w:spacing w:line="260" w:lineRule="atLeast"/>
        <w:jc w:val="both"/>
        <w:rPr>
          <w:rFonts w:ascii="Arial" w:hAnsi="Arial" w:cs="Arial"/>
          <w:strike/>
          <w:sz w:val="20"/>
          <w:szCs w:val="20"/>
        </w:rPr>
      </w:pPr>
    </w:p>
    <w:p w14:paraId="3A9667BF" w14:textId="3E251520" w:rsidR="00F0733C" w:rsidRPr="00201BC3" w:rsidRDefault="00F0733C" w:rsidP="00F0733C">
      <w:pPr>
        <w:spacing w:line="260" w:lineRule="atLeast"/>
        <w:ind w:left="360"/>
        <w:jc w:val="both"/>
        <w:rPr>
          <w:rFonts w:ascii="Arial" w:hAnsi="Arial" w:cs="Arial"/>
          <w:b/>
          <w:sz w:val="20"/>
          <w:szCs w:val="20"/>
          <w:lang w:eastAsia="en-US"/>
        </w:rPr>
      </w:pPr>
      <w:r w:rsidRPr="00201BC3">
        <w:rPr>
          <w:rFonts w:ascii="Arial" w:hAnsi="Arial" w:cs="Arial"/>
          <w:b/>
          <w:sz w:val="20"/>
          <w:szCs w:val="20"/>
        </w:rPr>
        <w:t>3.2.</w:t>
      </w:r>
      <w:r w:rsidR="00CB663B">
        <w:rPr>
          <w:rFonts w:ascii="Arial" w:hAnsi="Arial" w:cs="Arial"/>
          <w:b/>
          <w:sz w:val="20"/>
          <w:szCs w:val="20"/>
        </w:rPr>
        <w:t>3</w:t>
      </w:r>
      <w:r w:rsidRPr="00201BC3">
        <w:rPr>
          <w:rFonts w:ascii="Arial" w:hAnsi="Arial" w:cs="Arial"/>
          <w:b/>
          <w:sz w:val="20"/>
          <w:szCs w:val="20"/>
        </w:rPr>
        <w:t>.1</w:t>
      </w:r>
      <w:r w:rsidRPr="00201BC3">
        <w:rPr>
          <w:rFonts w:ascii="Arial" w:hAnsi="Arial" w:cs="Arial"/>
          <w:b/>
          <w:sz w:val="20"/>
          <w:szCs w:val="20"/>
        </w:rPr>
        <w:tab/>
        <w:t>Seznam zahtevanih referenčnih poslov (tehnična sposobnost)</w:t>
      </w:r>
    </w:p>
    <w:p w14:paraId="3716DC6F" w14:textId="77777777" w:rsidR="00F0733C" w:rsidRPr="00201BC3" w:rsidRDefault="00F0733C" w:rsidP="00F0733C">
      <w:pPr>
        <w:spacing w:line="260" w:lineRule="atLeast"/>
        <w:jc w:val="both"/>
        <w:rPr>
          <w:rFonts w:ascii="Arial" w:hAnsi="Arial" w:cs="Arial"/>
          <w:b/>
          <w:bCs/>
          <w:noProof/>
          <w:sz w:val="20"/>
          <w:szCs w:val="20"/>
          <w:lang w:eastAsia="en-US"/>
        </w:rPr>
      </w:pPr>
    </w:p>
    <w:p w14:paraId="5832E76D" w14:textId="42BA9924" w:rsidR="00731CB3" w:rsidRPr="00257AA9" w:rsidRDefault="00731CB3" w:rsidP="00731CB3">
      <w:pPr>
        <w:pStyle w:val="Style2"/>
        <w:spacing w:before="67"/>
        <w:ind w:right="24"/>
        <w:rPr>
          <w:rStyle w:val="FontStyle31"/>
          <w:b w:val="0"/>
          <w:bCs w:val="0"/>
          <w:sz w:val="20"/>
          <w:szCs w:val="20"/>
        </w:rPr>
      </w:pPr>
      <w:r w:rsidRPr="00257AA9">
        <w:rPr>
          <w:rStyle w:val="FontStyle31"/>
          <w:b w:val="0"/>
          <w:bCs w:val="0"/>
          <w:sz w:val="20"/>
          <w:szCs w:val="20"/>
        </w:rPr>
        <w:t xml:space="preserve">Ponudnik je </w:t>
      </w:r>
      <w:r w:rsidRPr="00373241">
        <w:rPr>
          <w:rStyle w:val="FontStyle31"/>
          <w:b w:val="0"/>
          <w:bCs w:val="0"/>
          <w:sz w:val="20"/>
          <w:szCs w:val="20"/>
        </w:rPr>
        <w:t>v zadnjih petih (5) letih, šteto</w:t>
      </w:r>
      <w:r w:rsidRPr="00257AA9">
        <w:rPr>
          <w:rStyle w:val="FontStyle31"/>
          <w:b w:val="0"/>
          <w:bCs w:val="0"/>
          <w:sz w:val="20"/>
          <w:szCs w:val="20"/>
        </w:rPr>
        <w:t xml:space="preserve"> od dneva objave obvestila o tem naročilu na Portalu javnih naročil</w:t>
      </w:r>
      <w:r w:rsidR="009D1031">
        <w:rPr>
          <w:rStyle w:val="FontStyle31"/>
          <w:b w:val="0"/>
          <w:bCs w:val="0"/>
          <w:sz w:val="20"/>
          <w:szCs w:val="20"/>
        </w:rPr>
        <w:t>,</w:t>
      </w:r>
      <w:r w:rsidRPr="00257AA9">
        <w:rPr>
          <w:rStyle w:val="FontStyle31"/>
          <w:b w:val="0"/>
          <w:bCs w:val="0"/>
          <w:sz w:val="20"/>
          <w:szCs w:val="20"/>
        </w:rPr>
        <w:t xml:space="preserve"> uspešno:</w:t>
      </w:r>
    </w:p>
    <w:p w14:paraId="33E536E9" w14:textId="77777777" w:rsidR="00731CB3" w:rsidRPr="00257AA9" w:rsidRDefault="00731CB3" w:rsidP="00731CB3">
      <w:pPr>
        <w:pStyle w:val="Style2"/>
        <w:spacing w:before="67"/>
        <w:ind w:right="24"/>
        <w:rPr>
          <w:rStyle w:val="FontStyle31"/>
          <w:b w:val="0"/>
          <w:bCs w:val="0"/>
          <w:sz w:val="20"/>
          <w:szCs w:val="20"/>
        </w:rPr>
      </w:pPr>
      <w:r w:rsidRPr="00257AA9">
        <w:rPr>
          <w:rStyle w:val="FontStyle31"/>
          <w:b w:val="0"/>
          <w:bCs w:val="0"/>
          <w:sz w:val="20"/>
          <w:szCs w:val="20"/>
        </w:rPr>
        <w:t xml:space="preserve">1. izvedel vsaj dva (2) projekta, vsak v vrednosti najmanj 40.001,00 EUR brez DDV, katerega vsebinsko področje prvenstveno sodi v najmanj dve od  področij, navedenih v projektni nalogi tega javnega naročila (tč 3.1. Opredelitev vsebin) </w:t>
      </w:r>
    </w:p>
    <w:p w14:paraId="7B785B36" w14:textId="77777777" w:rsidR="00731CB3" w:rsidRPr="00257AA9" w:rsidRDefault="00731CB3" w:rsidP="00731CB3">
      <w:pPr>
        <w:spacing w:after="160" w:line="259" w:lineRule="auto"/>
        <w:contextualSpacing/>
        <w:jc w:val="both"/>
        <w:rPr>
          <w:rFonts w:ascii="Arial" w:hAnsi="Arial" w:cs="Arial"/>
          <w:sz w:val="20"/>
          <w:szCs w:val="20"/>
        </w:rPr>
      </w:pPr>
      <w:r w:rsidRPr="00257AA9">
        <w:rPr>
          <w:rFonts w:ascii="Arial" w:hAnsi="Arial" w:cs="Arial"/>
          <w:sz w:val="20"/>
          <w:szCs w:val="20"/>
        </w:rPr>
        <w:t>in</w:t>
      </w:r>
    </w:p>
    <w:p w14:paraId="45E54CEA" w14:textId="2E8A718E" w:rsidR="00731CB3" w:rsidRPr="00373241" w:rsidRDefault="00731CB3" w:rsidP="00373241">
      <w:pPr>
        <w:pStyle w:val="Style2"/>
        <w:spacing w:before="67"/>
        <w:ind w:right="24"/>
        <w:rPr>
          <w:rStyle w:val="FontStyle31"/>
          <w:b w:val="0"/>
          <w:bCs w:val="0"/>
          <w:sz w:val="20"/>
          <w:szCs w:val="20"/>
        </w:rPr>
      </w:pPr>
      <w:r w:rsidRPr="00373241">
        <w:rPr>
          <w:rStyle w:val="FontStyle31"/>
          <w:b w:val="0"/>
          <w:bCs w:val="0"/>
          <w:sz w:val="20"/>
          <w:szCs w:val="20"/>
        </w:rPr>
        <w:t xml:space="preserve">2. izvedel </w:t>
      </w:r>
      <w:r w:rsidR="002E63C0">
        <w:rPr>
          <w:rStyle w:val="FontStyle31"/>
          <w:b w:val="0"/>
          <w:bCs w:val="0"/>
          <w:sz w:val="20"/>
          <w:szCs w:val="20"/>
        </w:rPr>
        <w:t>vsaj en</w:t>
      </w:r>
      <w:r w:rsidRPr="00373241">
        <w:rPr>
          <w:rStyle w:val="FontStyle31"/>
          <w:b w:val="0"/>
          <w:bCs w:val="0"/>
          <w:sz w:val="20"/>
          <w:szCs w:val="20"/>
        </w:rPr>
        <w:t xml:space="preserve"> (1) projekt na temo </w:t>
      </w:r>
      <w:bookmarkStart w:id="124" w:name="_Hlk203033609"/>
      <w:r w:rsidRPr="00373241">
        <w:rPr>
          <w:rStyle w:val="FontStyle31"/>
          <w:b w:val="0"/>
          <w:bCs w:val="0"/>
          <w:sz w:val="20"/>
          <w:szCs w:val="20"/>
        </w:rPr>
        <w:t xml:space="preserve">prilagajanja podnebnim spremembam </w:t>
      </w:r>
      <w:bookmarkEnd w:id="124"/>
      <w:r w:rsidRPr="00373241">
        <w:rPr>
          <w:rStyle w:val="FontStyle31"/>
          <w:b w:val="0"/>
          <w:bCs w:val="0"/>
          <w:sz w:val="20"/>
          <w:szCs w:val="20"/>
        </w:rPr>
        <w:t>(npr. priprava strategij in načrtov povezanih s podnebnimi spremembami in prilagajanjem podnebnim spremembam, priprava sektorskih smernic za prilagajanje podnebnim spremembam, ocen ranljivosti, ipd.), v vrednosti najmanj 40.001,00 € brez DDV</w:t>
      </w:r>
    </w:p>
    <w:p w14:paraId="76116907" w14:textId="77777777" w:rsidR="00731CB3" w:rsidRPr="00373241" w:rsidRDefault="00731CB3" w:rsidP="00373241">
      <w:pPr>
        <w:pStyle w:val="Style2"/>
        <w:spacing w:before="67"/>
        <w:ind w:right="24"/>
        <w:rPr>
          <w:rStyle w:val="FontStyle31"/>
          <w:b w:val="0"/>
          <w:bCs w:val="0"/>
          <w:sz w:val="20"/>
          <w:szCs w:val="20"/>
        </w:rPr>
      </w:pPr>
      <w:r w:rsidRPr="00373241">
        <w:rPr>
          <w:rStyle w:val="FontStyle31"/>
          <w:b w:val="0"/>
          <w:bCs w:val="0"/>
          <w:sz w:val="20"/>
          <w:szCs w:val="20"/>
        </w:rPr>
        <w:t>in</w:t>
      </w:r>
    </w:p>
    <w:p w14:paraId="14F72815" w14:textId="0F47AB3C" w:rsidR="00731CB3" w:rsidRPr="00373241" w:rsidRDefault="00731CB3" w:rsidP="00373241">
      <w:pPr>
        <w:pStyle w:val="Style2"/>
        <w:spacing w:before="67"/>
        <w:ind w:right="24"/>
        <w:rPr>
          <w:rStyle w:val="FontStyle31"/>
          <w:b w:val="0"/>
          <w:bCs w:val="0"/>
          <w:sz w:val="20"/>
          <w:szCs w:val="20"/>
        </w:rPr>
      </w:pPr>
      <w:r w:rsidRPr="00373241">
        <w:rPr>
          <w:rStyle w:val="FontStyle31"/>
          <w:b w:val="0"/>
          <w:bCs w:val="0"/>
          <w:sz w:val="20"/>
          <w:szCs w:val="20"/>
        </w:rPr>
        <w:t xml:space="preserve">3. izvedel </w:t>
      </w:r>
      <w:r w:rsidR="002E63C0">
        <w:rPr>
          <w:rStyle w:val="FontStyle31"/>
          <w:b w:val="0"/>
          <w:bCs w:val="0"/>
          <w:sz w:val="20"/>
          <w:szCs w:val="20"/>
        </w:rPr>
        <w:t>v</w:t>
      </w:r>
      <w:r w:rsidRPr="00373241">
        <w:rPr>
          <w:rStyle w:val="FontStyle31"/>
          <w:b w:val="0"/>
          <w:bCs w:val="0"/>
          <w:sz w:val="20"/>
          <w:szCs w:val="20"/>
        </w:rPr>
        <w:t>saj en (1) projekt s področja strateškega načrtovanja ali vrednotenja strategij ali programov ali s področja ocenjevanja ali izbora projektov na temo prilagajanja na podnebne spremembe v vrednosti najmanj 40.001,00 € brez DDV.</w:t>
      </w:r>
    </w:p>
    <w:p w14:paraId="68C96EE4" w14:textId="77777777" w:rsidR="00731CB3" w:rsidRPr="00257AA9" w:rsidRDefault="00731CB3" w:rsidP="00731CB3">
      <w:pPr>
        <w:pStyle w:val="Odstavekseznama"/>
        <w:ind w:left="284" w:hanging="284"/>
        <w:rPr>
          <w:rFonts w:ascii="Arial" w:hAnsi="Arial" w:cs="Arial"/>
          <w:sz w:val="20"/>
          <w:szCs w:val="20"/>
        </w:rPr>
      </w:pPr>
    </w:p>
    <w:p w14:paraId="0563D5F5" w14:textId="77777777" w:rsidR="00731CB3" w:rsidRPr="00501FCF" w:rsidRDefault="00731CB3" w:rsidP="00731CB3">
      <w:pPr>
        <w:autoSpaceDE w:val="0"/>
        <w:autoSpaceDN w:val="0"/>
        <w:adjustRightInd w:val="0"/>
        <w:spacing w:line="260" w:lineRule="atLeast"/>
        <w:jc w:val="both"/>
        <w:rPr>
          <w:rFonts w:ascii="Arial" w:eastAsia="Calibri" w:hAnsi="Arial" w:cs="Arial"/>
          <w:sz w:val="20"/>
          <w:szCs w:val="20"/>
        </w:rPr>
      </w:pPr>
      <w:r w:rsidRPr="5BD2FF2F">
        <w:rPr>
          <w:rFonts w:ascii="Arial" w:eastAsia="Calibri" w:hAnsi="Arial" w:cs="Arial"/>
          <w:sz w:val="20"/>
          <w:szCs w:val="20"/>
        </w:rPr>
        <w:t xml:space="preserve">Ponudnik izpolnjevanje pogoja tehnične sposobnosti izkaže sam, s soponudnikom ali s podizvajalcem. </w:t>
      </w:r>
    </w:p>
    <w:p w14:paraId="6213DE6F" w14:textId="77777777" w:rsidR="00731CB3" w:rsidRPr="008E3236" w:rsidRDefault="00731CB3" w:rsidP="00731CB3">
      <w:pPr>
        <w:spacing w:line="260" w:lineRule="atLeast"/>
        <w:jc w:val="both"/>
        <w:rPr>
          <w:rFonts w:ascii="Arial" w:hAnsi="Arial" w:cs="Arial"/>
          <w:strike/>
          <w:sz w:val="20"/>
          <w:szCs w:val="20"/>
          <w:lang w:eastAsia="en-US"/>
        </w:rPr>
      </w:pPr>
    </w:p>
    <w:p w14:paraId="2F493EA3" w14:textId="7FEEAF66" w:rsidR="00731CB3" w:rsidRPr="0064536C" w:rsidRDefault="00731CB3" w:rsidP="00731CB3">
      <w:pPr>
        <w:jc w:val="both"/>
        <w:rPr>
          <w:rFonts w:ascii="Arial" w:hAnsi="Arial" w:cs="Arial"/>
          <w:sz w:val="20"/>
          <w:szCs w:val="20"/>
        </w:rPr>
      </w:pPr>
      <w:r w:rsidRPr="0064536C">
        <w:rPr>
          <w:rFonts w:ascii="Arial" w:hAnsi="Arial" w:cs="Arial"/>
          <w:sz w:val="20"/>
          <w:szCs w:val="20"/>
        </w:rPr>
        <w:t>Naročnik bo pri pogojih upošteval samo dokončana referenčna dela (pogodba zaključena), kar mora biti razvidno</w:t>
      </w:r>
      <w:r w:rsidR="009D1031">
        <w:rPr>
          <w:rFonts w:ascii="Arial" w:hAnsi="Arial" w:cs="Arial"/>
          <w:sz w:val="20"/>
          <w:szCs w:val="20"/>
        </w:rPr>
        <w:t xml:space="preserve"> iz</w:t>
      </w:r>
      <w:r w:rsidRPr="0064536C">
        <w:rPr>
          <w:rFonts w:ascii="Arial" w:hAnsi="Arial" w:cs="Arial"/>
          <w:sz w:val="20"/>
          <w:szCs w:val="20"/>
        </w:rPr>
        <w:t xml:space="preserve"> referenčnega potrdila.</w:t>
      </w:r>
    </w:p>
    <w:p w14:paraId="71B1E47B" w14:textId="77777777" w:rsidR="00731CB3" w:rsidRDefault="00731CB3" w:rsidP="00731CB3">
      <w:pPr>
        <w:autoSpaceDE w:val="0"/>
        <w:autoSpaceDN w:val="0"/>
        <w:adjustRightInd w:val="0"/>
        <w:spacing w:line="260" w:lineRule="atLeast"/>
        <w:jc w:val="both"/>
        <w:rPr>
          <w:rFonts w:ascii="Arial" w:hAnsi="Arial" w:cs="Arial"/>
          <w:sz w:val="20"/>
          <w:szCs w:val="20"/>
        </w:rPr>
      </w:pPr>
    </w:p>
    <w:p w14:paraId="27F4C5CA" w14:textId="620EED49" w:rsidR="00731CB3" w:rsidRPr="0064536C" w:rsidRDefault="00731CB3" w:rsidP="00731CB3">
      <w:pPr>
        <w:autoSpaceDE w:val="0"/>
        <w:autoSpaceDN w:val="0"/>
        <w:adjustRightInd w:val="0"/>
        <w:spacing w:line="260" w:lineRule="atLeast"/>
        <w:jc w:val="both"/>
        <w:rPr>
          <w:rFonts w:ascii="Arial" w:hAnsi="Arial" w:cs="Arial"/>
          <w:sz w:val="20"/>
          <w:szCs w:val="20"/>
        </w:rPr>
      </w:pPr>
      <w:r w:rsidRPr="0064536C">
        <w:rPr>
          <w:rFonts w:ascii="Arial" w:hAnsi="Arial" w:cs="Arial"/>
          <w:sz w:val="20"/>
          <w:szCs w:val="20"/>
        </w:rPr>
        <w:t xml:space="preserve">Referenca za izpolnjevanje posameznega pogoja mora v celoti izhajati iz enega posla (pogodbe). </w:t>
      </w:r>
    </w:p>
    <w:p w14:paraId="7454904D" w14:textId="77777777" w:rsidR="00731CB3" w:rsidRPr="0064536C" w:rsidRDefault="00731CB3" w:rsidP="00731CB3">
      <w:pPr>
        <w:autoSpaceDE w:val="0"/>
        <w:autoSpaceDN w:val="0"/>
        <w:adjustRightInd w:val="0"/>
        <w:spacing w:line="260" w:lineRule="atLeast"/>
        <w:jc w:val="both"/>
        <w:rPr>
          <w:rFonts w:ascii="Arial" w:eastAsia="Calibri" w:hAnsi="Arial" w:cs="Arial"/>
          <w:sz w:val="20"/>
          <w:szCs w:val="20"/>
        </w:rPr>
      </w:pPr>
    </w:p>
    <w:p w14:paraId="6B30C378" w14:textId="50973027"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64536C">
        <w:rPr>
          <w:rFonts w:ascii="Arial" w:hAnsi="Arial" w:cs="Arial"/>
          <w:b/>
          <w:sz w:val="20"/>
          <w:lang w:eastAsia="en-US"/>
        </w:rPr>
        <w:t xml:space="preserve">DOKAZILO: </w:t>
      </w:r>
      <w:r w:rsidRPr="0064536C">
        <w:rPr>
          <w:rFonts w:ascii="Arial" w:hAnsi="Arial" w:cs="Arial"/>
          <w:sz w:val="20"/>
          <w:lang w:eastAsia="en-US"/>
        </w:rPr>
        <w:t>Izjava na</w:t>
      </w:r>
      <w:r w:rsidRPr="0064536C">
        <w:rPr>
          <w:rFonts w:ascii="Arial" w:hAnsi="Arial" w:cs="Arial"/>
          <w:b/>
          <w:sz w:val="20"/>
          <w:lang w:eastAsia="en-US"/>
        </w:rPr>
        <w:t xml:space="preserve"> </w:t>
      </w:r>
      <w:r w:rsidRPr="0064536C">
        <w:rPr>
          <w:rFonts w:ascii="Arial" w:hAnsi="Arial" w:cs="Arial"/>
          <w:sz w:val="20"/>
          <w:lang w:eastAsia="en-US"/>
        </w:rPr>
        <w:t xml:space="preserve">obrazcu 2 (z navedbo referenčnih projektov) </w:t>
      </w:r>
    </w:p>
    <w:p w14:paraId="3BD864EA" w14:textId="77777777" w:rsidR="00F0733C" w:rsidRDefault="00F0733C" w:rsidP="00F0733C">
      <w:pPr>
        <w:autoSpaceDE w:val="0"/>
        <w:autoSpaceDN w:val="0"/>
        <w:adjustRightInd w:val="0"/>
        <w:spacing w:line="260" w:lineRule="atLeast"/>
        <w:jc w:val="both"/>
        <w:rPr>
          <w:rFonts w:ascii="Arial" w:hAnsi="Arial" w:cs="Arial"/>
          <w:sz w:val="20"/>
          <w:szCs w:val="20"/>
        </w:rPr>
      </w:pPr>
    </w:p>
    <w:p w14:paraId="77A43A0C" w14:textId="75F34394" w:rsidR="00F0733C" w:rsidRPr="00CB663B" w:rsidRDefault="00F0733C" w:rsidP="00CB663B">
      <w:pPr>
        <w:pStyle w:val="Odstavekseznama"/>
        <w:numPr>
          <w:ilvl w:val="3"/>
          <w:numId w:val="45"/>
        </w:numPr>
        <w:autoSpaceDE w:val="0"/>
        <w:autoSpaceDN w:val="0"/>
        <w:adjustRightInd w:val="0"/>
        <w:spacing w:line="260" w:lineRule="atLeast"/>
        <w:jc w:val="both"/>
        <w:rPr>
          <w:rFonts w:ascii="Arial" w:hAnsi="Arial" w:cs="Arial"/>
          <w:b/>
          <w:sz w:val="20"/>
          <w:szCs w:val="20"/>
        </w:rPr>
      </w:pPr>
      <w:r w:rsidRPr="00CB663B">
        <w:rPr>
          <w:rFonts w:ascii="Arial" w:hAnsi="Arial" w:cs="Arial"/>
          <w:b/>
          <w:sz w:val="20"/>
          <w:szCs w:val="20"/>
        </w:rPr>
        <w:t>Kadrovska sposobnost</w:t>
      </w:r>
    </w:p>
    <w:p w14:paraId="7253E4C7" w14:textId="77777777" w:rsidR="00F0733C" w:rsidRPr="00201BC3" w:rsidRDefault="00F0733C" w:rsidP="00F0733C">
      <w:pPr>
        <w:autoSpaceDE w:val="0"/>
        <w:autoSpaceDN w:val="0"/>
        <w:adjustRightInd w:val="0"/>
        <w:spacing w:line="260" w:lineRule="atLeast"/>
        <w:jc w:val="both"/>
        <w:rPr>
          <w:rFonts w:ascii="Arial" w:hAnsi="Arial" w:cs="Arial"/>
          <w:b/>
          <w:bCs/>
          <w:noProof/>
          <w:sz w:val="20"/>
          <w:szCs w:val="20"/>
        </w:rPr>
      </w:pPr>
    </w:p>
    <w:p w14:paraId="29F7BF0E" w14:textId="07EA46B0" w:rsidR="00731CB3" w:rsidRPr="00257AA9" w:rsidRDefault="00731CB3" w:rsidP="00731CB3">
      <w:pPr>
        <w:pStyle w:val="Style2"/>
        <w:spacing w:before="67"/>
        <w:ind w:right="24"/>
        <w:rPr>
          <w:rStyle w:val="FontStyle31"/>
          <w:b w:val="0"/>
          <w:bCs w:val="0"/>
          <w:sz w:val="20"/>
          <w:szCs w:val="20"/>
        </w:rPr>
      </w:pPr>
      <w:r w:rsidRPr="00257AA9">
        <w:rPr>
          <w:rStyle w:val="FontStyle31"/>
          <w:b w:val="0"/>
          <w:bCs w:val="0"/>
          <w:sz w:val="20"/>
          <w:szCs w:val="20"/>
        </w:rPr>
        <w:t>3.2.</w:t>
      </w:r>
      <w:r w:rsidR="00CB663B">
        <w:rPr>
          <w:rStyle w:val="FontStyle31"/>
          <w:b w:val="0"/>
          <w:bCs w:val="0"/>
          <w:sz w:val="20"/>
          <w:szCs w:val="20"/>
        </w:rPr>
        <w:t>3</w:t>
      </w:r>
      <w:r w:rsidRPr="00257AA9">
        <w:rPr>
          <w:rStyle w:val="FontStyle31"/>
          <w:b w:val="0"/>
          <w:bCs w:val="0"/>
          <w:sz w:val="20"/>
          <w:szCs w:val="20"/>
        </w:rPr>
        <w:t xml:space="preserve">.2.1 Ponudnik mora zagotoviti najmanj dva (2) strokovnjaka na področju prilagajanja podnebnim spremembam, ki izpolnjujeta naslednje pogoje:  </w:t>
      </w:r>
    </w:p>
    <w:p w14:paraId="20694D9C" w14:textId="77777777" w:rsidR="00731CB3" w:rsidRPr="00257AA9" w:rsidRDefault="00731CB3" w:rsidP="005B50DB">
      <w:pPr>
        <w:pStyle w:val="Odstavekseznama"/>
        <w:numPr>
          <w:ilvl w:val="0"/>
          <w:numId w:val="31"/>
        </w:numPr>
        <w:spacing w:line="260" w:lineRule="atLeast"/>
        <w:jc w:val="both"/>
        <w:rPr>
          <w:rStyle w:val="FontStyle31"/>
          <w:rFonts w:eastAsiaTheme="minorHAnsi"/>
          <w:b w:val="0"/>
          <w:bCs w:val="0"/>
          <w:sz w:val="20"/>
          <w:szCs w:val="20"/>
        </w:rPr>
      </w:pPr>
      <w:r w:rsidRPr="00257AA9">
        <w:rPr>
          <w:rStyle w:val="FontStyle31"/>
          <w:rFonts w:eastAsiaTheme="minorHAnsi"/>
          <w:b w:val="0"/>
          <w:bCs w:val="0"/>
          <w:sz w:val="20"/>
          <w:szCs w:val="20"/>
        </w:rPr>
        <w:t xml:space="preserve">imata </w:t>
      </w:r>
      <w:r w:rsidRPr="00257AA9">
        <w:rPr>
          <w:rFonts w:ascii="Arial" w:hAnsi="Arial" w:cs="Arial"/>
          <w:sz w:val="20"/>
          <w:szCs w:val="20"/>
        </w:rPr>
        <w:t>najmanj 7. raven izobrazbe po SOK (Slovensko ogrodje kvalifikacij): visokošolski strokovni programi po »predbolonjskih« programih ali univerzitetni programi - 1. bolonjska stopnja,</w:t>
      </w:r>
      <w:r w:rsidRPr="00257AA9">
        <w:rPr>
          <w:rFonts w:ascii="Arial" w:hAnsi="Arial" w:cs="Arial"/>
          <w:b/>
          <w:bCs/>
          <w:sz w:val="20"/>
          <w:szCs w:val="20"/>
        </w:rPr>
        <w:t xml:space="preserve"> </w:t>
      </w:r>
    </w:p>
    <w:p w14:paraId="02D32521" w14:textId="77777777" w:rsidR="00731CB3" w:rsidRPr="00257AA9" w:rsidRDefault="00731CB3" w:rsidP="005B50DB">
      <w:pPr>
        <w:numPr>
          <w:ilvl w:val="0"/>
          <w:numId w:val="37"/>
        </w:numPr>
        <w:spacing w:before="67" w:line="260" w:lineRule="atLeast"/>
        <w:ind w:right="24"/>
        <w:jc w:val="both"/>
        <w:rPr>
          <w:rStyle w:val="FontStyle31"/>
          <w:rFonts w:eastAsiaTheme="minorHAnsi"/>
          <w:b w:val="0"/>
          <w:bCs w:val="0"/>
          <w:sz w:val="20"/>
          <w:szCs w:val="20"/>
        </w:rPr>
      </w:pPr>
      <w:r w:rsidRPr="00257AA9">
        <w:rPr>
          <w:rStyle w:val="FontStyle31"/>
          <w:rFonts w:eastAsiaTheme="minorHAnsi"/>
          <w:b w:val="0"/>
          <w:bCs w:val="0"/>
          <w:sz w:val="20"/>
          <w:szCs w:val="20"/>
        </w:rPr>
        <w:t xml:space="preserve">sta kot vsebinska strokovnjaka v zadnjih </w:t>
      </w:r>
      <w:r w:rsidRPr="00373241">
        <w:rPr>
          <w:rStyle w:val="FontStyle31"/>
          <w:rFonts w:eastAsiaTheme="minorHAnsi"/>
          <w:b w:val="0"/>
          <w:bCs w:val="0"/>
          <w:sz w:val="20"/>
          <w:szCs w:val="20"/>
        </w:rPr>
        <w:t>petih (5) letih, šteto od</w:t>
      </w:r>
      <w:r w:rsidRPr="00257AA9">
        <w:rPr>
          <w:rStyle w:val="FontStyle31"/>
          <w:rFonts w:eastAsiaTheme="minorHAnsi"/>
          <w:b w:val="0"/>
          <w:bCs w:val="0"/>
          <w:sz w:val="20"/>
          <w:szCs w:val="20"/>
        </w:rPr>
        <w:t xml:space="preserve"> dneva objave obvestila o tem naročilu na Portalu javnih naročil, </w:t>
      </w:r>
      <w:r w:rsidRPr="000F1D59">
        <w:rPr>
          <w:rStyle w:val="FontStyle31"/>
          <w:rFonts w:eastAsiaTheme="minorHAnsi"/>
          <w:b w:val="0"/>
          <w:bCs w:val="0"/>
          <w:sz w:val="20"/>
          <w:szCs w:val="20"/>
        </w:rPr>
        <w:t xml:space="preserve">uspešno sodelovala </w:t>
      </w:r>
      <w:r w:rsidRPr="00257AA9">
        <w:rPr>
          <w:rStyle w:val="FontStyle31"/>
          <w:rFonts w:eastAsiaTheme="minorHAnsi"/>
          <w:b w:val="0"/>
          <w:bCs w:val="0"/>
          <w:sz w:val="20"/>
          <w:szCs w:val="20"/>
        </w:rPr>
        <w:t>pri izvedbi vsaj enega (1) projekta</w:t>
      </w:r>
      <w:bookmarkStart w:id="125" w:name="_Hlk167102763"/>
      <w:r w:rsidRPr="00257AA9">
        <w:rPr>
          <w:rStyle w:val="FontStyle31"/>
          <w:rFonts w:eastAsiaTheme="minorHAnsi"/>
          <w:b w:val="0"/>
          <w:bCs w:val="0"/>
          <w:sz w:val="20"/>
          <w:szCs w:val="20"/>
        </w:rPr>
        <w:t xml:space="preserve"> na temo vsaj enega področja navedenega v projektni nalogi tega javnega naročila (tč 3.1. Opredelitev vsebin):</w:t>
      </w:r>
    </w:p>
    <w:p w14:paraId="79441317" w14:textId="77777777" w:rsidR="00731CB3" w:rsidRPr="00257AA9" w:rsidRDefault="00731CB3" w:rsidP="00731CB3">
      <w:pPr>
        <w:spacing w:line="260" w:lineRule="atLeast"/>
        <w:jc w:val="both"/>
        <w:rPr>
          <w:rStyle w:val="FontStyle31"/>
          <w:rFonts w:ascii="Times New Roman" w:eastAsiaTheme="minorHAnsi" w:hAnsi="Times New Roman" w:cs="Times New Roman"/>
          <w:b w:val="0"/>
          <w:bCs w:val="0"/>
          <w:szCs w:val="22"/>
        </w:rPr>
      </w:pPr>
    </w:p>
    <w:p w14:paraId="439D4AB9" w14:textId="214CC817" w:rsidR="00731CB3" w:rsidRPr="00257AA9" w:rsidRDefault="00731CB3" w:rsidP="00731CB3">
      <w:pPr>
        <w:pStyle w:val="Style2"/>
        <w:spacing w:before="67"/>
        <w:ind w:right="24"/>
        <w:rPr>
          <w:rStyle w:val="FontStyle31"/>
          <w:b w:val="0"/>
          <w:bCs w:val="0"/>
          <w:sz w:val="20"/>
          <w:szCs w:val="20"/>
        </w:rPr>
      </w:pPr>
      <w:r w:rsidRPr="00257AA9">
        <w:rPr>
          <w:rStyle w:val="FontStyle31"/>
          <w:b w:val="0"/>
          <w:bCs w:val="0"/>
          <w:sz w:val="20"/>
          <w:szCs w:val="20"/>
        </w:rPr>
        <w:t>3.2.</w:t>
      </w:r>
      <w:r w:rsidR="00CB663B">
        <w:rPr>
          <w:rStyle w:val="FontStyle31"/>
          <w:b w:val="0"/>
          <w:bCs w:val="0"/>
          <w:sz w:val="20"/>
          <w:szCs w:val="20"/>
        </w:rPr>
        <w:t>3</w:t>
      </w:r>
      <w:r w:rsidRPr="00257AA9">
        <w:rPr>
          <w:rStyle w:val="FontStyle31"/>
          <w:b w:val="0"/>
          <w:bCs w:val="0"/>
          <w:sz w:val="20"/>
          <w:szCs w:val="20"/>
        </w:rPr>
        <w:t xml:space="preserve">.2.2  Ponudnik mora zagotoviti enega (1) izvajalca usposabljanj, ki izpolnjuje naslednje pogoje:  </w:t>
      </w:r>
    </w:p>
    <w:p w14:paraId="0448853C" w14:textId="77777777" w:rsidR="00731CB3" w:rsidRPr="00257AA9" w:rsidRDefault="00731CB3" w:rsidP="005B50DB">
      <w:pPr>
        <w:pStyle w:val="Style2"/>
        <w:numPr>
          <w:ilvl w:val="0"/>
          <w:numId w:val="37"/>
        </w:numPr>
        <w:spacing w:before="67"/>
        <w:ind w:right="24"/>
        <w:rPr>
          <w:rStyle w:val="FontStyle31"/>
          <w:sz w:val="20"/>
          <w:szCs w:val="20"/>
        </w:rPr>
      </w:pPr>
      <w:r w:rsidRPr="00257AA9">
        <w:rPr>
          <w:rStyle w:val="FontStyle31"/>
          <w:b w:val="0"/>
          <w:bCs w:val="0"/>
          <w:sz w:val="20"/>
          <w:szCs w:val="20"/>
        </w:rPr>
        <w:t xml:space="preserve">ima </w:t>
      </w:r>
      <w:r w:rsidRPr="00257AA9">
        <w:rPr>
          <w:sz w:val="20"/>
          <w:szCs w:val="20"/>
        </w:rPr>
        <w:t>najmanj 7. raven izobrazbe po SOK (Slovensko ogrodje kvalifikacij): visokošolski strokovni programi po »predbolonjskih« programih ali univerzitetni programi - 1. bolonjska stopnja,</w:t>
      </w:r>
    </w:p>
    <w:p w14:paraId="6D2C0318" w14:textId="7ED2EF4F" w:rsidR="00731CB3" w:rsidRPr="00257AA9" w:rsidRDefault="00731CB3" w:rsidP="005B50DB">
      <w:pPr>
        <w:numPr>
          <w:ilvl w:val="0"/>
          <w:numId w:val="37"/>
        </w:numPr>
        <w:spacing w:line="260" w:lineRule="atLeast"/>
        <w:jc w:val="both"/>
        <w:rPr>
          <w:rStyle w:val="FontStyle31"/>
          <w:rFonts w:eastAsiaTheme="minorHAnsi"/>
          <w:b w:val="0"/>
          <w:bCs w:val="0"/>
          <w:sz w:val="20"/>
          <w:szCs w:val="20"/>
        </w:rPr>
      </w:pPr>
      <w:r w:rsidRPr="00257AA9">
        <w:rPr>
          <w:rStyle w:val="FontStyle31"/>
          <w:rFonts w:eastAsiaTheme="minorHAnsi"/>
          <w:b w:val="0"/>
          <w:bCs w:val="0"/>
          <w:sz w:val="20"/>
          <w:szCs w:val="20"/>
        </w:rPr>
        <w:lastRenderedPageBreak/>
        <w:t xml:space="preserve">je kot izvajalec predavanj, delavnic ali usposabljanj v </w:t>
      </w:r>
      <w:r w:rsidRPr="00373241">
        <w:rPr>
          <w:rStyle w:val="FontStyle31"/>
          <w:rFonts w:eastAsiaTheme="minorHAnsi"/>
          <w:b w:val="0"/>
          <w:bCs w:val="0"/>
          <w:sz w:val="20"/>
          <w:szCs w:val="20"/>
        </w:rPr>
        <w:t>zadnjih desetih (10) letih</w:t>
      </w:r>
      <w:r w:rsidRPr="00257AA9">
        <w:rPr>
          <w:rStyle w:val="FontStyle31"/>
          <w:rFonts w:eastAsiaTheme="minorHAnsi"/>
          <w:b w:val="0"/>
          <w:bCs w:val="0"/>
          <w:sz w:val="20"/>
          <w:szCs w:val="20"/>
        </w:rPr>
        <w:t xml:space="preserve">, šteto od dneva objave obvestila o tem naročilu na Portalu javnih naročil, </w:t>
      </w:r>
      <w:r w:rsidRPr="000F1D59">
        <w:rPr>
          <w:rStyle w:val="FontStyle31"/>
          <w:rFonts w:eastAsiaTheme="minorHAnsi"/>
          <w:b w:val="0"/>
          <w:bCs w:val="0"/>
          <w:sz w:val="20"/>
          <w:szCs w:val="20"/>
        </w:rPr>
        <w:t xml:space="preserve">uspešno </w:t>
      </w:r>
      <w:r w:rsidR="002E63C0">
        <w:rPr>
          <w:rStyle w:val="FontStyle31"/>
          <w:rFonts w:eastAsiaTheme="minorHAnsi"/>
          <w:b w:val="0"/>
          <w:bCs w:val="0"/>
          <w:sz w:val="20"/>
          <w:szCs w:val="20"/>
        </w:rPr>
        <w:t xml:space="preserve">izvedel ali </w:t>
      </w:r>
      <w:r w:rsidRPr="000F1D59">
        <w:rPr>
          <w:rStyle w:val="FontStyle31"/>
          <w:rFonts w:eastAsiaTheme="minorHAnsi"/>
          <w:b w:val="0"/>
          <w:bCs w:val="0"/>
          <w:sz w:val="20"/>
          <w:szCs w:val="20"/>
        </w:rPr>
        <w:t>sodeloval</w:t>
      </w:r>
      <w:r w:rsidRPr="00E40AA8">
        <w:rPr>
          <w:rStyle w:val="FontStyle31"/>
          <w:rFonts w:eastAsiaTheme="minorHAnsi"/>
          <w:b w:val="0"/>
          <w:bCs w:val="0"/>
          <w:color w:val="0070C0"/>
          <w:sz w:val="20"/>
          <w:szCs w:val="20"/>
          <w:rPrChange w:id="126" w:author="Avtor">
            <w:rPr>
              <w:rStyle w:val="FontStyle31"/>
              <w:rFonts w:eastAsiaTheme="minorHAnsi"/>
              <w:b w:val="0"/>
              <w:bCs w:val="0"/>
              <w:sz w:val="20"/>
              <w:szCs w:val="20"/>
            </w:rPr>
          </w:rPrChange>
        </w:rPr>
        <w:t xml:space="preserve"> </w:t>
      </w:r>
      <w:r w:rsidRPr="00257AA9">
        <w:rPr>
          <w:rStyle w:val="FontStyle31"/>
          <w:rFonts w:eastAsiaTheme="minorHAnsi"/>
          <w:b w:val="0"/>
          <w:bCs w:val="0"/>
          <w:sz w:val="20"/>
          <w:szCs w:val="20"/>
        </w:rPr>
        <w:t>pri izvedbi vsaj dveh (2) projektov, v sklopu katerih so bila izvajana predavanja, delavnice ali usposabljanja z vsebinskega področja podnebne politike ali varstva okolja.</w:t>
      </w:r>
      <w:r w:rsidRPr="00257AA9">
        <w:rPr>
          <w:rStyle w:val="FontStyle31"/>
          <w:rFonts w:ascii="Times New Roman" w:eastAsiaTheme="minorHAnsi" w:hAnsi="Times New Roman" w:cs="Times New Roman"/>
          <w:b w:val="0"/>
          <w:bCs w:val="0"/>
          <w:szCs w:val="22"/>
        </w:rPr>
        <w:t xml:space="preserve"> </w:t>
      </w:r>
    </w:p>
    <w:p w14:paraId="4C7FA7AE" w14:textId="77777777" w:rsidR="00731CB3" w:rsidRPr="00257AA9" w:rsidRDefault="00731CB3" w:rsidP="00731CB3">
      <w:pPr>
        <w:spacing w:line="260" w:lineRule="atLeast"/>
        <w:ind w:left="720"/>
        <w:jc w:val="both"/>
        <w:rPr>
          <w:rStyle w:val="FontStyle31"/>
          <w:rFonts w:eastAsiaTheme="minorHAnsi"/>
          <w:b w:val="0"/>
          <w:bCs w:val="0"/>
          <w:sz w:val="20"/>
          <w:szCs w:val="20"/>
        </w:rPr>
      </w:pPr>
    </w:p>
    <w:p w14:paraId="585090B5" w14:textId="414547A8" w:rsidR="00731CB3" w:rsidRPr="00257AA9" w:rsidRDefault="00731CB3" w:rsidP="00731CB3">
      <w:pPr>
        <w:pStyle w:val="Style2"/>
        <w:spacing w:before="67"/>
        <w:ind w:left="708" w:right="24" w:hanging="708"/>
        <w:rPr>
          <w:rStyle w:val="FontStyle31"/>
          <w:b w:val="0"/>
          <w:bCs w:val="0"/>
          <w:sz w:val="20"/>
          <w:szCs w:val="20"/>
        </w:rPr>
      </w:pPr>
      <w:r w:rsidRPr="00257AA9">
        <w:rPr>
          <w:rStyle w:val="FontStyle31"/>
          <w:b w:val="0"/>
          <w:bCs w:val="0"/>
          <w:sz w:val="20"/>
          <w:szCs w:val="20"/>
        </w:rPr>
        <w:t>3.2.</w:t>
      </w:r>
      <w:r w:rsidR="00CB663B">
        <w:rPr>
          <w:rStyle w:val="FontStyle31"/>
          <w:b w:val="0"/>
          <w:bCs w:val="0"/>
          <w:sz w:val="20"/>
          <w:szCs w:val="20"/>
        </w:rPr>
        <w:t>3</w:t>
      </w:r>
      <w:r w:rsidRPr="00257AA9">
        <w:rPr>
          <w:rStyle w:val="FontStyle31"/>
          <w:b w:val="0"/>
          <w:bCs w:val="0"/>
          <w:sz w:val="20"/>
          <w:szCs w:val="20"/>
        </w:rPr>
        <w:t xml:space="preserve">.2.3  Ponudnik mora zagotoviti najmanj enega (1) strokovnjaka z izkušnjami sodelovanja z občinami ali regijami na področju prilagajanja podnebnim spremembam:  </w:t>
      </w:r>
    </w:p>
    <w:p w14:paraId="25CC4912" w14:textId="77777777" w:rsidR="00731CB3" w:rsidRPr="00257AA9" w:rsidRDefault="00731CB3" w:rsidP="005B50DB">
      <w:pPr>
        <w:pStyle w:val="Style2"/>
        <w:numPr>
          <w:ilvl w:val="0"/>
          <w:numId w:val="37"/>
        </w:numPr>
        <w:spacing w:before="67"/>
        <w:ind w:right="24"/>
        <w:rPr>
          <w:sz w:val="20"/>
          <w:szCs w:val="20"/>
        </w:rPr>
      </w:pPr>
      <w:r w:rsidRPr="00257AA9">
        <w:rPr>
          <w:rStyle w:val="FontStyle31"/>
          <w:b w:val="0"/>
          <w:bCs w:val="0"/>
          <w:sz w:val="20"/>
          <w:szCs w:val="20"/>
        </w:rPr>
        <w:t xml:space="preserve">ima </w:t>
      </w:r>
      <w:r w:rsidRPr="00257AA9">
        <w:rPr>
          <w:sz w:val="20"/>
          <w:szCs w:val="20"/>
        </w:rPr>
        <w:t>najmanj 7. raven izobrazbe po SOK (Slovensko ogrodje kvalifikacij): visokošolski strokovni programi po »predbolonjskih« programih ali univerzitetni programi - 1. bolonjska stopnja,</w:t>
      </w:r>
    </w:p>
    <w:p w14:paraId="291BFECC" w14:textId="7411571E" w:rsidR="00731CB3" w:rsidRPr="00257AA9" w:rsidRDefault="00731CB3" w:rsidP="005B50DB">
      <w:pPr>
        <w:numPr>
          <w:ilvl w:val="0"/>
          <w:numId w:val="37"/>
        </w:numPr>
        <w:spacing w:line="260" w:lineRule="atLeast"/>
        <w:jc w:val="both"/>
        <w:rPr>
          <w:rStyle w:val="FontStyle31"/>
          <w:rFonts w:ascii="Times New Roman" w:eastAsiaTheme="minorHAnsi" w:hAnsi="Times New Roman" w:cs="Times New Roman"/>
          <w:b w:val="0"/>
          <w:bCs w:val="0"/>
          <w:szCs w:val="22"/>
        </w:rPr>
      </w:pPr>
      <w:r w:rsidRPr="00257AA9">
        <w:rPr>
          <w:rStyle w:val="FontStyle31"/>
          <w:rFonts w:eastAsiaTheme="minorHAnsi"/>
          <w:b w:val="0"/>
          <w:bCs w:val="0"/>
          <w:sz w:val="20"/>
          <w:szCs w:val="20"/>
        </w:rPr>
        <w:t>je bil ali je zaposlen na občini ali v regionalni razvojni agenciji, kjer opravlja delo ali je opravljal delo vsaj 2 leti na področju prilagajanja podnebnim spremembam</w:t>
      </w:r>
      <w:r w:rsidR="009D1031">
        <w:rPr>
          <w:rStyle w:val="FontStyle31"/>
          <w:rFonts w:eastAsiaTheme="minorHAnsi"/>
          <w:b w:val="0"/>
          <w:bCs w:val="0"/>
          <w:sz w:val="20"/>
          <w:szCs w:val="20"/>
        </w:rPr>
        <w:t xml:space="preserve"> (to dokazuje z izjavo)</w:t>
      </w:r>
      <w:r w:rsidRPr="00257AA9">
        <w:rPr>
          <w:rStyle w:val="FontStyle31"/>
          <w:rFonts w:eastAsiaTheme="minorHAnsi"/>
          <w:b w:val="0"/>
          <w:bCs w:val="0"/>
          <w:sz w:val="20"/>
          <w:szCs w:val="20"/>
        </w:rPr>
        <w:t xml:space="preserve"> </w:t>
      </w:r>
      <w:r w:rsidRPr="00257AA9">
        <w:rPr>
          <w:rStyle w:val="FontStyle31"/>
          <w:rFonts w:eastAsiaTheme="minorHAnsi"/>
          <w:b w:val="0"/>
          <w:bCs w:val="0"/>
          <w:sz w:val="20"/>
          <w:szCs w:val="20"/>
          <w:u w:val="single"/>
        </w:rPr>
        <w:t>ali</w:t>
      </w:r>
    </w:p>
    <w:p w14:paraId="320AA7FC" w14:textId="77777777" w:rsidR="00731CB3" w:rsidRPr="00257AA9" w:rsidRDefault="00731CB3" w:rsidP="005B50DB">
      <w:pPr>
        <w:numPr>
          <w:ilvl w:val="0"/>
          <w:numId w:val="37"/>
        </w:numPr>
        <w:spacing w:line="260" w:lineRule="atLeast"/>
        <w:jc w:val="both"/>
        <w:rPr>
          <w:rStyle w:val="FontStyle31"/>
          <w:rFonts w:ascii="Times New Roman" w:eastAsiaTheme="minorHAnsi" w:hAnsi="Times New Roman" w:cs="Times New Roman"/>
          <w:b w:val="0"/>
          <w:bCs w:val="0"/>
          <w:szCs w:val="22"/>
        </w:rPr>
      </w:pPr>
      <w:r w:rsidRPr="00257AA9">
        <w:rPr>
          <w:rStyle w:val="FontStyle31"/>
          <w:rFonts w:eastAsiaTheme="minorHAnsi"/>
          <w:b w:val="0"/>
          <w:bCs w:val="0"/>
          <w:sz w:val="20"/>
          <w:szCs w:val="20"/>
        </w:rPr>
        <w:t xml:space="preserve">je v zadnjih </w:t>
      </w:r>
      <w:r w:rsidRPr="00373241">
        <w:rPr>
          <w:rStyle w:val="FontStyle31"/>
          <w:rFonts w:eastAsiaTheme="minorHAnsi"/>
          <w:b w:val="0"/>
          <w:bCs w:val="0"/>
          <w:sz w:val="20"/>
          <w:szCs w:val="20"/>
        </w:rPr>
        <w:t>petih (5) letih,</w:t>
      </w:r>
      <w:r w:rsidRPr="00257AA9">
        <w:rPr>
          <w:rStyle w:val="FontStyle31"/>
          <w:rFonts w:eastAsiaTheme="minorHAnsi"/>
          <w:b w:val="0"/>
          <w:bCs w:val="0"/>
          <w:sz w:val="20"/>
          <w:szCs w:val="20"/>
        </w:rPr>
        <w:t xml:space="preserve"> šteto od dneva objave obvestila o tem naročilu na Portalu javnih naročil, uspešno sodeloval z občinami ali regionalnimi razvojnimi agencijami pri izvedbi vsaj enega (1) posla z vsebinskega področja prilagajanja podnebnim spremembam.</w:t>
      </w:r>
      <w:r w:rsidRPr="00257AA9">
        <w:rPr>
          <w:rStyle w:val="FontStyle31"/>
          <w:rFonts w:ascii="Times New Roman" w:eastAsiaTheme="minorHAnsi" w:hAnsi="Times New Roman" w:cs="Times New Roman"/>
          <w:b w:val="0"/>
          <w:bCs w:val="0"/>
          <w:szCs w:val="22"/>
        </w:rPr>
        <w:t xml:space="preserve"> </w:t>
      </w:r>
    </w:p>
    <w:bookmarkEnd w:id="125"/>
    <w:p w14:paraId="5DDB3A26" w14:textId="77777777" w:rsidR="00731CB3" w:rsidRDefault="00731CB3" w:rsidP="00731CB3">
      <w:pPr>
        <w:spacing w:line="260" w:lineRule="atLeast"/>
        <w:jc w:val="both"/>
        <w:rPr>
          <w:rFonts w:ascii="Arial" w:hAnsi="Arial" w:cs="Arial"/>
          <w:sz w:val="20"/>
          <w:szCs w:val="20"/>
          <w:lang w:eastAsia="en-US"/>
        </w:rPr>
      </w:pPr>
    </w:p>
    <w:p w14:paraId="3E52A836" w14:textId="77777777" w:rsidR="00731CB3" w:rsidRPr="0064536C" w:rsidRDefault="00731CB3" w:rsidP="00731CB3">
      <w:pPr>
        <w:spacing w:line="260" w:lineRule="atLeast"/>
        <w:jc w:val="both"/>
        <w:rPr>
          <w:rFonts w:ascii="Arial" w:hAnsi="Arial" w:cs="Arial"/>
          <w:sz w:val="20"/>
          <w:szCs w:val="20"/>
          <w:lang w:eastAsia="en-US"/>
        </w:rPr>
      </w:pPr>
      <w:r w:rsidRPr="0064536C">
        <w:rPr>
          <w:rFonts w:ascii="Arial" w:hAnsi="Arial" w:cs="Arial"/>
          <w:sz w:val="20"/>
          <w:szCs w:val="20"/>
          <w:lang w:eastAsia="en-US"/>
        </w:rPr>
        <w:t>Ponudnik lahko kadrovsko sposobnost izkaže sam ali s soponudnik</w:t>
      </w:r>
      <w:r>
        <w:rPr>
          <w:rFonts w:ascii="Arial" w:hAnsi="Arial" w:cs="Arial"/>
          <w:sz w:val="20"/>
          <w:szCs w:val="20"/>
          <w:lang w:eastAsia="en-US"/>
        </w:rPr>
        <w:t>i ali s podizvajalci</w:t>
      </w:r>
      <w:r w:rsidRPr="0064536C">
        <w:rPr>
          <w:rFonts w:ascii="Arial" w:hAnsi="Arial" w:cs="Arial"/>
          <w:sz w:val="20"/>
          <w:szCs w:val="20"/>
          <w:lang w:eastAsia="en-US"/>
        </w:rPr>
        <w:t xml:space="preserve">. </w:t>
      </w:r>
    </w:p>
    <w:p w14:paraId="040BE262" w14:textId="77777777" w:rsidR="00731CB3" w:rsidRPr="0064536C" w:rsidRDefault="00731CB3" w:rsidP="00731CB3">
      <w:pPr>
        <w:spacing w:line="260" w:lineRule="atLeast"/>
        <w:jc w:val="both"/>
        <w:rPr>
          <w:rFonts w:ascii="Arial" w:hAnsi="Arial" w:cs="Arial"/>
          <w:sz w:val="20"/>
          <w:szCs w:val="20"/>
          <w:lang w:eastAsia="en-US"/>
        </w:rPr>
      </w:pPr>
    </w:p>
    <w:p w14:paraId="56F87702" w14:textId="205FE16D" w:rsidR="00731CB3" w:rsidRPr="0064536C" w:rsidRDefault="00731CB3" w:rsidP="00731CB3">
      <w:pPr>
        <w:jc w:val="both"/>
        <w:rPr>
          <w:rFonts w:ascii="Arial" w:hAnsi="Arial" w:cs="Arial"/>
          <w:sz w:val="20"/>
          <w:szCs w:val="20"/>
        </w:rPr>
      </w:pPr>
      <w:r w:rsidRPr="0064536C">
        <w:rPr>
          <w:rFonts w:ascii="Arial" w:hAnsi="Arial" w:cs="Arial"/>
          <w:sz w:val="20"/>
          <w:szCs w:val="20"/>
        </w:rPr>
        <w:t>Naročnik bo pri pogojih upošteval samo dokončana referenčna dela (pogodba zaključena), kar mora biti razvidno iz referenčnega potrdila.</w:t>
      </w:r>
      <w:r w:rsidR="009D1031">
        <w:rPr>
          <w:rFonts w:ascii="Arial" w:hAnsi="Arial" w:cs="Arial"/>
          <w:sz w:val="20"/>
          <w:szCs w:val="20"/>
        </w:rPr>
        <w:t xml:space="preserve"> </w:t>
      </w:r>
    </w:p>
    <w:p w14:paraId="14FA646A" w14:textId="77777777" w:rsidR="00731CB3" w:rsidRPr="0064536C" w:rsidRDefault="00731CB3" w:rsidP="00731CB3">
      <w:pPr>
        <w:jc w:val="both"/>
        <w:rPr>
          <w:rFonts w:ascii="Arial" w:hAnsi="Arial" w:cs="Arial"/>
          <w:sz w:val="20"/>
          <w:szCs w:val="20"/>
        </w:rPr>
      </w:pPr>
    </w:p>
    <w:p w14:paraId="64EB046E" w14:textId="77777777" w:rsidR="00731CB3" w:rsidRPr="0064536C" w:rsidRDefault="00731CB3" w:rsidP="00731CB3">
      <w:pPr>
        <w:spacing w:line="260" w:lineRule="atLeast"/>
        <w:jc w:val="both"/>
        <w:rPr>
          <w:rFonts w:ascii="Arial" w:hAnsi="Arial" w:cs="Arial"/>
          <w:sz w:val="20"/>
          <w:szCs w:val="20"/>
          <w:lang w:eastAsia="en-US"/>
        </w:rPr>
      </w:pPr>
      <w:r w:rsidRPr="0064536C">
        <w:rPr>
          <w:rFonts w:ascii="Arial" w:hAnsi="Arial" w:cs="Arial"/>
          <w:sz w:val="20"/>
          <w:szCs w:val="20"/>
          <w:lang w:eastAsia="en-US"/>
        </w:rPr>
        <w:t xml:space="preserve">Naročnik dopušča, da se v izvedbo projekta vključi še druge kadre, ki so potrebni za strokovno in celovito izvedbo pogodbenih del. </w:t>
      </w:r>
      <w:r w:rsidRPr="0064536C">
        <w:rPr>
          <w:rFonts w:ascii="Arial" w:hAnsi="Arial" w:cs="Arial"/>
          <w:b/>
          <w:bCs/>
          <w:sz w:val="20"/>
          <w:szCs w:val="20"/>
          <w:lang w:eastAsia="en-US"/>
        </w:rPr>
        <w:t>Teh kadrov se v ponudbi ne nominira</w:t>
      </w:r>
      <w:r w:rsidRPr="0064536C">
        <w:rPr>
          <w:rFonts w:ascii="Arial" w:hAnsi="Arial" w:cs="Arial"/>
          <w:sz w:val="20"/>
          <w:szCs w:val="20"/>
          <w:lang w:eastAsia="en-US"/>
        </w:rPr>
        <w:t xml:space="preserve">. </w:t>
      </w:r>
    </w:p>
    <w:p w14:paraId="2715EC92" w14:textId="77777777" w:rsidR="00731CB3" w:rsidRPr="0064536C" w:rsidRDefault="00731CB3" w:rsidP="00731CB3">
      <w:pPr>
        <w:spacing w:line="260" w:lineRule="atLeast"/>
        <w:jc w:val="both"/>
        <w:rPr>
          <w:rFonts w:ascii="Arial" w:hAnsi="Arial" w:cs="Arial"/>
          <w:sz w:val="20"/>
          <w:szCs w:val="20"/>
          <w:lang w:eastAsia="en-US"/>
        </w:rPr>
      </w:pPr>
    </w:p>
    <w:p w14:paraId="0F215324" w14:textId="77777777" w:rsidR="00731CB3" w:rsidRPr="0064536C" w:rsidRDefault="00731CB3" w:rsidP="00731CB3">
      <w:pPr>
        <w:autoSpaceDE w:val="0"/>
        <w:autoSpaceDN w:val="0"/>
        <w:adjustRightInd w:val="0"/>
        <w:spacing w:line="260" w:lineRule="atLeast"/>
        <w:jc w:val="both"/>
        <w:rPr>
          <w:rFonts w:ascii="Arial" w:eastAsia="Calibri" w:hAnsi="Arial" w:cs="Arial"/>
          <w:sz w:val="20"/>
          <w:szCs w:val="20"/>
        </w:rPr>
      </w:pPr>
      <w:r w:rsidRPr="0064536C">
        <w:rPr>
          <w:rFonts w:ascii="Arial" w:eastAsia="Calibri" w:hAnsi="Arial" w:cs="Arial"/>
          <w:sz w:val="20"/>
          <w:szCs w:val="20"/>
        </w:rPr>
        <w:t>Izvajalec je dolžan ves čas trajanja projekta zagotavljati kader, ki ga je navedel z referencami v ponudbi.</w:t>
      </w:r>
    </w:p>
    <w:p w14:paraId="0C7F451A" w14:textId="77777777" w:rsidR="00731CB3" w:rsidRPr="0064536C" w:rsidRDefault="00731CB3" w:rsidP="00731CB3">
      <w:pPr>
        <w:autoSpaceDE w:val="0"/>
        <w:autoSpaceDN w:val="0"/>
        <w:adjustRightInd w:val="0"/>
        <w:spacing w:line="260" w:lineRule="atLeast"/>
        <w:jc w:val="both"/>
        <w:rPr>
          <w:rFonts w:ascii="Arial" w:eastAsia="Calibri" w:hAnsi="Arial" w:cs="Arial"/>
          <w:sz w:val="20"/>
          <w:szCs w:val="20"/>
        </w:rPr>
      </w:pPr>
    </w:p>
    <w:p w14:paraId="098AB2B1" w14:textId="77777777" w:rsidR="00731CB3" w:rsidRPr="0064536C" w:rsidRDefault="00731CB3" w:rsidP="00731CB3">
      <w:pPr>
        <w:autoSpaceDE w:val="0"/>
        <w:autoSpaceDN w:val="0"/>
        <w:adjustRightInd w:val="0"/>
        <w:spacing w:line="260" w:lineRule="atLeast"/>
        <w:jc w:val="both"/>
        <w:rPr>
          <w:rFonts w:ascii="Arial" w:eastAsia="Calibri" w:hAnsi="Arial" w:cs="Arial"/>
          <w:sz w:val="20"/>
          <w:szCs w:val="20"/>
        </w:rPr>
      </w:pPr>
      <w:r w:rsidRPr="0064536C">
        <w:rPr>
          <w:rFonts w:ascii="Arial" w:eastAsia="Calibri" w:hAnsi="Arial" w:cs="Arial"/>
          <w:sz w:val="20"/>
          <w:szCs w:val="20"/>
        </w:rPr>
        <w:t>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kvalifikacije.</w:t>
      </w:r>
    </w:p>
    <w:p w14:paraId="28F5E547" w14:textId="77777777" w:rsidR="00731CB3" w:rsidRPr="0064536C" w:rsidRDefault="00731CB3" w:rsidP="00731CB3">
      <w:pPr>
        <w:autoSpaceDE w:val="0"/>
        <w:autoSpaceDN w:val="0"/>
        <w:adjustRightInd w:val="0"/>
        <w:spacing w:line="260" w:lineRule="atLeast"/>
        <w:jc w:val="both"/>
        <w:rPr>
          <w:rFonts w:ascii="Arial" w:eastAsia="Calibri" w:hAnsi="Arial" w:cs="Arial"/>
          <w:sz w:val="20"/>
          <w:szCs w:val="20"/>
        </w:rPr>
      </w:pPr>
    </w:p>
    <w:p w14:paraId="7C699860" w14:textId="77777777" w:rsidR="00731CB3" w:rsidRPr="0064536C" w:rsidRDefault="00731CB3" w:rsidP="00731CB3">
      <w:pPr>
        <w:autoSpaceDE w:val="0"/>
        <w:autoSpaceDN w:val="0"/>
        <w:adjustRightInd w:val="0"/>
        <w:spacing w:line="260" w:lineRule="atLeast"/>
        <w:jc w:val="both"/>
        <w:rPr>
          <w:rFonts w:ascii="Arial" w:eastAsia="Calibri" w:hAnsi="Arial" w:cs="Arial"/>
          <w:sz w:val="20"/>
          <w:szCs w:val="20"/>
        </w:rPr>
      </w:pPr>
      <w:r w:rsidRPr="0064536C">
        <w:rPr>
          <w:rFonts w:ascii="Arial" w:eastAsia="Calibri" w:hAnsi="Arial" w:cs="Arial"/>
          <w:sz w:val="20"/>
          <w:szCs w:val="20"/>
        </w:rPr>
        <w:t>Vsi pisni izdelki in vsa pisna komunikacija v okviru projekta morajo biti v slovenščini.</w:t>
      </w:r>
    </w:p>
    <w:p w14:paraId="7A0794EE" w14:textId="77777777" w:rsidR="00731CB3" w:rsidRPr="0064536C" w:rsidRDefault="00731CB3" w:rsidP="00731CB3">
      <w:pPr>
        <w:autoSpaceDE w:val="0"/>
        <w:autoSpaceDN w:val="0"/>
        <w:adjustRightInd w:val="0"/>
        <w:spacing w:line="260" w:lineRule="atLeast"/>
        <w:jc w:val="both"/>
        <w:rPr>
          <w:rFonts w:ascii="Arial" w:eastAsia="Calibri" w:hAnsi="Arial" w:cs="Arial"/>
          <w:sz w:val="20"/>
          <w:szCs w:val="20"/>
        </w:rPr>
      </w:pPr>
    </w:p>
    <w:p w14:paraId="0FE96A9F" w14:textId="77777777" w:rsidR="00731CB3" w:rsidRPr="0064536C" w:rsidRDefault="00731CB3" w:rsidP="00731CB3">
      <w:pPr>
        <w:suppressAutoHyphens/>
        <w:spacing w:line="260" w:lineRule="atLeast"/>
        <w:jc w:val="both"/>
        <w:rPr>
          <w:rFonts w:ascii="Arial" w:hAnsi="Arial" w:cs="Arial"/>
          <w:sz w:val="20"/>
          <w:szCs w:val="20"/>
          <w:lang w:eastAsia="ar-SA"/>
        </w:rPr>
      </w:pPr>
      <w:r w:rsidRPr="0064536C">
        <w:rPr>
          <w:rFonts w:ascii="Arial" w:hAnsi="Arial" w:cs="Arial"/>
          <w:sz w:val="20"/>
          <w:szCs w:val="20"/>
          <w:lang w:eastAsia="ar-SA"/>
        </w:rPr>
        <w:t>Če ponudnik navaja kader, ki je zaposlen pri drugem delodajalcu oziroma je ta kader nominiran kot fizična oseba, mora ponudnik delodajalca, pri katerem je navedeni kader zaposlen, oziroma ta kader kot fizično osebo v ponudbi navesti kot podizvajalca ali soponudnika in zanj predložiti ESPD.</w:t>
      </w:r>
    </w:p>
    <w:p w14:paraId="08AC087E" w14:textId="77777777" w:rsidR="00731CB3" w:rsidRPr="0064536C" w:rsidRDefault="00731CB3" w:rsidP="00731CB3">
      <w:pPr>
        <w:autoSpaceDE w:val="0"/>
        <w:autoSpaceDN w:val="0"/>
        <w:adjustRightInd w:val="0"/>
        <w:jc w:val="both"/>
        <w:rPr>
          <w:rFonts w:ascii="Arial" w:eastAsia="Calibri" w:hAnsi="Arial" w:cs="Arial"/>
          <w:sz w:val="20"/>
          <w:szCs w:val="20"/>
        </w:rPr>
      </w:pPr>
    </w:p>
    <w:p w14:paraId="4ACE7C20" w14:textId="77777777" w:rsidR="00731CB3" w:rsidRPr="0064536C" w:rsidRDefault="00731CB3" w:rsidP="00731CB3">
      <w:pPr>
        <w:autoSpaceDE w:val="0"/>
        <w:autoSpaceDN w:val="0"/>
        <w:adjustRightInd w:val="0"/>
        <w:jc w:val="both"/>
        <w:rPr>
          <w:rFonts w:ascii="Arial" w:eastAsia="Calibri" w:hAnsi="Arial" w:cs="Arial"/>
          <w:sz w:val="20"/>
          <w:szCs w:val="20"/>
        </w:rPr>
      </w:pPr>
      <w:r w:rsidRPr="0064536C">
        <w:rPr>
          <w:rFonts w:ascii="Arial" w:eastAsia="Calibri" w:hAnsi="Arial" w:cs="Arial"/>
          <w:sz w:val="20"/>
          <w:szCs w:val="20"/>
        </w:rPr>
        <w:t>V primeru skupne ponudbe ali če ponudnik vključi podizvajalce se kadrovska struktura torej sešteva.</w:t>
      </w:r>
    </w:p>
    <w:p w14:paraId="6E7CB3DC" w14:textId="77777777" w:rsidR="00731CB3" w:rsidRPr="0064536C" w:rsidRDefault="00731CB3" w:rsidP="00731CB3">
      <w:pPr>
        <w:autoSpaceDE w:val="0"/>
        <w:autoSpaceDN w:val="0"/>
        <w:adjustRightInd w:val="0"/>
        <w:jc w:val="both"/>
        <w:rPr>
          <w:rFonts w:ascii="Arial" w:eastAsia="Calibri" w:hAnsi="Arial" w:cs="Arial"/>
          <w:sz w:val="20"/>
          <w:szCs w:val="20"/>
        </w:rPr>
      </w:pPr>
    </w:p>
    <w:p w14:paraId="410CEFC4" w14:textId="77777777" w:rsidR="00731CB3" w:rsidRPr="0064536C" w:rsidRDefault="00731CB3" w:rsidP="00731CB3">
      <w:pPr>
        <w:autoSpaceDE w:val="0"/>
        <w:autoSpaceDN w:val="0"/>
        <w:adjustRightInd w:val="0"/>
        <w:spacing w:line="260" w:lineRule="atLeast"/>
        <w:jc w:val="both"/>
        <w:rPr>
          <w:rFonts w:ascii="Arial" w:hAnsi="Arial" w:cs="Arial"/>
          <w:sz w:val="20"/>
          <w:szCs w:val="20"/>
        </w:rPr>
      </w:pPr>
      <w:r w:rsidRPr="0064536C">
        <w:rPr>
          <w:rFonts w:ascii="Arial" w:hAnsi="Arial" w:cs="Arial"/>
          <w:sz w:val="20"/>
          <w:szCs w:val="20"/>
        </w:rPr>
        <w:t>Strokovni kader, ki izkazuje strokovno usposobljenost za določeno področje oziroma predloži zahtevano referenco iz določenega področja, mora pri izvedbi teh del tudi aktivno sodelovati.</w:t>
      </w:r>
    </w:p>
    <w:p w14:paraId="2856FAF6" w14:textId="77777777" w:rsidR="00731CB3" w:rsidRPr="0064536C" w:rsidRDefault="00731CB3" w:rsidP="00731CB3">
      <w:pPr>
        <w:autoSpaceDE w:val="0"/>
        <w:autoSpaceDN w:val="0"/>
        <w:adjustRightInd w:val="0"/>
        <w:spacing w:line="260" w:lineRule="atLeast"/>
        <w:jc w:val="both"/>
        <w:rPr>
          <w:rFonts w:ascii="Arial" w:hAnsi="Arial" w:cs="Arial"/>
          <w:sz w:val="20"/>
          <w:szCs w:val="20"/>
        </w:rPr>
      </w:pPr>
    </w:p>
    <w:p w14:paraId="2BE67128" w14:textId="77777777" w:rsidR="00731CB3" w:rsidRPr="0064536C" w:rsidRDefault="00731CB3" w:rsidP="00731CB3">
      <w:pPr>
        <w:autoSpaceDE w:val="0"/>
        <w:autoSpaceDN w:val="0"/>
        <w:adjustRightInd w:val="0"/>
        <w:spacing w:line="260" w:lineRule="atLeast"/>
        <w:jc w:val="both"/>
        <w:rPr>
          <w:rFonts w:ascii="Arial" w:hAnsi="Arial" w:cs="Arial"/>
          <w:sz w:val="20"/>
          <w:szCs w:val="20"/>
        </w:rPr>
      </w:pPr>
    </w:p>
    <w:p w14:paraId="428FD171" w14:textId="77777777"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64536C">
        <w:rPr>
          <w:rFonts w:ascii="Arial" w:hAnsi="Arial" w:cs="Arial"/>
          <w:b/>
          <w:sz w:val="20"/>
          <w:lang w:eastAsia="en-US"/>
        </w:rPr>
        <w:t xml:space="preserve">DOKAZILO: </w:t>
      </w:r>
      <w:r w:rsidRPr="0064536C">
        <w:rPr>
          <w:rFonts w:ascii="Arial" w:hAnsi="Arial" w:cs="Arial"/>
          <w:sz w:val="20"/>
          <w:lang w:eastAsia="en-US"/>
        </w:rPr>
        <w:t>Izjava na</w:t>
      </w:r>
      <w:r w:rsidRPr="0064536C">
        <w:rPr>
          <w:rFonts w:ascii="Arial" w:hAnsi="Arial" w:cs="Arial"/>
          <w:b/>
          <w:sz w:val="20"/>
          <w:lang w:eastAsia="en-US"/>
        </w:rPr>
        <w:t xml:space="preserve"> </w:t>
      </w:r>
      <w:r w:rsidRPr="0064536C">
        <w:rPr>
          <w:rFonts w:ascii="Arial" w:hAnsi="Arial" w:cs="Arial"/>
          <w:sz w:val="20"/>
          <w:lang w:eastAsia="en-US"/>
        </w:rPr>
        <w:t>obrazcu 3 (z navedbo kadrov in referenčnih projektov)</w:t>
      </w:r>
    </w:p>
    <w:p w14:paraId="2262A196" w14:textId="77777777" w:rsidR="00731CB3" w:rsidRPr="0064536C" w:rsidRDefault="00731CB3" w:rsidP="00731CB3">
      <w:pPr>
        <w:autoSpaceDE w:val="0"/>
        <w:autoSpaceDN w:val="0"/>
        <w:adjustRightInd w:val="0"/>
        <w:spacing w:line="260" w:lineRule="atLeast"/>
        <w:jc w:val="both"/>
        <w:rPr>
          <w:rFonts w:ascii="Arial" w:hAnsi="Arial" w:cs="Arial"/>
          <w:sz w:val="20"/>
          <w:szCs w:val="20"/>
        </w:rPr>
      </w:pPr>
    </w:p>
    <w:p w14:paraId="3CDDC08C" w14:textId="77777777"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64536C">
        <w:rPr>
          <w:rFonts w:ascii="Arial" w:hAnsi="Arial" w:cs="Arial"/>
          <w:b/>
          <w:sz w:val="20"/>
          <w:szCs w:val="20"/>
          <w:lang w:eastAsia="en-US"/>
        </w:rPr>
        <w:t>POMEMBNO:</w:t>
      </w:r>
    </w:p>
    <w:p w14:paraId="22309886" w14:textId="77777777"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p>
    <w:p w14:paraId="3D58021B" w14:textId="77777777"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64536C">
        <w:rPr>
          <w:rFonts w:ascii="Arial" w:hAnsi="Arial" w:cs="Arial"/>
          <w:sz w:val="20"/>
          <w:szCs w:val="20"/>
          <w:lang w:eastAsia="en-US"/>
        </w:rPr>
        <w:t>Referenčnih potrdil naročnikov referenčnih del oziroma drugih dokazil (za gospodarski subjekt in kadre) v ponudbi ni potrebno prilagati, jih pa bo naročnik zahteval v fazi preverjanja ponudbe. Prav tako si naročnik pridržuje pravico, da lahko zahteva še druga dokazila.</w:t>
      </w:r>
      <w:r w:rsidRPr="0064536C">
        <w:rPr>
          <w:rFonts w:ascii="Arial" w:hAnsi="Arial" w:cs="Arial"/>
          <w:sz w:val="20"/>
          <w:lang w:eastAsia="en-US"/>
        </w:rPr>
        <w:t xml:space="preserve"> </w:t>
      </w:r>
    </w:p>
    <w:p w14:paraId="74558CD6" w14:textId="77777777"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p>
    <w:p w14:paraId="1108F571" w14:textId="2B9F23D1"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64536C">
        <w:rPr>
          <w:rFonts w:ascii="Arial" w:hAnsi="Arial" w:cs="Arial"/>
          <w:sz w:val="20"/>
          <w:lang w:eastAsia="en-US"/>
        </w:rPr>
        <w:t xml:space="preserve">Naročnik bo kot dokazila (za gospodarski subjekt in kadre) zahteval potrjena referenčna potrdila naročnika referenčnih del. V obrazec </w:t>
      </w:r>
      <w:r w:rsidR="003365D5">
        <w:rPr>
          <w:rFonts w:ascii="Arial" w:hAnsi="Arial" w:cs="Arial"/>
          <w:sz w:val="20"/>
          <w:lang w:eastAsia="en-US"/>
        </w:rPr>
        <w:t>3</w:t>
      </w:r>
      <w:r w:rsidR="003365D5" w:rsidRPr="0064536C">
        <w:rPr>
          <w:rFonts w:ascii="Arial" w:hAnsi="Arial" w:cs="Arial"/>
          <w:sz w:val="20"/>
          <w:lang w:eastAsia="en-US"/>
        </w:rPr>
        <w:t xml:space="preserve"> </w:t>
      </w:r>
      <w:r w:rsidRPr="0064536C">
        <w:rPr>
          <w:rFonts w:ascii="Arial" w:hAnsi="Arial" w:cs="Arial"/>
          <w:sz w:val="20"/>
          <w:lang w:eastAsia="en-US"/>
        </w:rPr>
        <w:t xml:space="preserve">naročnik referenčnih del vnese naslov zaključene pogodbe, vrednost pogodbe in dopiše vsebino pogodbe iz katere je razvidno, da je bila res opravljena storitev, ki je zahtevana v okviru tehničnih in kadrovskih sposobnosti. </w:t>
      </w:r>
    </w:p>
    <w:p w14:paraId="1FBCA1BB" w14:textId="77777777"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229546D2" w14:textId="77777777"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64536C">
        <w:rPr>
          <w:rFonts w:ascii="Arial" w:hAnsi="Arial" w:cs="Arial"/>
          <w:sz w:val="20"/>
          <w:lang w:eastAsia="en-US"/>
        </w:rPr>
        <w:lastRenderedPageBreak/>
        <w:t xml:space="preserve">Naročnik bo kot dokazila (za gospodarski subjekt in kadre) za projekte, financiranih preko javnih razpisov zahteval predložitev pogodb o (so)financiranju, v primeru partnerskih projektov pa tudi partnerski sporazum. </w:t>
      </w:r>
      <w:r w:rsidRPr="0064536C">
        <w:rPr>
          <w:rFonts w:ascii="Arial" w:hAnsi="Arial" w:cs="Arial"/>
          <w:sz w:val="20"/>
          <w:szCs w:val="20"/>
          <w:lang w:eastAsia="en-US"/>
        </w:rPr>
        <w:t xml:space="preserve"> </w:t>
      </w:r>
    </w:p>
    <w:p w14:paraId="53CAAF7E" w14:textId="77777777"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21BB605F" w14:textId="003FE8A4"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64536C">
        <w:rPr>
          <w:rFonts w:ascii="Arial" w:hAnsi="Arial" w:cs="Arial"/>
          <w:sz w:val="20"/>
          <w:szCs w:val="20"/>
          <w:lang w:eastAsia="en-US"/>
        </w:rPr>
        <w:t xml:space="preserve">Če ponudnik dokazil ne predloži, oziroma če jih ne predloži v roku, ki ga bo določil naročnik, bo ponudnik izključen iz nadaljnjega postopka. Zaželeno pa je, da ponudnik referenčna potrdila </w:t>
      </w:r>
      <w:r w:rsidRPr="0064536C">
        <w:rPr>
          <w:rFonts w:ascii="Arial" w:hAnsi="Arial" w:cs="Arial"/>
          <w:bCs/>
          <w:sz w:val="20"/>
          <w:lang w:eastAsia="en-US"/>
        </w:rPr>
        <w:t>(</w:t>
      </w:r>
      <w:r w:rsidRPr="0064536C">
        <w:rPr>
          <w:rFonts w:ascii="Arial" w:hAnsi="Arial" w:cs="Arial"/>
          <w:bCs/>
          <w:sz w:val="20"/>
          <w:szCs w:val="20"/>
          <w:lang w:eastAsia="en-US"/>
        </w:rPr>
        <w:t xml:space="preserve">ponudnik lahko uporabi obrazec </w:t>
      </w:r>
      <w:r w:rsidR="003365D5">
        <w:rPr>
          <w:rFonts w:ascii="Arial" w:hAnsi="Arial" w:cs="Arial"/>
          <w:bCs/>
          <w:sz w:val="20"/>
          <w:szCs w:val="20"/>
          <w:lang w:eastAsia="en-US"/>
        </w:rPr>
        <w:t>3</w:t>
      </w:r>
      <w:r w:rsidRPr="0064536C">
        <w:rPr>
          <w:rFonts w:ascii="Arial" w:hAnsi="Arial" w:cs="Arial"/>
          <w:bCs/>
          <w:sz w:val="20"/>
          <w:szCs w:val="20"/>
          <w:lang w:eastAsia="en-US"/>
        </w:rPr>
        <w:t>)</w:t>
      </w:r>
      <w:r w:rsidRPr="0064536C">
        <w:rPr>
          <w:rFonts w:ascii="Arial" w:hAnsi="Arial" w:cs="Arial"/>
          <w:bCs/>
          <w:iCs/>
          <w:sz w:val="20"/>
          <w:szCs w:val="20"/>
          <w:lang w:eastAsia="en-US"/>
        </w:rPr>
        <w:t xml:space="preserve"> </w:t>
      </w:r>
      <w:r w:rsidRPr="0064536C">
        <w:rPr>
          <w:rFonts w:ascii="Arial" w:hAnsi="Arial" w:cs="Arial"/>
          <w:sz w:val="20"/>
          <w:szCs w:val="20"/>
          <w:lang w:eastAsia="en-US"/>
        </w:rPr>
        <w:t>predloži že v ponudbi.</w:t>
      </w:r>
    </w:p>
    <w:p w14:paraId="2C6CF00F" w14:textId="77777777"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6A42373A" w14:textId="77777777"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64536C">
        <w:rPr>
          <w:rFonts w:ascii="Arial" w:hAnsi="Arial" w:cs="Arial"/>
          <w:sz w:val="20"/>
          <w:szCs w:val="20"/>
          <w:lang w:eastAsia="en-US"/>
        </w:rPr>
        <w:t xml:space="preserve">Referenčni projekti za gospodarski subjekt in kadre bodo morali biti </w:t>
      </w:r>
      <w:r w:rsidRPr="0064536C">
        <w:rPr>
          <w:rFonts w:ascii="Arial" w:hAnsi="Arial" w:cs="Arial"/>
          <w:b/>
          <w:sz w:val="20"/>
          <w:szCs w:val="20"/>
          <w:lang w:eastAsia="en-US"/>
        </w:rPr>
        <w:t>potrjeni s strani naročnika referenčnega dela</w:t>
      </w:r>
      <w:r w:rsidRPr="0064536C">
        <w:rPr>
          <w:rFonts w:ascii="Arial" w:hAnsi="Arial" w:cs="Arial"/>
          <w:sz w:val="20"/>
          <w:szCs w:val="20"/>
          <w:lang w:eastAsia="en-US"/>
        </w:rPr>
        <w:t>,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094DACBA" w14:textId="77777777"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03E80A54" w14:textId="77777777" w:rsidR="00731CB3" w:rsidRPr="0064536C" w:rsidRDefault="00731CB3" w:rsidP="00731CB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b/>
          <w:bCs/>
          <w:sz w:val="20"/>
          <w:szCs w:val="20"/>
          <w:lang w:eastAsia="en-US"/>
        </w:rPr>
      </w:pPr>
      <w:r w:rsidRPr="0064536C">
        <w:rPr>
          <w:rFonts w:ascii="Arial" w:hAnsi="Arial" w:cs="Arial"/>
          <w:sz w:val="20"/>
          <w:szCs w:val="20"/>
          <w:lang w:eastAsia="en-US"/>
        </w:rPr>
        <w:t xml:space="preserve">Pri dokazovanju referenc za kadre je še posebej pomembno, da bo iz referenčnega potrdila oziroma drugega dokazila poimensko izhajalo, da je pri opravljanju storitev res sodeloval navedeni kader. </w:t>
      </w:r>
    </w:p>
    <w:p w14:paraId="77E0F92D" w14:textId="77777777" w:rsidR="00731CB3" w:rsidRPr="0064536C" w:rsidRDefault="00731CB3" w:rsidP="00731CB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0CC42A30" w14:textId="77777777" w:rsidR="00731CB3" w:rsidRPr="0064536C" w:rsidRDefault="00731CB3" w:rsidP="00731CB3">
      <w:pPr>
        <w:jc w:val="both"/>
        <w:rPr>
          <w:rFonts w:ascii="Arial" w:hAnsi="Arial" w:cs="Arial"/>
          <w:sz w:val="20"/>
          <w:szCs w:val="20"/>
        </w:rPr>
      </w:pPr>
    </w:p>
    <w:p w14:paraId="5C932A35" w14:textId="77777777" w:rsidR="00731CB3" w:rsidRPr="0064536C" w:rsidRDefault="00731CB3" w:rsidP="00731CB3">
      <w:pPr>
        <w:spacing w:line="260" w:lineRule="atLeast"/>
        <w:rPr>
          <w:rFonts w:ascii="Arial" w:hAnsi="Arial" w:cs="Arial"/>
          <w:b/>
          <w:sz w:val="20"/>
          <w:szCs w:val="20"/>
          <w:lang w:eastAsia="en-US"/>
        </w:rPr>
      </w:pPr>
    </w:p>
    <w:p w14:paraId="58B307B3" w14:textId="4C053898" w:rsidR="0075039D" w:rsidRDefault="00542F36" w:rsidP="7F5DFAE6">
      <w:pPr>
        <w:spacing w:line="260" w:lineRule="atLeast"/>
        <w:jc w:val="both"/>
        <w:rPr>
          <w:rFonts w:ascii="Arial" w:hAnsi="Arial"/>
          <w:b/>
          <w:bCs/>
          <w:noProof/>
          <w:sz w:val="20"/>
          <w:szCs w:val="20"/>
        </w:rPr>
      </w:pPr>
      <w:r w:rsidRPr="7F5DFAE6">
        <w:rPr>
          <w:rFonts w:ascii="Arial" w:hAnsi="Arial"/>
          <w:b/>
          <w:bCs/>
          <w:noProof/>
          <w:sz w:val="20"/>
          <w:szCs w:val="20"/>
        </w:rPr>
        <w:t>3.2.</w:t>
      </w:r>
      <w:r w:rsidR="00257AA9">
        <w:rPr>
          <w:rFonts w:ascii="Arial" w:hAnsi="Arial"/>
          <w:b/>
          <w:bCs/>
          <w:noProof/>
          <w:sz w:val="20"/>
          <w:szCs w:val="20"/>
        </w:rPr>
        <w:t>3</w:t>
      </w:r>
      <w:r w:rsidR="0075039D" w:rsidRPr="7F5DFAE6">
        <w:rPr>
          <w:rFonts w:ascii="Arial" w:hAnsi="Arial"/>
          <w:b/>
          <w:bCs/>
          <w:noProof/>
          <w:sz w:val="20"/>
          <w:szCs w:val="20"/>
        </w:rPr>
        <w:t xml:space="preserve"> Podizvajalci </w:t>
      </w:r>
    </w:p>
    <w:p w14:paraId="3E4C3419" w14:textId="77777777" w:rsidR="00F66E17" w:rsidRPr="00501FCF" w:rsidRDefault="00F66E17" w:rsidP="7F5DFAE6">
      <w:pPr>
        <w:spacing w:line="260" w:lineRule="atLeast"/>
        <w:jc w:val="both"/>
        <w:rPr>
          <w:rFonts w:ascii="Arial" w:hAnsi="Arial"/>
          <w:noProof/>
          <w:sz w:val="20"/>
          <w:szCs w:val="20"/>
          <w:lang w:eastAsia="en-US"/>
        </w:rPr>
      </w:pPr>
    </w:p>
    <w:p w14:paraId="673B43B4" w14:textId="272E6565"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Ponudnik lahko del javnega naročila odda v podizvajanje. Podizvajalec je gospodarski subjekt, ki je pravna ali fizična oseba in za ponudnika, s katerim je naročnik sklenil pogodbo o izvedbi javnega naročila, </w:t>
      </w:r>
      <w:r w:rsidR="00F66E17">
        <w:rPr>
          <w:rFonts w:ascii="Arial" w:hAnsi="Arial" w:cs="Arial"/>
          <w:noProof/>
          <w:sz w:val="20"/>
          <w:szCs w:val="20"/>
        </w:rPr>
        <w:t>in</w:t>
      </w:r>
      <w:r w:rsidRPr="7F5DFAE6">
        <w:rPr>
          <w:rFonts w:ascii="Arial" w:hAnsi="Arial" w:cs="Arial"/>
          <w:noProof/>
          <w:sz w:val="20"/>
          <w:szCs w:val="20"/>
        </w:rPr>
        <w:t xml:space="preserve"> izvaja storitev, ki je neposredno povezana s predmetom javnega naročila. </w:t>
      </w:r>
    </w:p>
    <w:p w14:paraId="67A13CE2" w14:textId="77777777" w:rsidR="0075039D" w:rsidRPr="00501FCF" w:rsidRDefault="0075039D" w:rsidP="7F5DFAE6">
      <w:pPr>
        <w:spacing w:line="260" w:lineRule="atLeast"/>
        <w:jc w:val="both"/>
        <w:rPr>
          <w:rFonts w:ascii="Arial" w:hAnsi="Arial" w:cs="Arial"/>
          <w:noProof/>
          <w:sz w:val="20"/>
          <w:szCs w:val="20"/>
          <w:lang w:eastAsia="en-US"/>
        </w:rPr>
      </w:pPr>
    </w:p>
    <w:p w14:paraId="2FA9AAE8" w14:textId="77777777" w:rsidR="007F7FA8"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Če bo ponudnik izvajal javno naročilo s podizvajalci, mora v ponudbi:</w:t>
      </w:r>
    </w:p>
    <w:p w14:paraId="1B0E42FA" w14:textId="4D624B18" w:rsidR="007F7FA8" w:rsidRPr="00501FCF" w:rsidRDefault="0075039D" w:rsidP="00A234FB">
      <w:pPr>
        <w:pStyle w:val="Odstavekseznama"/>
        <w:numPr>
          <w:ilvl w:val="0"/>
          <w:numId w:val="24"/>
        </w:numPr>
        <w:spacing w:line="260" w:lineRule="atLeast"/>
        <w:jc w:val="both"/>
        <w:rPr>
          <w:rFonts w:ascii="Arial" w:hAnsi="Arial" w:cs="Arial"/>
          <w:noProof/>
          <w:sz w:val="20"/>
          <w:szCs w:val="20"/>
          <w:lang w:eastAsia="en-US"/>
        </w:rPr>
      </w:pPr>
      <w:r w:rsidRPr="7F5DFAE6">
        <w:rPr>
          <w:rFonts w:ascii="Arial" w:hAnsi="Arial" w:cs="Arial"/>
          <w:noProof/>
          <w:sz w:val="20"/>
          <w:szCs w:val="20"/>
        </w:rPr>
        <w:t>navesti vse podizvajalce ter vsak del javnega naročila, ki ga namerava oddati v podizvajanje,</w:t>
      </w:r>
    </w:p>
    <w:p w14:paraId="0D2C293F" w14:textId="4EE7B6CD" w:rsidR="007F7FA8" w:rsidRPr="00501FCF" w:rsidRDefault="0075039D" w:rsidP="00A234FB">
      <w:pPr>
        <w:pStyle w:val="Odstavekseznama"/>
        <w:numPr>
          <w:ilvl w:val="0"/>
          <w:numId w:val="24"/>
        </w:numPr>
        <w:spacing w:line="260" w:lineRule="atLeast"/>
        <w:jc w:val="both"/>
        <w:rPr>
          <w:rFonts w:ascii="Arial" w:hAnsi="Arial" w:cs="Arial"/>
          <w:noProof/>
          <w:sz w:val="20"/>
          <w:szCs w:val="20"/>
          <w:lang w:eastAsia="en-US"/>
        </w:rPr>
      </w:pPr>
      <w:r w:rsidRPr="7F5DFAE6">
        <w:rPr>
          <w:rFonts w:ascii="Arial" w:hAnsi="Arial" w:cs="Arial"/>
          <w:noProof/>
          <w:sz w:val="20"/>
          <w:szCs w:val="20"/>
        </w:rPr>
        <w:t>kontaktne podatke in zakonite zastopnike predlaganih podizvajalcev,</w:t>
      </w:r>
    </w:p>
    <w:p w14:paraId="723700BE" w14:textId="2A5CC392" w:rsidR="007F7FA8" w:rsidRPr="00501FCF" w:rsidRDefault="0075039D" w:rsidP="00A234FB">
      <w:pPr>
        <w:pStyle w:val="Odstavekseznama"/>
        <w:numPr>
          <w:ilvl w:val="0"/>
          <w:numId w:val="24"/>
        </w:numPr>
        <w:spacing w:line="260" w:lineRule="atLeast"/>
        <w:jc w:val="both"/>
        <w:rPr>
          <w:rFonts w:ascii="Arial" w:hAnsi="Arial" w:cs="Arial"/>
          <w:noProof/>
          <w:sz w:val="20"/>
          <w:szCs w:val="20"/>
          <w:lang w:eastAsia="en-US"/>
        </w:rPr>
      </w:pPr>
      <w:r w:rsidRPr="7F5DFAE6">
        <w:rPr>
          <w:rFonts w:ascii="Arial" w:hAnsi="Arial" w:cs="Arial"/>
          <w:noProof/>
          <w:sz w:val="20"/>
          <w:szCs w:val="20"/>
        </w:rPr>
        <w:t>izpolnjene ESPD teh podizvajalcev v skladu z 79. členom ZJN-3 ter</w:t>
      </w:r>
    </w:p>
    <w:p w14:paraId="43247554" w14:textId="43C77D7F" w:rsidR="0075039D" w:rsidRPr="00501FCF" w:rsidRDefault="0075039D" w:rsidP="00A234FB">
      <w:pPr>
        <w:pStyle w:val="Odstavekseznama"/>
        <w:numPr>
          <w:ilvl w:val="0"/>
          <w:numId w:val="24"/>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priložiti zahtevo podizvajalca za neposredno plačilo, </w:t>
      </w:r>
      <w:r w:rsidRPr="00707F03">
        <w:rPr>
          <w:rFonts w:ascii="Arial" w:hAnsi="Arial" w:cs="Arial"/>
          <w:noProof/>
          <w:sz w:val="20"/>
          <w:szCs w:val="20"/>
        </w:rPr>
        <w:t>če podizvajalec to zahteva</w:t>
      </w:r>
      <w:r w:rsidRPr="7F5DFAE6">
        <w:rPr>
          <w:rFonts w:ascii="Arial" w:hAnsi="Arial" w:cs="Arial"/>
          <w:b/>
          <w:bCs/>
          <w:noProof/>
          <w:sz w:val="20"/>
          <w:szCs w:val="20"/>
        </w:rPr>
        <w:t>.</w:t>
      </w:r>
    </w:p>
    <w:p w14:paraId="68B5FE8A" w14:textId="77777777" w:rsidR="0075039D" w:rsidRPr="00501FCF" w:rsidRDefault="0075039D" w:rsidP="7F5DFAE6">
      <w:pPr>
        <w:spacing w:line="260" w:lineRule="atLeast"/>
        <w:jc w:val="both"/>
        <w:rPr>
          <w:rFonts w:ascii="Arial" w:hAnsi="Arial" w:cs="Arial"/>
          <w:noProof/>
          <w:sz w:val="20"/>
          <w:szCs w:val="20"/>
          <w:lang w:eastAsia="en-US"/>
        </w:rPr>
      </w:pPr>
    </w:p>
    <w:p w14:paraId="28F2EAF9" w14:textId="23F1801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Izbrani izvajalec bo moral med izvajanjem javnega naročila </w:t>
      </w:r>
      <w:r w:rsidR="00403FBD" w:rsidRPr="7F5DFAE6">
        <w:rPr>
          <w:rFonts w:ascii="Arial" w:hAnsi="Arial" w:cs="Arial"/>
          <w:noProof/>
          <w:sz w:val="20"/>
          <w:szCs w:val="20"/>
        </w:rPr>
        <w:t xml:space="preserve">obvestiti </w:t>
      </w:r>
      <w:r w:rsidRPr="7F5DFAE6">
        <w:rPr>
          <w:rFonts w:ascii="Arial" w:hAnsi="Arial" w:cs="Arial"/>
          <w:noProof/>
          <w:sz w:val="20"/>
          <w:szCs w:val="20"/>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501FCF" w:rsidRDefault="00CC28F6" w:rsidP="7F5DFAE6">
      <w:pPr>
        <w:spacing w:line="260" w:lineRule="atLeast"/>
        <w:jc w:val="both"/>
        <w:rPr>
          <w:rFonts w:ascii="Arial" w:hAnsi="Arial" w:cs="Arial"/>
          <w:noProof/>
          <w:sz w:val="20"/>
          <w:szCs w:val="20"/>
          <w:lang w:eastAsia="en-US"/>
        </w:rPr>
      </w:pPr>
    </w:p>
    <w:p w14:paraId="7CC22E10"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bo zavrnil vsakega podizvajalca: </w:t>
      </w:r>
    </w:p>
    <w:p w14:paraId="406E07EF" w14:textId="57265996" w:rsidR="0075039D" w:rsidRPr="00501FCF" w:rsidRDefault="0075039D" w:rsidP="00A234FB">
      <w:pPr>
        <w:pStyle w:val="Odstavekseznama"/>
        <w:numPr>
          <w:ilvl w:val="0"/>
          <w:numId w:val="24"/>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če zanj obstajajo razlogi za izključitev, kot so navedeni v poglavju 3.1 te razpisne dokumentacije ter zahteval </w:t>
      </w:r>
      <w:r w:rsidR="00324EDD" w:rsidRPr="7F5DFAE6">
        <w:rPr>
          <w:rFonts w:ascii="Arial" w:hAnsi="Arial" w:cs="Arial"/>
          <w:noProof/>
          <w:sz w:val="20"/>
          <w:szCs w:val="20"/>
        </w:rPr>
        <w:t xml:space="preserve">njegovo </w:t>
      </w:r>
      <w:r w:rsidRPr="7F5DFAE6">
        <w:rPr>
          <w:rFonts w:ascii="Arial" w:hAnsi="Arial" w:cs="Arial"/>
          <w:noProof/>
          <w:sz w:val="20"/>
          <w:szCs w:val="20"/>
        </w:rPr>
        <w:t xml:space="preserve">zamenjavo, </w:t>
      </w:r>
    </w:p>
    <w:p w14:paraId="583339DC" w14:textId="7547B145" w:rsidR="0075039D" w:rsidRPr="00501FCF" w:rsidRDefault="0075039D" w:rsidP="00A234FB">
      <w:pPr>
        <w:pStyle w:val="Odstavekseznama"/>
        <w:numPr>
          <w:ilvl w:val="0"/>
          <w:numId w:val="24"/>
        </w:numPr>
        <w:spacing w:line="260" w:lineRule="atLeast"/>
        <w:jc w:val="both"/>
        <w:rPr>
          <w:rFonts w:ascii="Arial" w:hAnsi="Arial" w:cs="Arial"/>
          <w:noProof/>
          <w:sz w:val="20"/>
          <w:szCs w:val="20"/>
          <w:lang w:eastAsia="en-US"/>
        </w:rPr>
      </w:pPr>
      <w:r w:rsidRPr="7F5DFAE6">
        <w:rPr>
          <w:rFonts w:ascii="Arial" w:hAnsi="Arial" w:cs="Arial"/>
          <w:noProof/>
          <w:sz w:val="20"/>
          <w:szCs w:val="20"/>
        </w:rPr>
        <w:t>če bi to lahko vplivalo na nemoteno izvajanje ali dokončanje del,</w:t>
      </w:r>
    </w:p>
    <w:p w14:paraId="403F8530" w14:textId="5A68A5D7" w:rsidR="0075039D" w:rsidRPr="00501FCF" w:rsidRDefault="0075039D" w:rsidP="00A234FB">
      <w:pPr>
        <w:pStyle w:val="Odstavekseznama"/>
        <w:numPr>
          <w:ilvl w:val="0"/>
          <w:numId w:val="24"/>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če novi podizvajalec ne izpolnjuje pogojev v zvezi z oddajo javnega naročila. </w:t>
      </w:r>
    </w:p>
    <w:p w14:paraId="5FE55B3A" w14:textId="77777777" w:rsidR="0075039D" w:rsidRPr="00501FCF" w:rsidRDefault="0075039D" w:rsidP="7F5DFAE6">
      <w:pPr>
        <w:spacing w:line="260" w:lineRule="atLeast"/>
        <w:jc w:val="both"/>
        <w:rPr>
          <w:rFonts w:ascii="Arial" w:hAnsi="Arial" w:cs="Arial"/>
          <w:noProof/>
          <w:sz w:val="20"/>
          <w:szCs w:val="20"/>
          <w:lang w:eastAsia="en-US"/>
        </w:rPr>
      </w:pPr>
    </w:p>
    <w:p w14:paraId="7CE9A346"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Le če podizvaja</w:t>
      </w:r>
      <w:r w:rsidR="00141A24" w:rsidRPr="7F5DFAE6">
        <w:rPr>
          <w:rFonts w:ascii="Arial" w:hAnsi="Arial" w:cs="Arial"/>
          <w:noProof/>
          <w:sz w:val="20"/>
          <w:szCs w:val="20"/>
        </w:rPr>
        <w:t xml:space="preserve">lec zahteva neposredno plačilo, </w:t>
      </w:r>
      <w:r w:rsidRPr="7F5DFAE6">
        <w:rPr>
          <w:rFonts w:ascii="Arial" w:hAnsi="Arial" w:cs="Arial"/>
          <w:noProof/>
          <w:sz w:val="20"/>
          <w:szCs w:val="20"/>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501FCF" w:rsidRDefault="0075039D" w:rsidP="00A234FB">
      <w:pPr>
        <w:pStyle w:val="Odstavekseznama"/>
        <w:numPr>
          <w:ilvl w:val="0"/>
          <w:numId w:val="24"/>
        </w:numPr>
        <w:spacing w:line="260" w:lineRule="atLeast"/>
        <w:jc w:val="both"/>
        <w:rPr>
          <w:rFonts w:ascii="Arial" w:hAnsi="Arial" w:cs="Arial"/>
          <w:noProof/>
          <w:sz w:val="20"/>
          <w:szCs w:val="20"/>
          <w:lang w:eastAsia="en-US"/>
        </w:rPr>
      </w:pPr>
      <w:r w:rsidRPr="7F5DFAE6">
        <w:rPr>
          <w:rFonts w:ascii="Arial" w:hAnsi="Arial" w:cs="Arial"/>
          <w:noProof/>
          <w:sz w:val="20"/>
          <w:szCs w:val="20"/>
        </w:rPr>
        <w:t>glavni izvajalec v pogodbi pooblastiti naročnika, da na podlagi potrjenega računa oziroma situacije s strani glavnega izvajalca neposredno plačuje podizvajalcu,</w:t>
      </w:r>
    </w:p>
    <w:p w14:paraId="1A181E3A" w14:textId="078627C2" w:rsidR="0075039D" w:rsidRPr="00501FCF" w:rsidRDefault="0075039D" w:rsidP="00A234FB">
      <w:pPr>
        <w:pStyle w:val="Odstavekseznama"/>
        <w:numPr>
          <w:ilvl w:val="0"/>
          <w:numId w:val="24"/>
        </w:numPr>
        <w:spacing w:line="260" w:lineRule="atLeast"/>
        <w:jc w:val="both"/>
        <w:rPr>
          <w:rFonts w:ascii="Arial" w:hAnsi="Arial" w:cs="Arial"/>
          <w:noProof/>
          <w:sz w:val="20"/>
          <w:szCs w:val="20"/>
          <w:lang w:eastAsia="en-US"/>
        </w:rPr>
      </w:pPr>
      <w:r w:rsidRPr="7F5DFAE6">
        <w:rPr>
          <w:rFonts w:ascii="Arial" w:hAnsi="Arial" w:cs="Arial"/>
          <w:noProof/>
          <w:sz w:val="20"/>
          <w:szCs w:val="20"/>
        </w:rPr>
        <w:t>podizvajalec predložiti soglasje, na podlagi katerega naročnik namesto ponudnika poravna podizvajalčevo terjatev do ponudnika,</w:t>
      </w:r>
    </w:p>
    <w:p w14:paraId="2A4C4E5E" w14:textId="40AFED5B" w:rsidR="0075039D" w:rsidRPr="00501FCF" w:rsidRDefault="0075039D" w:rsidP="00A234FB">
      <w:pPr>
        <w:pStyle w:val="Odstavekseznama"/>
        <w:numPr>
          <w:ilvl w:val="0"/>
          <w:numId w:val="24"/>
        </w:numPr>
        <w:spacing w:line="260" w:lineRule="atLeast"/>
        <w:jc w:val="both"/>
        <w:rPr>
          <w:rFonts w:ascii="Arial" w:hAnsi="Arial" w:cs="Arial"/>
          <w:noProof/>
          <w:sz w:val="20"/>
          <w:szCs w:val="20"/>
          <w:lang w:eastAsia="en-US"/>
        </w:rPr>
      </w:pPr>
      <w:r w:rsidRPr="7F5DFAE6">
        <w:rPr>
          <w:rFonts w:ascii="Arial" w:hAnsi="Arial" w:cs="Arial"/>
          <w:noProof/>
          <w:sz w:val="20"/>
          <w:szCs w:val="20"/>
        </w:rPr>
        <w:t>glavni izvajalec svojemu računu ali situaciji priložiti račun ali situacijo podizvajalca, ki ga je predhodno potrdil.</w:t>
      </w:r>
    </w:p>
    <w:p w14:paraId="11884009" w14:textId="77777777" w:rsidR="00490066" w:rsidRPr="00501FCF" w:rsidRDefault="00490066" w:rsidP="7F5DFAE6">
      <w:pPr>
        <w:spacing w:line="260" w:lineRule="atLeast"/>
        <w:jc w:val="both"/>
        <w:rPr>
          <w:rFonts w:ascii="Arial" w:hAnsi="Arial" w:cs="Arial"/>
          <w:noProof/>
          <w:sz w:val="20"/>
          <w:szCs w:val="20"/>
          <w:lang w:eastAsia="en-US"/>
        </w:rPr>
      </w:pPr>
    </w:p>
    <w:p w14:paraId="4C6747EF" w14:textId="39AF34C5" w:rsidR="0075039D" w:rsidRDefault="0075039D" w:rsidP="7F5DFAE6">
      <w:pPr>
        <w:spacing w:line="260" w:lineRule="atLeast"/>
        <w:jc w:val="both"/>
        <w:rPr>
          <w:rFonts w:ascii="Arial" w:hAnsi="Arial" w:cs="Arial"/>
          <w:noProof/>
          <w:sz w:val="20"/>
          <w:szCs w:val="20"/>
        </w:rPr>
      </w:pPr>
      <w:r w:rsidRPr="7F5DFAE6">
        <w:rPr>
          <w:rFonts w:ascii="Arial" w:hAnsi="Arial" w:cs="Arial"/>
          <w:noProof/>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w:t>
      </w:r>
      <w:r w:rsidRPr="7F5DFAE6">
        <w:rPr>
          <w:rFonts w:ascii="Arial" w:hAnsi="Arial" w:cs="Arial"/>
          <w:noProof/>
          <w:sz w:val="20"/>
          <w:szCs w:val="20"/>
        </w:rPr>
        <w:lastRenderedPageBreak/>
        <w:t xml:space="preserve">skladno s tem določilom, bo naročnik DKOM podal predlog za uvedbo postopka o prekršku iz 2. točke prvega odstavka 112. člena ZJN-3. </w:t>
      </w:r>
    </w:p>
    <w:p w14:paraId="22A86159" w14:textId="77777777" w:rsidR="00782FD5" w:rsidRPr="00501FCF" w:rsidRDefault="00782FD5" w:rsidP="7F5DFAE6">
      <w:pPr>
        <w:spacing w:line="260" w:lineRule="atLeast"/>
        <w:jc w:val="both"/>
        <w:rPr>
          <w:rFonts w:ascii="Arial" w:hAnsi="Arial" w:cs="Arial"/>
          <w:noProof/>
          <w:sz w:val="20"/>
          <w:szCs w:val="20"/>
          <w:lang w:eastAsia="en-US"/>
        </w:rPr>
      </w:pPr>
    </w:p>
    <w:p w14:paraId="03971754" w14:textId="77777777" w:rsidR="003E45F7" w:rsidRPr="00501FCF" w:rsidRDefault="0075039D"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DOKAZILO: </w:t>
      </w:r>
    </w:p>
    <w:p w14:paraId="126FAB62" w14:textId="00EB922E" w:rsidR="003E45F7"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w:t>
      </w:r>
      <w:r w:rsidR="00490066" w:rsidRPr="7F5DFAE6">
        <w:rPr>
          <w:rFonts w:ascii="Arial" w:hAnsi="Arial" w:cs="Arial"/>
          <w:noProof/>
          <w:sz w:val="20"/>
          <w:szCs w:val="20"/>
        </w:rPr>
        <w:t>ESPD</w:t>
      </w:r>
      <w:r w:rsidR="0075039D" w:rsidRPr="7F5DFAE6">
        <w:rPr>
          <w:rFonts w:ascii="Arial" w:hAnsi="Arial" w:cs="Arial"/>
          <w:noProof/>
          <w:sz w:val="20"/>
          <w:szCs w:val="20"/>
        </w:rPr>
        <w:t xml:space="preserve"> obrazec </w:t>
      </w:r>
      <w:r w:rsidRPr="7F5DFAE6">
        <w:rPr>
          <w:rFonts w:ascii="Arial" w:hAnsi="Arial" w:cs="Arial"/>
          <w:noProof/>
          <w:sz w:val="20"/>
          <w:szCs w:val="20"/>
        </w:rPr>
        <w:t xml:space="preserve">ponudnika </w:t>
      </w:r>
      <w:r w:rsidR="0075039D" w:rsidRPr="7F5DFAE6">
        <w:rPr>
          <w:rFonts w:ascii="Arial" w:hAnsi="Arial" w:cs="Arial"/>
          <w:noProof/>
          <w:sz w:val="20"/>
          <w:szCs w:val="20"/>
        </w:rPr>
        <w:t xml:space="preserve">s podatki vseh podizvajalcev </w:t>
      </w:r>
    </w:p>
    <w:p w14:paraId="2565A5EE" w14:textId="77777777" w:rsidR="003E45F7"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ESPD obrazec posameznega podizvajalca </w:t>
      </w:r>
      <w:r w:rsidR="0075039D" w:rsidRPr="7F5DFAE6">
        <w:rPr>
          <w:rFonts w:ascii="Arial" w:hAnsi="Arial" w:cs="Arial"/>
          <w:noProof/>
          <w:sz w:val="20"/>
          <w:szCs w:val="20"/>
        </w:rPr>
        <w:t xml:space="preserve">ter </w:t>
      </w:r>
    </w:p>
    <w:p w14:paraId="6D800AAC" w14:textId="014E5230" w:rsidR="0075039D"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w:t>
      </w:r>
      <w:r w:rsidR="0075039D" w:rsidRPr="7F5DFAE6">
        <w:rPr>
          <w:rFonts w:ascii="Arial" w:hAnsi="Arial" w:cs="Arial"/>
          <w:noProof/>
          <w:sz w:val="20"/>
          <w:szCs w:val="20"/>
        </w:rPr>
        <w:t>obrazec 1</w:t>
      </w:r>
      <w:r w:rsidR="004601E3" w:rsidRPr="7F5DFAE6">
        <w:rPr>
          <w:rFonts w:ascii="Arial" w:hAnsi="Arial" w:cs="Arial"/>
          <w:noProof/>
          <w:sz w:val="20"/>
          <w:szCs w:val="20"/>
        </w:rPr>
        <w:t>A</w:t>
      </w:r>
      <w:r w:rsidR="0075039D" w:rsidRPr="7F5DFAE6">
        <w:rPr>
          <w:rFonts w:ascii="Arial" w:hAnsi="Arial" w:cs="Arial"/>
          <w:noProof/>
          <w:sz w:val="20"/>
          <w:szCs w:val="20"/>
        </w:rPr>
        <w:t xml:space="preserve"> in 1</w:t>
      </w:r>
      <w:r w:rsidR="004601E3" w:rsidRPr="7F5DFAE6">
        <w:rPr>
          <w:rFonts w:ascii="Arial" w:hAnsi="Arial" w:cs="Arial"/>
          <w:noProof/>
          <w:sz w:val="20"/>
          <w:szCs w:val="20"/>
        </w:rPr>
        <w:t>B</w:t>
      </w:r>
      <w:r w:rsidR="0075039D" w:rsidRPr="7F5DFAE6">
        <w:rPr>
          <w:rFonts w:ascii="Arial" w:hAnsi="Arial" w:cs="Arial"/>
          <w:noProof/>
          <w:sz w:val="20"/>
          <w:szCs w:val="20"/>
        </w:rPr>
        <w:t xml:space="preserve"> </w:t>
      </w:r>
    </w:p>
    <w:p w14:paraId="642666D0" w14:textId="77777777" w:rsidR="00E74A6D" w:rsidRPr="00501FCF" w:rsidRDefault="00E74A6D" w:rsidP="00232977">
      <w:pPr>
        <w:rPr>
          <w:lang w:eastAsia="en-US"/>
        </w:rPr>
      </w:pPr>
      <w:bookmarkStart w:id="127" w:name="_Toc130197575"/>
      <w:bookmarkStart w:id="128" w:name="_Toc130198076"/>
      <w:bookmarkStart w:id="129" w:name="_Toc130198136"/>
      <w:bookmarkStart w:id="130" w:name="_Toc130799597"/>
      <w:bookmarkStart w:id="131" w:name="_Toc132106368"/>
      <w:bookmarkStart w:id="132" w:name="_Toc132424982"/>
      <w:bookmarkStart w:id="133" w:name="_Toc132432231"/>
      <w:bookmarkStart w:id="134" w:name="_Toc156997259"/>
    </w:p>
    <w:p w14:paraId="30431CFE" w14:textId="7F141617" w:rsidR="0075039D" w:rsidRDefault="00542F36" w:rsidP="7F5DFAE6">
      <w:pPr>
        <w:keepNext/>
        <w:spacing w:line="260" w:lineRule="atLeast"/>
        <w:jc w:val="both"/>
        <w:outlineLvl w:val="2"/>
        <w:rPr>
          <w:rFonts w:ascii="Arial" w:hAnsi="Arial" w:cs="Arial"/>
          <w:b/>
          <w:bCs/>
          <w:noProof/>
          <w:sz w:val="20"/>
          <w:szCs w:val="20"/>
        </w:rPr>
      </w:pPr>
      <w:r w:rsidRPr="7F5DFAE6">
        <w:rPr>
          <w:rFonts w:ascii="Arial" w:hAnsi="Arial" w:cs="Arial"/>
          <w:b/>
          <w:bCs/>
          <w:noProof/>
          <w:sz w:val="20"/>
          <w:szCs w:val="20"/>
        </w:rPr>
        <w:t>3.2.</w:t>
      </w:r>
      <w:r w:rsidR="00257AA9">
        <w:rPr>
          <w:rFonts w:ascii="Arial" w:hAnsi="Arial" w:cs="Arial"/>
          <w:b/>
          <w:bCs/>
          <w:noProof/>
          <w:sz w:val="20"/>
          <w:szCs w:val="20"/>
        </w:rPr>
        <w:t>4</w:t>
      </w:r>
      <w:r w:rsidR="00D6178F" w:rsidRPr="7F5DFAE6">
        <w:rPr>
          <w:rFonts w:ascii="Arial" w:hAnsi="Arial" w:cs="Arial"/>
          <w:b/>
          <w:bCs/>
          <w:noProof/>
          <w:sz w:val="20"/>
          <w:szCs w:val="20"/>
        </w:rPr>
        <w:t xml:space="preserve"> </w:t>
      </w:r>
      <w:r w:rsidR="0075039D" w:rsidRPr="7F5DFAE6">
        <w:rPr>
          <w:rFonts w:ascii="Arial" w:hAnsi="Arial" w:cs="Arial"/>
          <w:b/>
          <w:bCs/>
          <w:noProof/>
          <w:sz w:val="20"/>
          <w:szCs w:val="20"/>
        </w:rPr>
        <w:t>Skupna ponudba</w:t>
      </w:r>
      <w:bookmarkEnd w:id="127"/>
      <w:bookmarkEnd w:id="128"/>
      <w:bookmarkEnd w:id="129"/>
      <w:bookmarkEnd w:id="130"/>
      <w:bookmarkEnd w:id="131"/>
      <w:bookmarkEnd w:id="132"/>
      <w:bookmarkEnd w:id="133"/>
      <w:bookmarkEnd w:id="134"/>
      <w:r w:rsidR="00B160F6" w:rsidRPr="7F5DFAE6">
        <w:rPr>
          <w:rFonts w:ascii="Arial" w:hAnsi="Arial" w:cs="Arial"/>
          <w:b/>
          <w:bCs/>
          <w:noProof/>
          <w:sz w:val="20"/>
          <w:szCs w:val="20"/>
        </w:rPr>
        <w:t xml:space="preserve"> </w:t>
      </w:r>
    </w:p>
    <w:p w14:paraId="570CAF21" w14:textId="77777777" w:rsidR="006C4ECF" w:rsidRPr="00501FCF" w:rsidRDefault="006C4ECF" w:rsidP="7F5DFAE6">
      <w:pPr>
        <w:keepNext/>
        <w:spacing w:line="260" w:lineRule="atLeast"/>
        <w:jc w:val="both"/>
        <w:outlineLvl w:val="2"/>
        <w:rPr>
          <w:rFonts w:ascii="Arial" w:hAnsi="Arial" w:cs="Arial"/>
          <w:b/>
          <w:bCs/>
          <w:noProof/>
          <w:sz w:val="20"/>
          <w:szCs w:val="20"/>
          <w:lang w:eastAsia="en-US"/>
        </w:rPr>
      </w:pPr>
    </w:p>
    <w:p w14:paraId="19BC178A" w14:textId="77777777" w:rsidR="00400770" w:rsidRPr="00501FCF" w:rsidRDefault="00400770" w:rsidP="7F5DFAE6">
      <w:p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 xml:space="preserve">V primeru skupne ponudbe mora ponudnik k ponudbi predložiti še </w:t>
      </w:r>
      <w:r w:rsidRPr="7F5DFAE6">
        <w:rPr>
          <w:rFonts w:ascii="Arial" w:hAnsi="Arial" w:cs="Arial"/>
          <w:b/>
          <w:bCs/>
          <w:noProof/>
          <w:sz w:val="20"/>
          <w:szCs w:val="20"/>
        </w:rPr>
        <w:t>akt o skupnem nastopu</w:t>
      </w:r>
      <w:r w:rsidRPr="7F5DFAE6">
        <w:rPr>
          <w:rFonts w:ascii="Arial" w:hAnsi="Arial" w:cs="Arial"/>
          <w:noProof/>
          <w:sz w:val="20"/>
          <w:szCs w:val="20"/>
        </w:rPr>
        <w:t xml:space="preserve"> oz. skupni izvedbi naročila, ki mora vsebovati vsaj naslednje določbe:</w:t>
      </w:r>
    </w:p>
    <w:p w14:paraId="5FDFC5C0" w14:textId="77777777" w:rsidR="00400770" w:rsidRPr="00501FCF" w:rsidRDefault="00400770" w:rsidP="00A234FB">
      <w:pPr>
        <w:numPr>
          <w:ilvl w:val="0"/>
          <w:numId w:val="20"/>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pooblastilo vodilnemu partnerju,</w:t>
      </w:r>
    </w:p>
    <w:p w14:paraId="26B22E91" w14:textId="77777777" w:rsidR="00400770" w:rsidRPr="00501FCF" w:rsidRDefault="00400770" w:rsidP="00A234FB">
      <w:pPr>
        <w:numPr>
          <w:ilvl w:val="0"/>
          <w:numId w:val="20"/>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neomejena solidarna odgovornost vseh partnerjev v skupini,</w:t>
      </w:r>
    </w:p>
    <w:p w14:paraId="1CB14606" w14:textId="575D690E" w:rsidR="00400770" w:rsidRPr="00501FCF" w:rsidRDefault="00400770" w:rsidP="00A234FB">
      <w:pPr>
        <w:numPr>
          <w:ilvl w:val="0"/>
          <w:numId w:val="20"/>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način plačevanja (preko vodilnega partnerja ali vsakemu soponudniku posebej – v tem primeru mora biti račun partnerja potrjen s strani vodilnega partnerja)</w:t>
      </w:r>
      <w:r w:rsidR="00FF2B53" w:rsidRPr="7F5DFAE6">
        <w:rPr>
          <w:rFonts w:ascii="Arial" w:hAnsi="Arial" w:cs="Arial"/>
          <w:noProof/>
          <w:sz w:val="20"/>
          <w:szCs w:val="20"/>
        </w:rPr>
        <w:t>,</w:t>
      </w:r>
    </w:p>
    <w:p w14:paraId="57D80362" w14:textId="77777777" w:rsidR="003F323B" w:rsidRPr="00501FCF" w:rsidRDefault="00400770" w:rsidP="00A234FB">
      <w:pPr>
        <w:numPr>
          <w:ilvl w:val="0"/>
          <w:numId w:val="20"/>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 xml:space="preserve">delež partnerjev v % in področje dela, ki ga bodo izvedli, </w:t>
      </w:r>
    </w:p>
    <w:p w14:paraId="1506B114" w14:textId="77777777" w:rsidR="00400770" w:rsidRPr="00501FCF" w:rsidRDefault="00400770" w:rsidP="00A234FB">
      <w:pPr>
        <w:numPr>
          <w:ilvl w:val="0"/>
          <w:numId w:val="20"/>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rok trajanja tega akta ter</w:t>
      </w:r>
    </w:p>
    <w:p w14:paraId="3CC40403" w14:textId="77777777" w:rsidR="00400770" w:rsidRPr="00501FCF" w:rsidRDefault="00400770" w:rsidP="00A234FB">
      <w:pPr>
        <w:numPr>
          <w:ilvl w:val="0"/>
          <w:numId w:val="20"/>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navedbo oseb, ki bodo odgovorne za izvedbo predmetnega naročila, za vsakega partnerja posebej.</w:t>
      </w:r>
    </w:p>
    <w:p w14:paraId="46DAC653" w14:textId="77777777" w:rsidR="00400770" w:rsidRPr="00501FCF" w:rsidRDefault="00400770" w:rsidP="7F5DFAE6">
      <w:pPr>
        <w:suppressAutoHyphens/>
        <w:spacing w:line="260" w:lineRule="atLeast"/>
        <w:jc w:val="both"/>
        <w:rPr>
          <w:rFonts w:ascii="Arial" w:hAnsi="Arial" w:cs="Arial"/>
          <w:noProof/>
          <w:sz w:val="20"/>
          <w:szCs w:val="20"/>
          <w:lang w:eastAsia="ar-SA"/>
        </w:rPr>
      </w:pPr>
    </w:p>
    <w:p w14:paraId="51F732D2" w14:textId="77777777" w:rsidR="00400770" w:rsidRPr="00501FCF" w:rsidRDefault="00400770" w:rsidP="7F5DFAE6">
      <w:p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V primeru skupne ponudbe bo naročnik razloge za izključitev, ustreznost za opravljanje poklicne dejavnosti ter ekonomski in finančni položaj ugotavljal za vsakega partnerja v skupni ponudbi.</w:t>
      </w:r>
    </w:p>
    <w:p w14:paraId="136585DF" w14:textId="77777777" w:rsidR="008A0916" w:rsidRPr="00501FCF" w:rsidRDefault="008A0916" w:rsidP="7F5DFAE6">
      <w:pPr>
        <w:suppressAutoHyphens/>
        <w:spacing w:line="260" w:lineRule="atLeast"/>
        <w:jc w:val="both"/>
        <w:rPr>
          <w:rFonts w:ascii="Arial" w:hAnsi="Arial" w:cs="Arial"/>
          <w:noProof/>
          <w:sz w:val="20"/>
          <w:szCs w:val="20"/>
          <w:lang w:eastAsia="ar-SA"/>
        </w:rPr>
      </w:pPr>
    </w:p>
    <w:p w14:paraId="3E882592" w14:textId="77777777" w:rsidR="0075039D" w:rsidRPr="00501FCF" w:rsidRDefault="00FA5478" w:rsidP="7F5DFAE6">
      <w:pPr>
        <w:spacing w:line="260" w:lineRule="atLeast"/>
        <w:jc w:val="both"/>
        <w:rPr>
          <w:rFonts w:ascii="Arial" w:hAnsi="Arial" w:cs="Arial"/>
          <w:noProof/>
          <w:sz w:val="20"/>
          <w:szCs w:val="20"/>
          <w:lang w:eastAsia="en-US"/>
        </w:rPr>
      </w:pPr>
      <w:r w:rsidRPr="7F5DFAE6">
        <w:rPr>
          <w:rFonts w:ascii="Arial" w:hAnsi="Arial"/>
          <w:noProof/>
          <w:u w:val="single"/>
        </w:rPr>
        <w:br w:type="page"/>
      </w:r>
      <w:bookmarkEnd w:id="53"/>
      <w:r w:rsidR="0075039D" w:rsidRPr="7F5DFAE6">
        <w:rPr>
          <w:rFonts w:ascii="Arial" w:hAnsi="Arial" w:cs="Arial"/>
          <w:b/>
          <w:bCs/>
          <w:noProof/>
          <w:sz w:val="20"/>
          <w:szCs w:val="20"/>
        </w:rPr>
        <w:lastRenderedPageBreak/>
        <w:t>P</w:t>
      </w:r>
      <w:r w:rsidR="00E74A6D" w:rsidRPr="7F5DFAE6">
        <w:rPr>
          <w:rFonts w:ascii="Arial" w:hAnsi="Arial" w:cs="Arial"/>
          <w:b/>
          <w:bCs/>
          <w:noProof/>
          <w:sz w:val="20"/>
          <w:szCs w:val="20"/>
        </w:rPr>
        <w:t>OGLAVJE</w:t>
      </w:r>
      <w:r w:rsidR="0075039D" w:rsidRPr="7F5DFAE6">
        <w:rPr>
          <w:rFonts w:ascii="Arial" w:hAnsi="Arial" w:cs="Arial"/>
          <w:b/>
          <w:bCs/>
          <w:noProof/>
          <w:sz w:val="20"/>
          <w:szCs w:val="20"/>
        </w:rPr>
        <w:t xml:space="preserve"> 4: OBRAZCI NAROČNIKA</w:t>
      </w:r>
    </w:p>
    <w:bookmarkEnd w:id="3"/>
    <w:bookmarkEnd w:id="4"/>
    <w:bookmarkEnd w:id="5"/>
    <w:bookmarkEnd w:id="6"/>
    <w:bookmarkEnd w:id="7"/>
    <w:bookmarkEnd w:id="8"/>
    <w:bookmarkEnd w:id="9"/>
    <w:bookmarkEnd w:id="10"/>
    <w:p w14:paraId="08162A9C" w14:textId="77777777" w:rsidR="00E74A6D" w:rsidRPr="00501FCF" w:rsidRDefault="00E74A6D" w:rsidP="7F5DFAE6">
      <w:pPr>
        <w:spacing w:line="260" w:lineRule="atLeast"/>
        <w:jc w:val="both"/>
        <w:rPr>
          <w:rFonts w:ascii="Arial" w:hAnsi="Arial" w:cs="Arial"/>
          <w:b/>
          <w:bCs/>
          <w:noProof/>
          <w:sz w:val="20"/>
          <w:szCs w:val="20"/>
          <w:lang w:eastAsia="en-US"/>
        </w:rPr>
      </w:pPr>
    </w:p>
    <w:p w14:paraId="556D4A9C" w14:textId="77777777" w:rsidR="00E74A6D" w:rsidRPr="00501FCF" w:rsidRDefault="00E74A6D" w:rsidP="7F5DFAE6">
      <w:pPr>
        <w:spacing w:line="260" w:lineRule="atLeast"/>
        <w:rPr>
          <w:rFonts w:ascii="Arial" w:hAnsi="Arial" w:cs="Arial"/>
          <w:b/>
          <w:bCs/>
          <w:noProof/>
          <w:sz w:val="20"/>
          <w:szCs w:val="20"/>
          <w:u w:val="single"/>
          <w:lang w:eastAsia="en-US"/>
        </w:rPr>
      </w:pPr>
      <w:r w:rsidRPr="7F5DFAE6">
        <w:rPr>
          <w:rFonts w:ascii="Arial" w:hAnsi="Arial" w:cs="Arial"/>
          <w:b/>
          <w:bCs/>
          <w:noProof/>
          <w:sz w:val="20"/>
          <w:szCs w:val="20"/>
        </w:rPr>
        <w:t xml:space="preserve">Sestavni deli ponudbe in preglednica obrazcev s prilogami, ki </w:t>
      </w:r>
      <w:r w:rsidRPr="7F5DFAE6">
        <w:rPr>
          <w:rFonts w:ascii="Arial" w:hAnsi="Arial" w:cs="Arial"/>
          <w:b/>
          <w:bCs/>
          <w:noProof/>
          <w:sz w:val="20"/>
          <w:szCs w:val="20"/>
          <w:u w:val="single"/>
        </w:rPr>
        <w:t>jih je potrebno predložiti v ponudbi</w:t>
      </w:r>
      <w:r w:rsidR="00CA077E" w:rsidRPr="7F5DFAE6">
        <w:rPr>
          <w:rFonts w:ascii="Arial" w:hAnsi="Arial" w:cs="Arial"/>
          <w:b/>
          <w:bCs/>
          <w:noProof/>
          <w:sz w:val="20"/>
          <w:szCs w:val="20"/>
          <w:u w:val="single"/>
        </w:rPr>
        <w:t>:</w:t>
      </w:r>
    </w:p>
    <w:p w14:paraId="5CD41564" w14:textId="77777777" w:rsidR="004A25D5" w:rsidRPr="00501FCF" w:rsidRDefault="004A25D5" w:rsidP="7F5DFAE6">
      <w:pPr>
        <w:spacing w:line="260" w:lineRule="atLeast"/>
        <w:jc w:val="both"/>
        <w:rPr>
          <w:rFonts w:ascii="Arial" w:hAnsi="Arial" w:cs="Arial"/>
          <w:b/>
          <w:bCs/>
          <w:noProof/>
          <w:sz w:val="20"/>
          <w:szCs w:val="20"/>
          <w:lang w:eastAsia="en-US"/>
        </w:rPr>
      </w:pPr>
    </w:p>
    <w:p w14:paraId="4F458B8C" w14:textId="77777777" w:rsidR="005722D3" w:rsidRPr="00501FCF" w:rsidRDefault="005722D3" w:rsidP="7F5DFAE6">
      <w:pPr>
        <w:spacing w:line="260" w:lineRule="atLeast"/>
        <w:jc w:val="both"/>
        <w:rPr>
          <w:rFonts w:ascii="Arial" w:hAnsi="Arial" w:cs="Arial"/>
          <w:b/>
          <w:bCs/>
          <w:noProof/>
          <w:sz w:val="20"/>
          <w:szCs w:val="20"/>
          <w:lang w:eastAsia="en-US"/>
        </w:rPr>
      </w:pPr>
    </w:p>
    <w:p w14:paraId="3A075B1E" w14:textId="77777777" w:rsidR="005722D3" w:rsidRPr="00501FCF" w:rsidRDefault="005722D3" w:rsidP="00B05663">
      <w:pPr>
        <w:pStyle w:val="Odstavekseznama"/>
        <w:numPr>
          <w:ilvl w:val="0"/>
          <w:numId w:val="12"/>
        </w:num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PONUDBA (ločena datoteka):</w:t>
      </w:r>
    </w:p>
    <w:p w14:paraId="473F5EE5" w14:textId="1C8D99E5" w:rsidR="005722D3" w:rsidRPr="00501FCF" w:rsidRDefault="005722D3" w:rsidP="00B05663">
      <w:pPr>
        <w:numPr>
          <w:ilvl w:val="0"/>
          <w:numId w:val="9"/>
        </w:numPr>
        <w:spacing w:line="260" w:lineRule="atLeast"/>
        <w:jc w:val="both"/>
        <w:rPr>
          <w:rFonts w:ascii="Arial" w:hAnsi="Arial" w:cs="Arial"/>
          <w:noProof/>
          <w:sz w:val="20"/>
          <w:szCs w:val="20"/>
        </w:rPr>
      </w:pPr>
      <w:r w:rsidRPr="7F5DFAE6">
        <w:rPr>
          <w:rFonts w:ascii="Arial" w:hAnsi="Arial" w:cs="Arial"/>
          <w:noProof/>
          <w:sz w:val="20"/>
          <w:szCs w:val="20"/>
        </w:rPr>
        <w:t>Sklep o določitvi</w:t>
      </w:r>
      <w:r w:rsidR="00454928" w:rsidRPr="7F5DFAE6">
        <w:rPr>
          <w:rFonts w:ascii="Arial" w:hAnsi="Arial" w:cs="Arial"/>
          <w:noProof/>
          <w:sz w:val="20"/>
          <w:szCs w:val="20"/>
        </w:rPr>
        <w:t xml:space="preserve"> poslovne skrivnosti (opcijsko) </w:t>
      </w:r>
    </w:p>
    <w:p w14:paraId="65285E97" w14:textId="390B0826" w:rsidR="005722D3" w:rsidRPr="00501FCF" w:rsidRDefault="005722D3" w:rsidP="00B05663">
      <w:pPr>
        <w:numPr>
          <w:ilvl w:val="0"/>
          <w:numId w:val="9"/>
        </w:numPr>
        <w:spacing w:line="260" w:lineRule="atLeast"/>
        <w:jc w:val="both"/>
        <w:rPr>
          <w:rFonts w:ascii="Arial" w:hAnsi="Arial" w:cs="Arial"/>
          <w:noProof/>
          <w:sz w:val="20"/>
          <w:szCs w:val="20"/>
        </w:rPr>
      </w:pPr>
      <w:r w:rsidRPr="7F5DFAE6">
        <w:rPr>
          <w:rFonts w:ascii="Arial" w:hAnsi="Arial" w:cs="Arial"/>
          <w:noProof/>
          <w:sz w:val="20"/>
          <w:szCs w:val="20"/>
        </w:rPr>
        <w:t>Izjava o skupnem nastopu v primeru skupnega nastopa ponudnikov</w:t>
      </w:r>
      <w:r w:rsidR="00171667" w:rsidRPr="7F5DFAE6">
        <w:rPr>
          <w:rFonts w:ascii="Arial" w:hAnsi="Arial" w:cs="Arial"/>
          <w:noProof/>
          <w:sz w:val="20"/>
          <w:szCs w:val="20"/>
        </w:rPr>
        <w:t xml:space="preserve"> (</w:t>
      </w:r>
      <w:r w:rsidR="0090592A" w:rsidRPr="7F5DFAE6">
        <w:rPr>
          <w:rFonts w:ascii="Arial" w:hAnsi="Arial" w:cs="Arial"/>
          <w:noProof/>
          <w:sz w:val="20"/>
          <w:szCs w:val="20"/>
        </w:rPr>
        <w:t>če</w:t>
      </w:r>
      <w:r w:rsidR="00171667" w:rsidRPr="7F5DFAE6">
        <w:rPr>
          <w:rFonts w:ascii="Arial" w:hAnsi="Arial" w:cs="Arial"/>
          <w:noProof/>
          <w:sz w:val="20"/>
          <w:szCs w:val="20"/>
        </w:rPr>
        <w:t xml:space="preserve"> gre za skupni nastop)</w:t>
      </w:r>
    </w:p>
    <w:p w14:paraId="58C1BA2B" w14:textId="77777777" w:rsidR="005722D3" w:rsidRPr="00501FCF" w:rsidRDefault="005722D3" w:rsidP="00B05663">
      <w:pPr>
        <w:numPr>
          <w:ilvl w:val="0"/>
          <w:numId w:val="9"/>
        </w:numPr>
        <w:spacing w:line="260" w:lineRule="atLeast"/>
        <w:jc w:val="both"/>
        <w:rPr>
          <w:rFonts w:ascii="Arial" w:hAnsi="Arial" w:cs="Arial"/>
          <w:noProof/>
          <w:sz w:val="20"/>
          <w:szCs w:val="20"/>
        </w:rPr>
      </w:pPr>
      <w:r w:rsidRPr="7F5DFAE6">
        <w:rPr>
          <w:rFonts w:ascii="Arial" w:hAnsi="Arial" w:cs="Arial"/>
          <w:noProof/>
          <w:sz w:val="20"/>
          <w:szCs w:val="20"/>
        </w:rPr>
        <w:t>Obrazec 1A in 1B, v primeru, da ponudnik nastopa s podizvajalci:</w:t>
      </w:r>
    </w:p>
    <w:p w14:paraId="1B0FF25E" w14:textId="5AFDE5B0" w:rsidR="005722D3" w:rsidRPr="00501FCF" w:rsidRDefault="005722D3" w:rsidP="7F5DFAE6">
      <w:pPr>
        <w:numPr>
          <w:ilvl w:val="0"/>
          <w:numId w:val="2"/>
        </w:numPr>
        <w:spacing w:line="260" w:lineRule="atLeast"/>
        <w:jc w:val="both"/>
        <w:rPr>
          <w:rFonts w:ascii="Arial" w:hAnsi="Arial" w:cs="Arial"/>
          <w:noProof/>
          <w:sz w:val="20"/>
          <w:szCs w:val="20"/>
        </w:rPr>
      </w:pPr>
      <w:r w:rsidRPr="7F5DFAE6">
        <w:rPr>
          <w:rFonts w:ascii="Arial" w:hAnsi="Arial" w:cs="Arial"/>
          <w:noProof/>
          <w:sz w:val="20"/>
          <w:szCs w:val="20"/>
        </w:rPr>
        <w:t>Obrazec 1A: Dodatni podatki o podizvajalcih</w:t>
      </w:r>
      <w:r w:rsidR="00454928" w:rsidRPr="7F5DFAE6">
        <w:rPr>
          <w:rFonts w:ascii="Arial" w:hAnsi="Arial" w:cs="Arial"/>
          <w:noProof/>
          <w:sz w:val="20"/>
          <w:szCs w:val="20"/>
        </w:rPr>
        <w:t xml:space="preserve"> </w:t>
      </w:r>
    </w:p>
    <w:p w14:paraId="1C61996C" w14:textId="77777777" w:rsidR="00052CE9" w:rsidRDefault="005722D3" w:rsidP="00B05663">
      <w:pPr>
        <w:numPr>
          <w:ilvl w:val="0"/>
          <w:numId w:val="10"/>
        </w:numPr>
        <w:spacing w:line="260" w:lineRule="atLeast"/>
        <w:jc w:val="both"/>
        <w:rPr>
          <w:rFonts w:ascii="Arial" w:hAnsi="Arial" w:cs="Arial"/>
          <w:noProof/>
          <w:sz w:val="20"/>
          <w:szCs w:val="20"/>
        </w:rPr>
      </w:pPr>
      <w:r w:rsidRPr="00052CE9">
        <w:rPr>
          <w:rFonts w:ascii="Arial" w:hAnsi="Arial" w:cs="Arial"/>
          <w:noProof/>
          <w:sz w:val="20"/>
          <w:szCs w:val="20"/>
        </w:rPr>
        <w:t>Obrazec 1B: Soglasje podizvajalcev za neposredna plačila (v primeru, da podizvajalc</w:t>
      </w:r>
      <w:r w:rsidR="00454928" w:rsidRPr="00052CE9">
        <w:rPr>
          <w:rFonts w:ascii="Arial" w:hAnsi="Arial" w:cs="Arial"/>
          <w:noProof/>
          <w:sz w:val="20"/>
          <w:szCs w:val="20"/>
        </w:rPr>
        <w:t xml:space="preserve">i zahtevajo neposredna plačila) </w:t>
      </w:r>
    </w:p>
    <w:p w14:paraId="62099CA8" w14:textId="2B253CB0" w:rsidR="00454928" w:rsidRPr="00501FCF" w:rsidRDefault="00454928" w:rsidP="00B05663">
      <w:pPr>
        <w:numPr>
          <w:ilvl w:val="0"/>
          <w:numId w:val="10"/>
        </w:numPr>
        <w:spacing w:line="260" w:lineRule="atLeast"/>
        <w:jc w:val="both"/>
        <w:rPr>
          <w:rFonts w:ascii="Arial" w:hAnsi="Arial" w:cs="Arial"/>
          <w:noProof/>
          <w:sz w:val="20"/>
          <w:szCs w:val="20"/>
        </w:rPr>
      </w:pPr>
      <w:r w:rsidRPr="7F5DFAE6">
        <w:rPr>
          <w:rFonts w:ascii="Arial" w:hAnsi="Arial" w:cs="Arial"/>
          <w:noProof/>
          <w:sz w:val="20"/>
          <w:szCs w:val="20"/>
        </w:rPr>
        <w:t xml:space="preserve">Obrazec 2: </w:t>
      </w:r>
      <w:r w:rsidR="005B6B88">
        <w:rPr>
          <w:rFonts w:ascii="Arial" w:hAnsi="Arial" w:cs="Arial"/>
          <w:sz w:val="20"/>
          <w:szCs w:val="20"/>
        </w:rPr>
        <w:t>Izjava ponudnika o izpolnjevanju referenčnih zahtev</w:t>
      </w:r>
      <w:r w:rsidR="005B6B88" w:rsidRPr="7F5DFAE6">
        <w:rPr>
          <w:rFonts w:ascii="Arial" w:hAnsi="Arial" w:cs="Arial"/>
          <w:noProof/>
          <w:sz w:val="20"/>
          <w:szCs w:val="20"/>
        </w:rPr>
        <w:t xml:space="preserve"> </w:t>
      </w:r>
      <w:r w:rsidRPr="7F5DFAE6">
        <w:rPr>
          <w:rFonts w:ascii="Arial" w:hAnsi="Arial" w:cs="Arial"/>
          <w:noProof/>
          <w:sz w:val="20"/>
          <w:szCs w:val="20"/>
        </w:rPr>
        <w:t>(izpolnjevanje pogojev iz poglavja 3.2.</w:t>
      </w:r>
      <w:r w:rsidR="00A766B8">
        <w:rPr>
          <w:rFonts w:ascii="Arial" w:hAnsi="Arial" w:cs="Arial"/>
          <w:noProof/>
          <w:sz w:val="20"/>
          <w:szCs w:val="20"/>
        </w:rPr>
        <w:t>3</w:t>
      </w:r>
      <w:r w:rsidRPr="7F5DFAE6">
        <w:rPr>
          <w:rFonts w:ascii="Arial" w:hAnsi="Arial" w:cs="Arial"/>
          <w:noProof/>
          <w:sz w:val="20"/>
          <w:szCs w:val="20"/>
        </w:rPr>
        <w:t>.</w:t>
      </w:r>
      <w:r w:rsidR="005B6B88">
        <w:rPr>
          <w:rFonts w:ascii="Arial" w:hAnsi="Arial" w:cs="Arial"/>
          <w:noProof/>
          <w:sz w:val="20"/>
          <w:szCs w:val="20"/>
        </w:rPr>
        <w:t>1</w:t>
      </w:r>
      <w:r w:rsidRPr="7F5DFAE6">
        <w:rPr>
          <w:rFonts w:ascii="Arial" w:hAnsi="Arial" w:cs="Arial"/>
          <w:noProof/>
          <w:sz w:val="20"/>
          <w:szCs w:val="20"/>
        </w:rPr>
        <w:t>),</w:t>
      </w:r>
    </w:p>
    <w:p w14:paraId="674884C5" w14:textId="5E6F0C13" w:rsidR="00454928" w:rsidRDefault="00454928" w:rsidP="00B05663">
      <w:pPr>
        <w:numPr>
          <w:ilvl w:val="0"/>
          <w:numId w:val="10"/>
        </w:numPr>
        <w:suppressAutoHyphens/>
        <w:spacing w:line="260" w:lineRule="atLeast"/>
        <w:jc w:val="both"/>
        <w:rPr>
          <w:rFonts w:ascii="Arial" w:hAnsi="Arial" w:cs="Arial"/>
          <w:noProof/>
          <w:sz w:val="20"/>
          <w:szCs w:val="20"/>
        </w:rPr>
      </w:pPr>
      <w:r w:rsidRPr="7F5DFAE6">
        <w:rPr>
          <w:rFonts w:ascii="Arial" w:hAnsi="Arial" w:cs="Arial"/>
          <w:noProof/>
          <w:sz w:val="20"/>
          <w:szCs w:val="20"/>
        </w:rPr>
        <w:t xml:space="preserve">Obrazec 3: </w:t>
      </w:r>
      <w:r w:rsidR="005B6B88">
        <w:rPr>
          <w:rFonts w:ascii="Arial" w:hAnsi="Arial" w:cs="Arial"/>
          <w:sz w:val="20"/>
          <w:szCs w:val="20"/>
        </w:rPr>
        <w:t>Izjava ponudnika o nominiranih kadrih</w:t>
      </w:r>
      <w:r w:rsidR="005B6B88">
        <w:rPr>
          <w:rFonts w:ascii="Arial" w:hAnsi="Arial" w:cs="Arial"/>
          <w:noProof/>
          <w:sz w:val="20"/>
          <w:szCs w:val="20"/>
        </w:rPr>
        <w:t xml:space="preserve"> </w:t>
      </w:r>
      <w:r w:rsidR="00550E40">
        <w:rPr>
          <w:rFonts w:ascii="Arial" w:hAnsi="Arial" w:cs="Arial"/>
          <w:noProof/>
          <w:sz w:val="20"/>
          <w:szCs w:val="20"/>
        </w:rPr>
        <w:t>(izpolnjevanje pogojev iz poglavja 3.2.</w:t>
      </w:r>
      <w:r w:rsidR="00A766B8">
        <w:rPr>
          <w:rFonts w:ascii="Arial" w:hAnsi="Arial" w:cs="Arial"/>
          <w:noProof/>
          <w:sz w:val="20"/>
          <w:szCs w:val="20"/>
        </w:rPr>
        <w:t>3</w:t>
      </w:r>
      <w:r w:rsidR="00550E40">
        <w:rPr>
          <w:rFonts w:ascii="Arial" w:hAnsi="Arial" w:cs="Arial"/>
          <w:noProof/>
          <w:sz w:val="20"/>
          <w:szCs w:val="20"/>
        </w:rPr>
        <w:t>.</w:t>
      </w:r>
      <w:r w:rsidR="005B6B88">
        <w:rPr>
          <w:rFonts w:ascii="Arial" w:hAnsi="Arial" w:cs="Arial"/>
          <w:noProof/>
          <w:sz w:val="20"/>
          <w:szCs w:val="20"/>
        </w:rPr>
        <w:t>2</w:t>
      </w:r>
      <w:r w:rsidR="00550E40">
        <w:rPr>
          <w:rFonts w:ascii="Arial" w:hAnsi="Arial" w:cs="Arial"/>
          <w:noProof/>
          <w:sz w:val="20"/>
          <w:szCs w:val="20"/>
        </w:rPr>
        <w:t>),</w:t>
      </w:r>
    </w:p>
    <w:p w14:paraId="2BF0CFD4" w14:textId="3AF396B1" w:rsidR="005B6B88" w:rsidRDefault="005B6B88" w:rsidP="005B6B88">
      <w:pPr>
        <w:numPr>
          <w:ilvl w:val="0"/>
          <w:numId w:val="10"/>
        </w:numPr>
        <w:spacing w:line="260" w:lineRule="atLeast"/>
        <w:jc w:val="both"/>
        <w:rPr>
          <w:rFonts w:ascii="Arial" w:hAnsi="Arial" w:cs="Arial"/>
          <w:sz w:val="20"/>
          <w:szCs w:val="20"/>
        </w:rPr>
      </w:pPr>
      <w:r w:rsidRPr="00A5299D">
        <w:rPr>
          <w:rFonts w:ascii="Arial" w:hAnsi="Arial" w:cs="Arial"/>
          <w:sz w:val="20"/>
          <w:szCs w:val="20"/>
        </w:rPr>
        <w:t xml:space="preserve">Obrazec </w:t>
      </w:r>
      <w:r>
        <w:rPr>
          <w:rFonts w:ascii="Arial" w:hAnsi="Arial" w:cs="Arial"/>
          <w:sz w:val="20"/>
          <w:szCs w:val="20"/>
        </w:rPr>
        <w:t>4</w:t>
      </w:r>
      <w:r w:rsidRPr="00A5299D">
        <w:rPr>
          <w:rFonts w:ascii="Arial" w:hAnsi="Arial" w:cs="Arial"/>
          <w:sz w:val="20"/>
          <w:szCs w:val="20"/>
        </w:rPr>
        <w:t>: Izjava referenčnega naročnika – reference ponudnika</w:t>
      </w:r>
      <w:r w:rsidR="00257AA9">
        <w:rPr>
          <w:rFonts w:ascii="Arial" w:hAnsi="Arial" w:cs="Arial"/>
          <w:sz w:val="20"/>
          <w:szCs w:val="20"/>
        </w:rPr>
        <w:t xml:space="preserve"> in kadra</w:t>
      </w:r>
      <w:r w:rsidR="00BF6879">
        <w:rPr>
          <w:rFonts w:ascii="Arial" w:hAnsi="Arial" w:cs="Arial"/>
          <w:sz w:val="20"/>
          <w:szCs w:val="20"/>
        </w:rPr>
        <w:t>,</w:t>
      </w:r>
    </w:p>
    <w:p w14:paraId="0094ABFC" w14:textId="48DBCDAF" w:rsidR="00867F9C" w:rsidRPr="00A766B8" w:rsidRDefault="00360CF1" w:rsidP="00B05663">
      <w:pPr>
        <w:pStyle w:val="Odstavekseznama"/>
        <w:numPr>
          <w:ilvl w:val="0"/>
          <w:numId w:val="10"/>
        </w:numPr>
        <w:spacing w:line="260" w:lineRule="atLeast"/>
        <w:jc w:val="both"/>
        <w:rPr>
          <w:rFonts w:ascii="Arial" w:hAnsi="Arial" w:cs="Arial"/>
          <w:b/>
          <w:bCs/>
          <w:noProof/>
          <w:sz w:val="20"/>
          <w:szCs w:val="20"/>
        </w:rPr>
      </w:pPr>
      <w:r w:rsidRPr="7F5DFAE6">
        <w:rPr>
          <w:rFonts w:ascii="Arial" w:hAnsi="Arial" w:cs="Arial"/>
          <w:noProof/>
          <w:sz w:val="20"/>
          <w:szCs w:val="20"/>
        </w:rPr>
        <w:t xml:space="preserve">Obrazec </w:t>
      </w:r>
      <w:r w:rsidR="00750FC8">
        <w:rPr>
          <w:rFonts w:ascii="Arial" w:hAnsi="Arial" w:cs="Arial"/>
          <w:noProof/>
          <w:sz w:val="20"/>
          <w:szCs w:val="20"/>
        </w:rPr>
        <w:t>5</w:t>
      </w:r>
      <w:r w:rsidRPr="7F5DFAE6">
        <w:rPr>
          <w:rFonts w:ascii="Arial" w:hAnsi="Arial" w:cs="Arial"/>
          <w:noProof/>
          <w:sz w:val="20"/>
          <w:szCs w:val="20"/>
        </w:rPr>
        <w:t xml:space="preserve">: </w:t>
      </w:r>
      <w:r w:rsidR="00AE091C" w:rsidRPr="7F5DFAE6">
        <w:rPr>
          <w:rFonts w:ascii="Arial" w:hAnsi="Arial" w:cs="Arial"/>
          <w:noProof/>
          <w:sz w:val="20"/>
          <w:szCs w:val="20"/>
        </w:rPr>
        <w:t>Izjava o neobstoju okoliščin omejitve poslovanja z naročnikom</w:t>
      </w:r>
      <w:r w:rsidR="00AE091C">
        <w:rPr>
          <w:rFonts w:ascii="Arial" w:hAnsi="Arial" w:cs="Arial"/>
          <w:noProof/>
          <w:sz w:val="20"/>
          <w:szCs w:val="20"/>
        </w:rPr>
        <w:t>,</w:t>
      </w:r>
    </w:p>
    <w:p w14:paraId="2EE6C9ED" w14:textId="77777777" w:rsidR="00A766B8" w:rsidRDefault="00A766B8" w:rsidP="00A766B8">
      <w:pPr>
        <w:numPr>
          <w:ilvl w:val="0"/>
          <w:numId w:val="10"/>
        </w:numPr>
        <w:suppressAutoHyphens/>
        <w:spacing w:line="260" w:lineRule="atLeast"/>
        <w:jc w:val="both"/>
        <w:rPr>
          <w:rFonts w:ascii="Arial" w:hAnsi="Arial" w:cs="Arial"/>
          <w:noProof/>
          <w:sz w:val="20"/>
          <w:szCs w:val="20"/>
        </w:rPr>
      </w:pPr>
      <w:r>
        <w:rPr>
          <w:rFonts w:ascii="Arial" w:hAnsi="Arial" w:cs="Arial"/>
          <w:noProof/>
          <w:sz w:val="20"/>
          <w:szCs w:val="20"/>
        </w:rPr>
        <w:t xml:space="preserve">Obrazec 6: </w:t>
      </w:r>
      <w:r w:rsidRPr="7F5DFAE6">
        <w:rPr>
          <w:rFonts w:ascii="Arial" w:hAnsi="Arial" w:cs="Arial"/>
          <w:noProof/>
          <w:sz w:val="20"/>
          <w:szCs w:val="20"/>
        </w:rPr>
        <w:t>Izjava o ekonomskem in finančnem položaju</w:t>
      </w:r>
      <w:r>
        <w:rPr>
          <w:rFonts w:ascii="Arial" w:hAnsi="Arial" w:cs="Arial"/>
          <w:noProof/>
          <w:sz w:val="20"/>
          <w:szCs w:val="20"/>
        </w:rPr>
        <w:t>,</w:t>
      </w:r>
    </w:p>
    <w:p w14:paraId="69D9E134" w14:textId="76E80A20" w:rsidR="00435F14" w:rsidRPr="00501FCF" w:rsidRDefault="00435F14" w:rsidP="00B05663">
      <w:pPr>
        <w:numPr>
          <w:ilvl w:val="0"/>
          <w:numId w:val="10"/>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w:t>
      </w:r>
      <w:r w:rsidR="00A766B8">
        <w:rPr>
          <w:rFonts w:ascii="Arial" w:hAnsi="Arial" w:cs="Arial"/>
          <w:noProof/>
          <w:sz w:val="20"/>
          <w:szCs w:val="20"/>
        </w:rPr>
        <w:t>7</w:t>
      </w:r>
      <w:r w:rsidRPr="7F5DFAE6">
        <w:rPr>
          <w:rFonts w:ascii="Arial" w:hAnsi="Arial" w:cs="Arial"/>
          <w:noProof/>
          <w:sz w:val="20"/>
          <w:szCs w:val="20"/>
        </w:rPr>
        <w:t xml:space="preserve">: </w:t>
      </w:r>
      <w:r w:rsidR="00AE091C" w:rsidRPr="7F5DFAE6">
        <w:rPr>
          <w:rFonts w:ascii="Arial" w:hAnsi="Arial" w:cs="Arial"/>
          <w:noProof/>
          <w:sz w:val="20"/>
          <w:szCs w:val="20"/>
        </w:rPr>
        <w:t xml:space="preserve">Vzorec pogodbe o izvedbi javnega naročila </w:t>
      </w:r>
      <w:r w:rsidR="005B6B88">
        <w:rPr>
          <w:rFonts w:ascii="Arial" w:hAnsi="Arial" w:cs="Arial"/>
          <w:noProof/>
          <w:sz w:val="20"/>
          <w:szCs w:val="20"/>
        </w:rPr>
        <w:t>(</w:t>
      </w:r>
      <w:r w:rsidR="00AE091C" w:rsidRPr="7F5DFAE6">
        <w:rPr>
          <w:rFonts w:ascii="Arial" w:hAnsi="Arial" w:cs="Arial"/>
          <w:noProof/>
          <w:sz w:val="20"/>
          <w:szCs w:val="20"/>
        </w:rPr>
        <w:t>ponudbi je potrebno priložiti</w:t>
      </w:r>
      <w:r w:rsidR="005B6B88">
        <w:rPr>
          <w:rFonts w:ascii="Arial" w:hAnsi="Arial" w:cs="Arial"/>
          <w:noProof/>
          <w:sz w:val="20"/>
          <w:szCs w:val="20"/>
        </w:rPr>
        <w:t xml:space="preserve"> parafiran in</w:t>
      </w:r>
      <w:r w:rsidR="00AE091C" w:rsidRPr="7F5DFAE6">
        <w:rPr>
          <w:rFonts w:ascii="Arial" w:hAnsi="Arial" w:cs="Arial"/>
          <w:noProof/>
          <w:sz w:val="20"/>
          <w:szCs w:val="20"/>
        </w:rPr>
        <w:t xml:space="preserve"> izpolnjen obrazec</w:t>
      </w:r>
      <w:r w:rsidR="005B6B88">
        <w:rPr>
          <w:rFonts w:ascii="Arial" w:hAnsi="Arial" w:cs="Arial"/>
          <w:noProof/>
          <w:sz w:val="20"/>
          <w:szCs w:val="20"/>
        </w:rPr>
        <w:t>).</w:t>
      </w:r>
    </w:p>
    <w:p w14:paraId="5CAE7A03" w14:textId="77777777" w:rsidR="005722D3" w:rsidRPr="00501FCF" w:rsidRDefault="005722D3" w:rsidP="7F5DFAE6">
      <w:pPr>
        <w:spacing w:line="260" w:lineRule="atLeast"/>
        <w:jc w:val="both"/>
        <w:rPr>
          <w:rFonts w:ascii="Arial" w:hAnsi="Arial" w:cs="Arial"/>
          <w:b/>
          <w:bCs/>
          <w:noProof/>
          <w:sz w:val="20"/>
          <w:szCs w:val="20"/>
          <w:lang w:eastAsia="en-US"/>
        </w:rPr>
      </w:pPr>
    </w:p>
    <w:p w14:paraId="2C8BB1BD" w14:textId="77777777" w:rsidR="005722D3" w:rsidRPr="00501FCF" w:rsidRDefault="005722D3" w:rsidP="00B05663">
      <w:pPr>
        <w:pStyle w:val="Odstavekseznama"/>
        <w:numPr>
          <w:ilvl w:val="0"/>
          <w:numId w:val="12"/>
        </w:num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Obrazec ESPD (ločena datoteka)</w:t>
      </w:r>
    </w:p>
    <w:p w14:paraId="3C65DE4C" w14:textId="56A91C6B" w:rsidR="005722D3" w:rsidRPr="00501FCF" w:rsidRDefault="005722D3" w:rsidP="7F5DFAE6">
      <w:pPr>
        <w:spacing w:line="260" w:lineRule="atLeast"/>
        <w:ind w:left="360"/>
        <w:jc w:val="both"/>
        <w:rPr>
          <w:rFonts w:ascii="Arial" w:hAnsi="Arial" w:cs="Arial"/>
          <w:noProof/>
          <w:sz w:val="20"/>
          <w:szCs w:val="20"/>
        </w:rPr>
      </w:pPr>
      <w:r w:rsidRPr="7F5DFAE6">
        <w:rPr>
          <w:rFonts w:ascii="Arial" w:hAnsi="Arial" w:cs="Arial"/>
          <w:noProof/>
          <w:sz w:val="20"/>
          <w:szCs w:val="20"/>
        </w:rPr>
        <w:t>Izpolnjeni in podpisani obrazci ESPD za ponudnika oziroma vodilnega partn</w:t>
      </w:r>
      <w:r w:rsidR="00A72CF6" w:rsidRPr="7F5DFAE6">
        <w:rPr>
          <w:rFonts w:ascii="Arial" w:hAnsi="Arial" w:cs="Arial"/>
          <w:noProof/>
          <w:sz w:val="20"/>
          <w:szCs w:val="20"/>
        </w:rPr>
        <w:t>erja, partnerje in podizvajalce</w:t>
      </w:r>
      <w:r w:rsidR="008E427A">
        <w:rPr>
          <w:rFonts w:ascii="Arial" w:hAnsi="Arial" w:cs="Arial"/>
          <w:noProof/>
          <w:sz w:val="20"/>
          <w:szCs w:val="20"/>
        </w:rPr>
        <w:t xml:space="preserve"> ali drugi gospodarski subjekt, katerih zmogljivost uporablja ponudnik. </w:t>
      </w:r>
    </w:p>
    <w:p w14:paraId="777B9387" w14:textId="77777777" w:rsidR="00A72CF6" w:rsidRPr="00501FCF" w:rsidRDefault="00A72CF6" w:rsidP="7F5DFAE6">
      <w:pPr>
        <w:spacing w:line="260" w:lineRule="atLeast"/>
        <w:ind w:left="360"/>
        <w:jc w:val="both"/>
        <w:rPr>
          <w:rFonts w:ascii="Arial" w:hAnsi="Arial" w:cs="Arial"/>
          <w:noProof/>
          <w:sz w:val="20"/>
          <w:szCs w:val="20"/>
        </w:rPr>
      </w:pPr>
    </w:p>
    <w:p w14:paraId="4FB5FA9F" w14:textId="1763BD5A" w:rsidR="005722D3" w:rsidRDefault="005722D3" w:rsidP="00B05663">
      <w:pPr>
        <w:pStyle w:val="Odstavekseznama"/>
        <w:numPr>
          <w:ilvl w:val="0"/>
          <w:numId w:val="12"/>
        </w:numPr>
        <w:spacing w:line="260" w:lineRule="atLeast"/>
        <w:jc w:val="both"/>
        <w:rPr>
          <w:rFonts w:ascii="Arial" w:hAnsi="Arial" w:cs="Arial"/>
          <w:b/>
          <w:bCs/>
          <w:noProof/>
          <w:sz w:val="20"/>
          <w:szCs w:val="20"/>
          <w:lang w:eastAsia="en-US"/>
        </w:rPr>
      </w:pPr>
      <w:r w:rsidRPr="00052CE9">
        <w:rPr>
          <w:rFonts w:ascii="Arial" w:hAnsi="Arial" w:cs="Arial"/>
          <w:b/>
          <w:bCs/>
          <w:noProof/>
          <w:sz w:val="20"/>
          <w:szCs w:val="20"/>
        </w:rPr>
        <w:t>Obrazec</w:t>
      </w:r>
      <w:r w:rsidR="00A72CF6" w:rsidRPr="00052CE9">
        <w:rPr>
          <w:rFonts w:ascii="Arial" w:hAnsi="Arial" w:cs="Arial"/>
          <w:b/>
          <w:bCs/>
          <w:noProof/>
          <w:sz w:val="20"/>
          <w:szCs w:val="20"/>
        </w:rPr>
        <w:t xml:space="preserve"> P</w:t>
      </w:r>
      <w:r w:rsidRPr="00052CE9">
        <w:rPr>
          <w:rFonts w:ascii="Arial" w:hAnsi="Arial" w:cs="Arial"/>
          <w:b/>
          <w:bCs/>
          <w:noProof/>
          <w:sz w:val="20"/>
          <w:szCs w:val="20"/>
        </w:rPr>
        <w:t>onudbeni</w:t>
      </w:r>
      <w:r w:rsidR="00E239D6" w:rsidRPr="00052CE9">
        <w:rPr>
          <w:rFonts w:ascii="Arial" w:hAnsi="Arial" w:cs="Arial"/>
          <w:b/>
          <w:bCs/>
          <w:noProof/>
          <w:sz w:val="20"/>
          <w:szCs w:val="20"/>
        </w:rPr>
        <w:t xml:space="preserve"> predračun</w:t>
      </w:r>
      <w:r w:rsidR="00A72CF6" w:rsidRPr="00052CE9">
        <w:rPr>
          <w:rFonts w:ascii="Arial" w:hAnsi="Arial" w:cs="Arial"/>
          <w:b/>
          <w:bCs/>
          <w:noProof/>
          <w:sz w:val="20"/>
          <w:szCs w:val="20"/>
        </w:rPr>
        <w:t xml:space="preserve"> </w:t>
      </w:r>
    </w:p>
    <w:p w14:paraId="5AA0525E" w14:textId="77777777" w:rsidR="00052CE9" w:rsidRPr="00052CE9" w:rsidRDefault="00052CE9" w:rsidP="00052CE9">
      <w:pPr>
        <w:spacing w:line="260" w:lineRule="atLeast"/>
        <w:jc w:val="both"/>
        <w:rPr>
          <w:rFonts w:ascii="Arial" w:hAnsi="Arial" w:cs="Arial"/>
          <w:b/>
          <w:bCs/>
          <w:noProof/>
          <w:sz w:val="20"/>
          <w:szCs w:val="20"/>
          <w:lang w:eastAsia="en-US"/>
        </w:rPr>
      </w:pPr>
    </w:p>
    <w:p w14:paraId="135C78DC" w14:textId="77777777" w:rsidR="005722D3" w:rsidRPr="00501FCF" w:rsidRDefault="005722D3" w:rsidP="7F5DFAE6">
      <w:pPr>
        <w:spacing w:line="260" w:lineRule="atLeast"/>
        <w:jc w:val="both"/>
        <w:rPr>
          <w:rFonts w:ascii="Arial" w:hAnsi="Arial" w:cs="Arial"/>
          <w:b/>
          <w:bCs/>
          <w:noProof/>
          <w:sz w:val="20"/>
          <w:szCs w:val="20"/>
          <w:lang w:eastAsia="en-US"/>
        </w:rPr>
      </w:pPr>
    </w:p>
    <w:p w14:paraId="5D955441" w14:textId="77777777" w:rsidR="004A25D5" w:rsidRPr="00501FCF" w:rsidRDefault="004A25D5" w:rsidP="7F5DFAE6">
      <w:pPr>
        <w:spacing w:line="260" w:lineRule="atLeast"/>
        <w:jc w:val="both"/>
        <w:rPr>
          <w:rFonts w:ascii="Arial" w:hAnsi="Arial" w:cs="Arial"/>
          <w:b/>
          <w:bCs/>
          <w:noProof/>
          <w:sz w:val="20"/>
          <w:szCs w:val="20"/>
          <w:lang w:eastAsia="en-US"/>
        </w:rPr>
      </w:pPr>
    </w:p>
    <w:p w14:paraId="44CE34A1" w14:textId="77777777" w:rsidR="004A25D5" w:rsidRPr="00501FCF" w:rsidRDefault="004A25D5" w:rsidP="7F5DFAE6">
      <w:pPr>
        <w:spacing w:line="260" w:lineRule="atLeast"/>
        <w:jc w:val="both"/>
        <w:rPr>
          <w:rFonts w:ascii="Arial" w:hAnsi="Arial" w:cs="Arial"/>
          <w:b/>
          <w:bCs/>
          <w:noProof/>
          <w:sz w:val="20"/>
          <w:szCs w:val="20"/>
          <w:lang w:eastAsia="en-US"/>
        </w:rPr>
      </w:pPr>
    </w:p>
    <w:p w14:paraId="35C5D75C" w14:textId="77777777" w:rsidR="00955803" w:rsidRPr="00501FCF" w:rsidRDefault="00955803" w:rsidP="7F5DFAE6">
      <w:pPr>
        <w:spacing w:line="260" w:lineRule="atLeast"/>
        <w:jc w:val="both"/>
        <w:rPr>
          <w:rFonts w:ascii="Arial" w:hAnsi="Arial" w:cs="Arial"/>
          <w:i/>
          <w:iCs/>
          <w:noProof/>
          <w:sz w:val="20"/>
          <w:szCs w:val="20"/>
          <w:lang w:eastAsia="en-US"/>
        </w:rPr>
      </w:pPr>
    </w:p>
    <w:p w14:paraId="01E3BA38" w14:textId="77777777" w:rsidR="00955803" w:rsidRPr="00501FCF" w:rsidRDefault="00955803" w:rsidP="7F5DFAE6">
      <w:pPr>
        <w:spacing w:line="260" w:lineRule="atLeast"/>
        <w:jc w:val="both"/>
        <w:rPr>
          <w:rFonts w:ascii="Arial" w:hAnsi="Arial" w:cs="Arial"/>
          <w:b/>
          <w:bCs/>
          <w:noProof/>
          <w:sz w:val="20"/>
          <w:szCs w:val="20"/>
          <w:lang w:eastAsia="en-US"/>
        </w:rPr>
      </w:pPr>
    </w:p>
    <w:p w14:paraId="186BA8FF" w14:textId="77777777" w:rsidR="005722D3" w:rsidRPr="00501FCF" w:rsidRDefault="005722D3" w:rsidP="7F5DFAE6">
      <w:pPr>
        <w:spacing w:line="260" w:lineRule="atLeast"/>
        <w:jc w:val="both"/>
        <w:rPr>
          <w:rFonts w:ascii="Arial" w:hAnsi="Arial" w:cs="Arial"/>
          <w:b/>
          <w:bCs/>
          <w:noProof/>
          <w:sz w:val="20"/>
          <w:szCs w:val="20"/>
          <w:lang w:eastAsia="en-US"/>
        </w:rPr>
      </w:pPr>
    </w:p>
    <w:p w14:paraId="753F1062" w14:textId="77777777" w:rsidR="005722D3" w:rsidRDefault="005722D3" w:rsidP="7F5DFAE6">
      <w:pPr>
        <w:spacing w:line="260" w:lineRule="atLeast"/>
        <w:jc w:val="both"/>
        <w:rPr>
          <w:rFonts w:ascii="Arial" w:hAnsi="Arial" w:cs="Arial"/>
          <w:b/>
          <w:bCs/>
          <w:noProof/>
          <w:sz w:val="20"/>
          <w:szCs w:val="20"/>
          <w:lang w:eastAsia="en-US"/>
        </w:rPr>
      </w:pPr>
    </w:p>
    <w:p w14:paraId="40466053" w14:textId="77777777" w:rsidR="00052CE9" w:rsidRDefault="00052CE9" w:rsidP="7F5DFAE6">
      <w:pPr>
        <w:spacing w:line="260" w:lineRule="atLeast"/>
        <w:jc w:val="both"/>
        <w:rPr>
          <w:rFonts w:ascii="Arial" w:hAnsi="Arial" w:cs="Arial"/>
          <w:b/>
          <w:bCs/>
          <w:noProof/>
          <w:sz w:val="20"/>
          <w:szCs w:val="20"/>
          <w:lang w:eastAsia="en-US"/>
        </w:rPr>
      </w:pPr>
    </w:p>
    <w:p w14:paraId="4045A7DA" w14:textId="77777777" w:rsidR="00052CE9" w:rsidRDefault="00052CE9" w:rsidP="7F5DFAE6">
      <w:pPr>
        <w:spacing w:line="260" w:lineRule="atLeast"/>
        <w:jc w:val="both"/>
        <w:rPr>
          <w:rFonts w:ascii="Arial" w:hAnsi="Arial" w:cs="Arial"/>
          <w:b/>
          <w:bCs/>
          <w:noProof/>
          <w:sz w:val="20"/>
          <w:szCs w:val="20"/>
          <w:lang w:eastAsia="en-US"/>
        </w:rPr>
      </w:pPr>
    </w:p>
    <w:p w14:paraId="36D24C25" w14:textId="77777777" w:rsidR="00052CE9" w:rsidRDefault="00052CE9" w:rsidP="7F5DFAE6">
      <w:pPr>
        <w:spacing w:line="260" w:lineRule="atLeast"/>
        <w:jc w:val="both"/>
        <w:rPr>
          <w:rFonts w:ascii="Arial" w:hAnsi="Arial" w:cs="Arial"/>
          <w:b/>
          <w:bCs/>
          <w:noProof/>
          <w:sz w:val="20"/>
          <w:szCs w:val="20"/>
          <w:lang w:eastAsia="en-US"/>
        </w:rPr>
      </w:pPr>
    </w:p>
    <w:p w14:paraId="28D388CF" w14:textId="77777777" w:rsidR="00052CE9" w:rsidRDefault="00052CE9" w:rsidP="7F5DFAE6">
      <w:pPr>
        <w:spacing w:line="260" w:lineRule="atLeast"/>
        <w:jc w:val="both"/>
        <w:rPr>
          <w:rFonts w:ascii="Arial" w:hAnsi="Arial" w:cs="Arial"/>
          <w:b/>
          <w:bCs/>
          <w:noProof/>
          <w:sz w:val="20"/>
          <w:szCs w:val="20"/>
          <w:lang w:eastAsia="en-US"/>
        </w:rPr>
      </w:pPr>
    </w:p>
    <w:p w14:paraId="2DAD46C8" w14:textId="77777777" w:rsidR="00052CE9" w:rsidRDefault="00052CE9" w:rsidP="7F5DFAE6">
      <w:pPr>
        <w:spacing w:line="260" w:lineRule="atLeast"/>
        <w:jc w:val="both"/>
        <w:rPr>
          <w:rFonts w:ascii="Arial" w:hAnsi="Arial" w:cs="Arial"/>
          <w:b/>
          <w:bCs/>
          <w:noProof/>
          <w:sz w:val="20"/>
          <w:szCs w:val="20"/>
          <w:lang w:eastAsia="en-US"/>
        </w:rPr>
      </w:pPr>
    </w:p>
    <w:p w14:paraId="56CB0E5F" w14:textId="77777777" w:rsidR="00052CE9" w:rsidRDefault="00052CE9" w:rsidP="7F5DFAE6">
      <w:pPr>
        <w:spacing w:line="260" w:lineRule="atLeast"/>
        <w:jc w:val="both"/>
        <w:rPr>
          <w:rFonts w:ascii="Arial" w:hAnsi="Arial" w:cs="Arial"/>
          <w:b/>
          <w:bCs/>
          <w:noProof/>
          <w:sz w:val="20"/>
          <w:szCs w:val="20"/>
          <w:lang w:eastAsia="en-US"/>
        </w:rPr>
      </w:pPr>
    </w:p>
    <w:p w14:paraId="7A60C5B5" w14:textId="77777777" w:rsidR="00052CE9" w:rsidRDefault="00052CE9" w:rsidP="7F5DFAE6">
      <w:pPr>
        <w:spacing w:line="260" w:lineRule="atLeast"/>
        <w:jc w:val="both"/>
        <w:rPr>
          <w:rFonts w:ascii="Arial" w:hAnsi="Arial" w:cs="Arial"/>
          <w:b/>
          <w:bCs/>
          <w:noProof/>
          <w:sz w:val="20"/>
          <w:szCs w:val="20"/>
          <w:lang w:eastAsia="en-US"/>
        </w:rPr>
      </w:pPr>
    </w:p>
    <w:p w14:paraId="707CB0BB" w14:textId="77777777" w:rsidR="00052CE9" w:rsidRDefault="00052CE9" w:rsidP="7F5DFAE6">
      <w:pPr>
        <w:spacing w:line="260" w:lineRule="atLeast"/>
        <w:jc w:val="both"/>
        <w:rPr>
          <w:rFonts w:ascii="Arial" w:hAnsi="Arial" w:cs="Arial"/>
          <w:b/>
          <w:bCs/>
          <w:noProof/>
          <w:sz w:val="20"/>
          <w:szCs w:val="20"/>
          <w:lang w:eastAsia="en-US"/>
        </w:rPr>
      </w:pPr>
    </w:p>
    <w:p w14:paraId="3CE4CECB" w14:textId="77777777" w:rsidR="00052CE9" w:rsidRDefault="00052CE9" w:rsidP="7F5DFAE6">
      <w:pPr>
        <w:spacing w:line="260" w:lineRule="atLeast"/>
        <w:jc w:val="both"/>
        <w:rPr>
          <w:rFonts w:ascii="Arial" w:hAnsi="Arial" w:cs="Arial"/>
          <w:b/>
          <w:bCs/>
          <w:noProof/>
          <w:sz w:val="20"/>
          <w:szCs w:val="20"/>
          <w:lang w:eastAsia="en-US"/>
        </w:rPr>
      </w:pPr>
    </w:p>
    <w:p w14:paraId="53FD595A" w14:textId="77777777" w:rsidR="00052CE9" w:rsidRDefault="00052CE9" w:rsidP="7F5DFAE6">
      <w:pPr>
        <w:spacing w:line="260" w:lineRule="atLeast"/>
        <w:jc w:val="both"/>
        <w:rPr>
          <w:rFonts w:ascii="Arial" w:hAnsi="Arial" w:cs="Arial"/>
          <w:b/>
          <w:bCs/>
          <w:noProof/>
          <w:sz w:val="20"/>
          <w:szCs w:val="20"/>
          <w:lang w:eastAsia="en-US"/>
        </w:rPr>
      </w:pPr>
    </w:p>
    <w:p w14:paraId="42DF585E" w14:textId="77777777" w:rsidR="00052CE9" w:rsidRDefault="00052CE9" w:rsidP="7F5DFAE6">
      <w:pPr>
        <w:spacing w:line="260" w:lineRule="atLeast"/>
        <w:jc w:val="both"/>
        <w:rPr>
          <w:rFonts w:ascii="Arial" w:hAnsi="Arial" w:cs="Arial"/>
          <w:b/>
          <w:bCs/>
          <w:noProof/>
          <w:sz w:val="20"/>
          <w:szCs w:val="20"/>
          <w:lang w:eastAsia="en-US"/>
        </w:rPr>
      </w:pPr>
    </w:p>
    <w:p w14:paraId="02C94F91" w14:textId="77777777" w:rsidR="00052CE9" w:rsidRDefault="00052CE9" w:rsidP="7F5DFAE6">
      <w:pPr>
        <w:spacing w:line="260" w:lineRule="atLeast"/>
        <w:jc w:val="both"/>
        <w:rPr>
          <w:rFonts w:ascii="Arial" w:hAnsi="Arial" w:cs="Arial"/>
          <w:b/>
          <w:bCs/>
          <w:noProof/>
          <w:sz w:val="20"/>
          <w:szCs w:val="20"/>
          <w:lang w:eastAsia="en-US"/>
        </w:rPr>
      </w:pPr>
    </w:p>
    <w:p w14:paraId="52872FA3" w14:textId="77777777" w:rsidR="00052CE9" w:rsidRPr="00501FCF" w:rsidRDefault="00052CE9" w:rsidP="7F5DFAE6">
      <w:pPr>
        <w:spacing w:line="260" w:lineRule="atLeast"/>
        <w:jc w:val="both"/>
        <w:rPr>
          <w:rFonts w:ascii="Arial" w:hAnsi="Arial" w:cs="Arial"/>
          <w:b/>
          <w:bCs/>
          <w:noProof/>
          <w:sz w:val="20"/>
          <w:szCs w:val="20"/>
          <w:lang w:eastAsia="en-US"/>
        </w:rPr>
      </w:pPr>
    </w:p>
    <w:p w14:paraId="0F6476F7" w14:textId="77777777" w:rsidR="005722D3" w:rsidRPr="00501FCF" w:rsidRDefault="005722D3" w:rsidP="7F5DFAE6">
      <w:pPr>
        <w:spacing w:line="260" w:lineRule="atLeast"/>
        <w:jc w:val="both"/>
        <w:rPr>
          <w:rFonts w:ascii="Arial" w:hAnsi="Arial" w:cs="Arial"/>
          <w:b/>
          <w:bCs/>
          <w:noProof/>
          <w:sz w:val="20"/>
          <w:szCs w:val="20"/>
          <w:lang w:eastAsia="en-US"/>
        </w:rPr>
      </w:pPr>
    </w:p>
    <w:p w14:paraId="4C2FD959" w14:textId="44478406" w:rsidR="00955803" w:rsidRDefault="00955803" w:rsidP="7F5DFAE6">
      <w:pPr>
        <w:spacing w:line="260" w:lineRule="atLeast"/>
        <w:jc w:val="both"/>
        <w:rPr>
          <w:rFonts w:ascii="Arial" w:hAnsi="Arial" w:cs="Arial"/>
          <w:b/>
          <w:bCs/>
          <w:noProof/>
          <w:sz w:val="20"/>
          <w:szCs w:val="20"/>
          <w:lang w:eastAsia="en-US"/>
        </w:rPr>
      </w:pPr>
    </w:p>
    <w:p w14:paraId="6093B91E" w14:textId="77777777" w:rsidR="00AE091C" w:rsidRDefault="00AE091C" w:rsidP="7F5DFAE6">
      <w:pPr>
        <w:spacing w:line="260" w:lineRule="atLeast"/>
        <w:jc w:val="both"/>
        <w:rPr>
          <w:rFonts w:ascii="Arial" w:hAnsi="Arial" w:cs="Arial"/>
          <w:b/>
          <w:bCs/>
          <w:noProof/>
          <w:sz w:val="20"/>
          <w:szCs w:val="20"/>
          <w:lang w:eastAsia="en-US"/>
        </w:rPr>
      </w:pPr>
    </w:p>
    <w:p w14:paraId="6E1A3D33" w14:textId="3E524E85" w:rsidR="00BF6879" w:rsidRDefault="00BF6879">
      <w:pPr>
        <w:rPr>
          <w:rFonts w:ascii="Arial" w:hAnsi="Arial" w:cs="Arial"/>
          <w:b/>
          <w:bCs/>
          <w:noProof/>
          <w:sz w:val="20"/>
          <w:szCs w:val="20"/>
          <w:lang w:eastAsia="en-US"/>
        </w:rPr>
      </w:pPr>
      <w:r>
        <w:rPr>
          <w:rFonts w:ascii="Arial" w:hAnsi="Arial" w:cs="Arial"/>
          <w:b/>
          <w:bCs/>
          <w:noProof/>
          <w:sz w:val="20"/>
          <w:szCs w:val="20"/>
          <w:lang w:eastAsia="en-US"/>
        </w:rPr>
        <w:br w:type="page"/>
      </w:r>
    </w:p>
    <w:p w14:paraId="769B2186" w14:textId="77777777" w:rsidR="00AE091C" w:rsidRPr="00501FCF" w:rsidRDefault="00AE091C" w:rsidP="7F5DFAE6">
      <w:pPr>
        <w:spacing w:line="260" w:lineRule="atLeast"/>
        <w:jc w:val="both"/>
        <w:rPr>
          <w:rFonts w:ascii="Arial" w:hAnsi="Arial" w:cs="Arial"/>
          <w:b/>
          <w:bCs/>
          <w:noProof/>
          <w:sz w:val="20"/>
          <w:szCs w:val="20"/>
          <w:lang w:eastAsia="en-US"/>
        </w:rPr>
      </w:pPr>
    </w:p>
    <w:p w14:paraId="3297FA33" w14:textId="77777777" w:rsidR="00E74A6D" w:rsidRPr="00501FCF" w:rsidRDefault="00E74A6D" w:rsidP="7F5DFAE6">
      <w:pPr>
        <w:pBdr>
          <w:top w:val="single" w:sz="4" w:space="1" w:color="auto"/>
          <w:left w:val="single" w:sz="4" w:space="4" w:color="auto"/>
          <w:bottom w:val="single" w:sz="4" w:space="1" w:color="auto"/>
          <w:right w:val="single" w:sz="4" w:space="4" w:color="auto"/>
        </w:pBdr>
        <w:spacing w:line="260" w:lineRule="atLeast"/>
        <w:rPr>
          <w:rFonts w:ascii="Arial" w:hAnsi="Arial" w:cs="Arial"/>
          <w:b/>
          <w:bCs/>
          <w:noProof/>
          <w:sz w:val="20"/>
          <w:szCs w:val="20"/>
          <w:lang w:eastAsia="en-US"/>
        </w:rPr>
      </w:pPr>
      <w:r w:rsidRPr="7F5DFAE6">
        <w:rPr>
          <w:rFonts w:ascii="Arial" w:hAnsi="Arial" w:cs="Arial"/>
          <w:b/>
          <w:bCs/>
          <w:noProof/>
          <w:sz w:val="20"/>
          <w:szCs w:val="20"/>
        </w:rPr>
        <w:t>Obrazec 1A: Dodatni podatki o podizvajalcih</w:t>
      </w:r>
    </w:p>
    <w:p w14:paraId="0B663BEA" w14:textId="77777777" w:rsidR="00E74A6D" w:rsidRPr="00501FCF" w:rsidRDefault="00E74A6D" w:rsidP="7F5DFAE6">
      <w:pPr>
        <w:spacing w:line="260" w:lineRule="atLeast"/>
        <w:rPr>
          <w:rFonts w:ascii="Arial" w:hAnsi="Arial" w:cs="Arial"/>
          <w:b/>
          <w:bCs/>
          <w:noProof/>
          <w:sz w:val="20"/>
          <w:szCs w:val="20"/>
          <w:lang w:eastAsia="en-US"/>
        </w:rPr>
      </w:pPr>
    </w:p>
    <w:p w14:paraId="1BF78077" w14:textId="77777777" w:rsidR="008730AC" w:rsidRPr="00257AA9" w:rsidRDefault="00E74A6D" w:rsidP="008730AC">
      <w:pPr>
        <w:spacing w:line="260" w:lineRule="atLeast"/>
        <w:rPr>
          <w:noProof/>
        </w:rPr>
      </w:pPr>
      <w:r w:rsidRPr="00257AA9">
        <w:rPr>
          <w:rFonts w:ascii="Arial" w:hAnsi="Arial" w:cs="Arial"/>
          <w:b/>
          <w:bCs/>
          <w:noProof/>
          <w:sz w:val="20"/>
          <w:szCs w:val="20"/>
        </w:rPr>
        <w:t xml:space="preserve">Predmet javnega naročila: </w:t>
      </w:r>
      <w:r w:rsidR="008730AC" w:rsidRPr="00257AA9">
        <w:rPr>
          <w:rFonts w:ascii="Arial" w:hAnsi="Arial" w:cs="Arial"/>
          <w:b/>
          <w:bCs/>
          <w:noProof/>
          <w:sz w:val="20"/>
          <w:szCs w:val="20"/>
        </w:rPr>
        <w:t>Svetovanja in usposabljanja za občine ter regije na področju prilagajanja podnebnim spremembam</w:t>
      </w:r>
    </w:p>
    <w:p w14:paraId="288241C6" w14:textId="01080F87" w:rsidR="00052CE9" w:rsidRPr="00201BC3" w:rsidRDefault="00052CE9" w:rsidP="00052CE9">
      <w:pPr>
        <w:pStyle w:val="Style15"/>
        <w:widowControl/>
        <w:tabs>
          <w:tab w:val="left" w:pos="357"/>
        </w:tabs>
        <w:spacing w:line="260" w:lineRule="exact"/>
        <w:rPr>
          <w:b/>
          <w:bCs/>
          <w:noProof/>
          <w:sz w:val="20"/>
          <w:szCs w:val="20"/>
        </w:rPr>
      </w:pPr>
    </w:p>
    <w:p w14:paraId="058A2088" w14:textId="282202ED" w:rsidR="000E0B66" w:rsidRPr="00501FCF" w:rsidRDefault="000E0B66" w:rsidP="7F5DFAE6">
      <w:pPr>
        <w:spacing w:line="260" w:lineRule="atLeast"/>
        <w:jc w:val="both"/>
        <w:rPr>
          <w:rFonts w:ascii="Arial" w:hAnsi="Arial" w:cs="Arial"/>
          <w:b/>
          <w:bCs/>
          <w:noProof/>
          <w:sz w:val="20"/>
          <w:szCs w:val="20"/>
          <w:lang w:eastAsia="en-US"/>
        </w:rPr>
      </w:pPr>
    </w:p>
    <w:p w14:paraId="1F0EB615" w14:textId="23F290F1" w:rsidR="00E74A6D" w:rsidRPr="00501FCF" w:rsidRDefault="00E74A6D" w:rsidP="7F5DFAE6">
      <w:pPr>
        <w:spacing w:line="260" w:lineRule="atLeast"/>
        <w:rPr>
          <w:rFonts w:ascii="Arial" w:hAnsi="Arial" w:cs="Arial"/>
          <w:b/>
          <w:bCs/>
          <w:noProof/>
          <w:sz w:val="20"/>
          <w:szCs w:val="20"/>
          <w:lang w:eastAsia="en-US"/>
        </w:rPr>
      </w:pPr>
      <w:r w:rsidRPr="7F5DFAE6">
        <w:rPr>
          <w:rFonts w:ascii="Arial" w:hAnsi="Arial" w:cs="Arial"/>
          <w:b/>
          <w:bCs/>
          <w:noProof/>
          <w:sz w:val="20"/>
          <w:szCs w:val="20"/>
        </w:rPr>
        <w:t xml:space="preserve">Naročnik: </w:t>
      </w:r>
      <w:r w:rsidR="00711474" w:rsidRPr="7F5DFAE6">
        <w:rPr>
          <w:rFonts w:ascii="Arial" w:hAnsi="Arial" w:cs="Arial"/>
          <w:b/>
          <w:bCs/>
          <w:noProof/>
          <w:sz w:val="20"/>
          <w:szCs w:val="20"/>
        </w:rPr>
        <w:t>Ministrstvo za okolje, podnebje in energijo</w:t>
      </w:r>
      <w:r w:rsidRPr="7F5DFAE6">
        <w:rPr>
          <w:rFonts w:ascii="Arial" w:hAnsi="Arial" w:cs="Arial"/>
          <w:b/>
          <w:bCs/>
          <w:noProof/>
          <w:sz w:val="20"/>
          <w:szCs w:val="20"/>
        </w:rPr>
        <w:t xml:space="preserve">, </w:t>
      </w:r>
      <w:r w:rsidR="002A184F" w:rsidRPr="7F5DFAE6">
        <w:rPr>
          <w:rFonts w:ascii="Arial" w:hAnsi="Arial" w:cs="Arial"/>
          <w:b/>
          <w:bCs/>
          <w:noProof/>
          <w:sz w:val="20"/>
          <w:szCs w:val="20"/>
        </w:rPr>
        <w:t>Langusova ulica 4</w:t>
      </w:r>
      <w:r w:rsidRPr="7F5DFAE6">
        <w:rPr>
          <w:rFonts w:ascii="Arial" w:hAnsi="Arial" w:cs="Arial"/>
          <w:b/>
          <w:bCs/>
          <w:noProof/>
          <w:sz w:val="20"/>
          <w:szCs w:val="20"/>
        </w:rPr>
        <w:t>, 1</w:t>
      </w:r>
      <w:r w:rsidR="002D66AD" w:rsidRPr="7F5DFAE6">
        <w:rPr>
          <w:rFonts w:ascii="Arial" w:hAnsi="Arial" w:cs="Arial"/>
          <w:b/>
          <w:bCs/>
          <w:noProof/>
          <w:sz w:val="20"/>
          <w:szCs w:val="20"/>
        </w:rPr>
        <w:t>000</w:t>
      </w:r>
      <w:r w:rsidRPr="7F5DFAE6">
        <w:rPr>
          <w:rFonts w:ascii="Arial" w:hAnsi="Arial" w:cs="Arial"/>
          <w:b/>
          <w:bCs/>
          <w:noProof/>
          <w:sz w:val="20"/>
          <w:szCs w:val="20"/>
        </w:rPr>
        <w:t xml:space="preserve"> Ljubljana</w:t>
      </w:r>
    </w:p>
    <w:p w14:paraId="2BAF42D2" w14:textId="2B1713DB" w:rsidR="00765306" w:rsidRPr="00501FCF" w:rsidRDefault="00765306" w:rsidP="7F5DFAE6">
      <w:pPr>
        <w:spacing w:line="260" w:lineRule="atLeast"/>
        <w:rPr>
          <w:rFonts w:ascii="Arial" w:hAnsi="Arial" w:cs="Arial"/>
          <w:b/>
          <w:bCs/>
          <w:noProof/>
          <w:sz w:val="20"/>
          <w:szCs w:val="20"/>
          <w:lang w:eastAsia="en-US"/>
        </w:rPr>
      </w:pPr>
    </w:p>
    <w:p w14:paraId="126C11B5" w14:textId="77777777" w:rsidR="00E74A6D" w:rsidRPr="00501FCF" w:rsidRDefault="00E74A6D" w:rsidP="7F5DFAE6">
      <w:pPr>
        <w:spacing w:line="260" w:lineRule="atLeast"/>
        <w:rPr>
          <w:rFonts w:ascii="Arial" w:hAnsi="Arial" w:cs="Arial"/>
          <w:b/>
          <w:bCs/>
          <w:noProof/>
          <w:sz w:val="20"/>
          <w:szCs w:val="20"/>
          <w:lang w:eastAsia="en-US"/>
        </w:rPr>
      </w:pPr>
    </w:p>
    <w:p w14:paraId="56F00A92" w14:textId="77777777" w:rsidR="00E74A6D" w:rsidRPr="00501FCF" w:rsidRDefault="00E74A6D" w:rsidP="7F5DFAE6">
      <w:pPr>
        <w:spacing w:line="260" w:lineRule="atLeast"/>
        <w:rPr>
          <w:rFonts w:ascii="Arial" w:hAnsi="Arial" w:cs="Arial"/>
          <w:noProof/>
          <w:sz w:val="20"/>
          <w:szCs w:val="20"/>
          <w:lang w:eastAsia="en-US"/>
        </w:rPr>
      </w:pPr>
      <w:r w:rsidRPr="7F5DFAE6">
        <w:rPr>
          <w:rFonts w:ascii="Arial" w:hAnsi="Arial" w:cs="Arial"/>
          <w:noProof/>
          <w:sz w:val="20"/>
          <w:szCs w:val="20"/>
          <w:u w:val="single"/>
        </w:rPr>
        <w:t>Seznam podizvajalcev</w:t>
      </w:r>
      <w:r w:rsidRPr="7F5DFAE6">
        <w:rPr>
          <w:rFonts w:ascii="Arial" w:hAnsi="Arial" w:cs="Arial"/>
          <w:noProof/>
          <w:sz w:val="20"/>
          <w:szCs w:val="20"/>
        </w:rPr>
        <w:t>, s katerimi namerava ponudnik izvesti predmetno javno naročilo:</w:t>
      </w:r>
    </w:p>
    <w:p w14:paraId="51D25742" w14:textId="77777777" w:rsidR="00E74A6D" w:rsidRPr="00501FCF" w:rsidRDefault="00E74A6D" w:rsidP="7F5DFAE6">
      <w:pPr>
        <w:spacing w:line="260" w:lineRule="atLeast"/>
        <w:rPr>
          <w:rFonts w:ascii="Arial" w:hAnsi="Arial" w:cs="Arial"/>
          <w:noProof/>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0074D5" w:rsidRPr="00501FCF" w14:paraId="47B6B317" w14:textId="77777777" w:rsidTr="45B90FB9">
        <w:tc>
          <w:tcPr>
            <w:tcW w:w="2307" w:type="dxa"/>
            <w:shd w:val="clear" w:color="auto" w:fill="auto"/>
          </w:tcPr>
          <w:p w14:paraId="0D6A5F1D" w14:textId="77777777" w:rsidR="00E74A6D" w:rsidRPr="00201BC3" w:rsidRDefault="00E74A6D" w:rsidP="7F5DFAE6">
            <w:pPr>
              <w:spacing w:line="260" w:lineRule="atLeast"/>
              <w:rPr>
                <w:rFonts w:ascii="Arial" w:hAnsi="Arial" w:cs="Arial"/>
                <w:b/>
                <w:bCs/>
                <w:noProof/>
                <w:sz w:val="20"/>
                <w:szCs w:val="20"/>
                <w:lang w:eastAsia="en-US"/>
              </w:rPr>
            </w:pPr>
          </w:p>
          <w:p w14:paraId="44CF90BC" w14:textId="77777777" w:rsidR="00E74A6D" w:rsidRPr="00201BC3" w:rsidRDefault="00E74A6D" w:rsidP="7F5DFAE6">
            <w:pPr>
              <w:spacing w:line="260" w:lineRule="atLeast"/>
              <w:rPr>
                <w:rFonts w:ascii="Arial" w:hAnsi="Arial" w:cs="Arial"/>
                <w:b/>
                <w:bCs/>
                <w:noProof/>
                <w:sz w:val="20"/>
                <w:szCs w:val="20"/>
                <w:lang w:eastAsia="en-US"/>
              </w:rPr>
            </w:pPr>
          </w:p>
        </w:tc>
        <w:tc>
          <w:tcPr>
            <w:tcW w:w="2082" w:type="dxa"/>
            <w:shd w:val="clear" w:color="auto" w:fill="auto"/>
          </w:tcPr>
          <w:p w14:paraId="69F054C9"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1</w:t>
            </w:r>
          </w:p>
        </w:tc>
        <w:tc>
          <w:tcPr>
            <w:tcW w:w="2082" w:type="dxa"/>
            <w:shd w:val="clear" w:color="auto" w:fill="auto"/>
          </w:tcPr>
          <w:p w14:paraId="43F190B7"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2</w:t>
            </w:r>
          </w:p>
        </w:tc>
        <w:tc>
          <w:tcPr>
            <w:tcW w:w="2243" w:type="dxa"/>
            <w:shd w:val="clear" w:color="auto" w:fill="auto"/>
          </w:tcPr>
          <w:p w14:paraId="25499353"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3</w:t>
            </w:r>
          </w:p>
          <w:p w14:paraId="12A59EA3" w14:textId="77777777" w:rsidR="00E74A6D" w:rsidRPr="00201BC3" w:rsidRDefault="00E74A6D" w:rsidP="7F5DFAE6">
            <w:pPr>
              <w:spacing w:line="260" w:lineRule="atLeast"/>
              <w:rPr>
                <w:rFonts w:ascii="Arial" w:hAnsi="Arial" w:cs="Arial"/>
                <w:b/>
                <w:bCs/>
                <w:noProof/>
                <w:sz w:val="20"/>
                <w:szCs w:val="20"/>
                <w:lang w:eastAsia="en-US"/>
              </w:rPr>
            </w:pPr>
          </w:p>
          <w:p w14:paraId="76C391A1" w14:textId="77777777" w:rsidR="00E74A6D" w:rsidRPr="00501FCF" w:rsidRDefault="00E74A6D" w:rsidP="45B90FB9">
            <w:pPr>
              <w:spacing w:line="260" w:lineRule="atLeast"/>
              <w:rPr>
                <w:rFonts w:ascii="Arial" w:hAnsi="Arial" w:cs="Arial"/>
                <w:b/>
                <w:bCs/>
                <w:i/>
                <w:iCs/>
                <w:noProof/>
                <w:sz w:val="20"/>
                <w:szCs w:val="20"/>
                <w:lang w:eastAsia="en-US"/>
              </w:rPr>
            </w:pPr>
            <w:r w:rsidRPr="45B90FB9">
              <w:rPr>
                <w:rFonts w:ascii="Arial" w:hAnsi="Arial" w:cs="Arial"/>
                <w:b/>
                <w:bCs/>
                <w:i/>
                <w:iCs/>
                <w:noProof/>
                <w:sz w:val="20"/>
                <w:szCs w:val="20"/>
              </w:rPr>
              <w:t>(</w:t>
            </w:r>
            <w:r w:rsidRPr="45B90FB9">
              <w:rPr>
                <w:rFonts w:ascii="Arial" w:hAnsi="Arial" w:cs="Arial"/>
                <w:i/>
                <w:iCs/>
                <w:noProof/>
                <w:sz w:val="20"/>
                <w:szCs w:val="20"/>
              </w:rPr>
              <w:t>po potrebi dodaj)</w:t>
            </w:r>
          </w:p>
        </w:tc>
      </w:tr>
      <w:tr w:rsidR="000074D5" w:rsidRPr="00501FCF" w14:paraId="5A259615" w14:textId="77777777" w:rsidTr="45B90FB9">
        <w:tc>
          <w:tcPr>
            <w:tcW w:w="2307" w:type="dxa"/>
            <w:shd w:val="clear" w:color="auto" w:fill="auto"/>
          </w:tcPr>
          <w:p w14:paraId="47015EE2"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Naziv</w:t>
            </w:r>
          </w:p>
        </w:tc>
        <w:tc>
          <w:tcPr>
            <w:tcW w:w="2082" w:type="dxa"/>
            <w:shd w:val="clear" w:color="auto" w:fill="auto"/>
          </w:tcPr>
          <w:p w14:paraId="1AA1E2AA" w14:textId="77777777" w:rsidR="00E74A6D" w:rsidRPr="00201BC3" w:rsidRDefault="00E74A6D" w:rsidP="7F5DFAE6">
            <w:pPr>
              <w:spacing w:line="260" w:lineRule="atLeast"/>
              <w:rPr>
                <w:rFonts w:ascii="Arial" w:hAnsi="Arial" w:cs="Arial"/>
                <w:b/>
                <w:bCs/>
                <w:noProof/>
                <w:sz w:val="20"/>
                <w:szCs w:val="20"/>
                <w:lang w:eastAsia="en-US"/>
              </w:rPr>
            </w:pPr>
          </w:p>
        </w:tc>
        <w:tc>
          <w:tcPr>
            <w:tcW w:w="2082" w:type="dxa"/>
            <w:shd w:val="clear" w:color="auto" w:fill="auto"/>
          </w:tcPr>
          <w:p w14:paraId="4F815013" w14:textId="77777777" w:rsidR="00E74A6D" w:rsidRPr="00201BC3" w:rsidRDefault="00E74A6D" w:rsidP="7F5DFAE6">
            <w:pPr>
              <w:spacing w:line="260" w:lineRule="atLeast"/>
              <w:rPr>
                <w:rFonts w:ascii="Arial" w:hAnsi="Arial" w:cs="Arial"/>
                <w:b/>
                <w:bCs/>
                <w:noProof/>
                <w:sz w:val="20"/>
                <w:szCs w:val="20"/>
                <w:lang w:eastAsia="en-US"/>
              </w:rPr>
            </w:pPr>
          </w:p>
        </w:tc>
        <w:tc>
          <w:tcPr>
            <w:tcW w:w="2243" w:type="dxa"/>
            <w:shd w:val="clear" w:color="auto" w:fill="auto"/>
          </w:tcPr>
          <w:p w14:paraId="2EE9CB36" w14:textId="77777777" w:rsidR="00E74A6D" w:rsidRPr="00201BC3" w:rsidRDefault="00E74A6D" w:rsidP="7F5DFAE6">
            <w:pPr>
              <w:spacing w:line="260" w:lineRule="atLeast"/>
              <w:rPr>
                <w:rFonts w:ascii="Arial" w:hAnsi="Arial" w:cs="Arial"/>
                <w:b/>
                <w:bCs/>
                <w:noProof/>
                <w:sz w:val="20"/>
                <w:szCs w:val="20"/>
                <w:lang w:eastAsia="en-US"/>
              </w:rPr>
            </w:pPr>
          </w:p>
        </w:tc>
      </w:tr>
      <w:tr w:rsidR="000074D5" w:rsidRPr="00501FCF" w14:paraId="0606A826" w14:textId="77777777" w:rsidTr="45B90FB9">
        <w:tc>
          <w:tcPr>
            <w:tcW w:w="2307" w:type="dxa"/>
            <w:shd w:val="clear" w:color="auto" w:fill="auto"/>
          </w:tcPr>
          <w:p w14:paraId="6EFB77B2"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Polni naslov</w:t>
            </w:r>
          </w:p>
        </w:tc>
        <w:tc>
          <w:tcPr>
            <w:tcW w:w="2082" w:type="dxa"/>
            <w:shd w:val="clear" w:color="auto" w:fill="auto"/>
          </w:tcPr>
          <w:p w14:paraId="402BE039"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69850495" w14:textId="77777777" w:rsidTr="45B90FB9">
        <w:tc>
          <w:tcPr>
            <w:tcW w:w="2307" w:type="dxa"/>
            <w:shd w:val="clear" w:color="auto" w:fill="auto"/>
          </w:tcPr>
          <w:p w14:paraId="486D6D81"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Vrsta del</w:t>
            </w:r>
          </w:p>
        </w:tc>
        <w:tc>
          <w:tcPr>
            <w:tcW w:w="2082" w:type="dxa"/>
            <w:shd w:val="clear" w:color="auto" w:fill="auto"/>
          </w:tcPr>
          <w:p w14:paraId="290ED471"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201AD643" w14:textId="77777777" w:rsidTr="45B90FB9">
        <w:tc>
          <w:tcPr>
            <w:tcW w:w="2307" w:type="dxa"/>
            <w:shd w:val="clear" w:color="auto" w:fill="auto"/>
          </w:tcPr>
          <w:p w14:paraId="2F0DC962"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 xml:space="preserve">Predmet del </w:t>
            </w:r>
          </w:p>
        </w:tc>
        <w:tc>
          <w:tcPr>
            <w:tcW w:w="2082" w:type="dxa"/>
            <w:shd w:val="clear" w:color="auto" w:fill="auto"/>
          </w:tcPr>
          <w:p w14:paraId="3EF374BE"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1537E3D7" w14:textId="77777777" w:rsidTr="45B90FB9">
        <w:tc>
          <w:tcPr>
            <w:tcW w:w="2307" w:type="dxa"/>
            <w:shd w:val="clear" w:color="auto" w:fill="auto"/>
          </w:tcPr>
          <w:p w14:paraId="409A8063" w14:textId="77777777" w:rsidR="00E74A6D" w:rsidRPr="00501FCF" w:rsidRDefault="193A381A" w:rsidP="7F5DFAE6">
            <w:pPr>
              <w:spacing w:line="260" w:lineRule="atLeast"/>
              <w:rPr>
                <w:rFonts w:ascii="Arial" w:hAnsi="Arial" w:cs="Arial"/>
                <w:noProof/>
                <w:sz w:val="20"/>
                <w:szCs w:val="20"/>
                <w:lang w:eastAsia="en-US"/>
              </w:rPr>
            </w:pPr>
            <w:r w:rsidRPr="45B90FB9">
              <w:rPr>
                <w:rFonts w:ascii="Arial" w:hAnsi="Arial" w:cs="Arial"/>
                <w:noProof/>
                <w:sz w:val="20"/>
                <w:szCs w:val="20"/>
              </w:rPr>
              <w:t>Predvidena k</w:t>
            </w:r>
            <w:r w:rsidR="00E74A6D" w:rsidRPr="45B90FB9">
              <w:rPr>
                <w:rFonts w:ascii="Arial" w:hAnsi="Arial" w:cs="Arial"/>
                <w:noProof/>
                <w:sz w:val="20"/>
                <w:szCs w:val="20"/>
              </w:rPr>
              <w:t>oličina del*</w:t>
            </w:r>
          </w:p>
        </w:tc>
        <w:tc>
          <w:tcPr>
            <w:tcW w:w="2082" w:type="dxa"/>
            <w:shd w:val="clear" w:color="auto" w:fill="auto"/>
          </w:tcPr>
          <w:p w14:paraId="023C2AB6"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0F718E52" w14:textId="77777777" w:rsidTr="45B90FB9">
        <w:tc>
          <w:tcPr>
            <w:tcW w:w="2307" w:type="dxa"/>
            <w:shd w:val="clear" w:color="auto" w:fill="auto"/>
          </w:tcPr>
          <w:p w14:paraId="1C2C7B29" w14:textId="77777777" w:rsidR="00E74A6D" w:rsidRPr="00501FCF" w:rsidRDefault="193A381A" w:rsidP="7F5DFAE6">
            <w:pPr>
              <w:spacing w:line="260" w:lineRule="atLeast"/>
              <w:rPr>
                <w:rFonts w:ascii="Arial" w:hAnsi="Arial" w:cs="Arial"/>
                <w:noProof/>
                <w:sz w:val="20"/>
                <w:szCs w:val="20"/>
                <w:lang w:eastAsia="en-US"/>
              </w:rPr>
            </w:pPr>
            <w:r w:rsidRPr="45B90FB9">
              <w:rPr>
                <w:rFonts w:ascii="Arial" w:hAnsi="Arial" w:cs="Arial"/>
                <w:noProof/>
                <w:sz w:val="20"/>
                <w:szCs w:val="20"/>
              </w:rPr>
              <w:t>Predvidena v</w:t>
            </w:r>
            <w:r w:rsidR="00E74A6D" w:rsidRPr="45B90FB9">
              <w:rPr>
                <w:rFonts w:ascii="Arial" w:hAnsi="Arial" w:cs="Arial"/>
                <w:noProof/>
                <w:sz w:val="20"/>
                <w:szCs w:val="20"/>
              </w:rPr>
              <w:t>rednost del</w:t>
            </w:r>
          </w:p>
        </w:tc>
        <w:tc>
          <w:tcPr>
            <w:tcW w:w="2082" w:type="dxa"/>
            <w:shd w:val="clear" w:color="auto" w:fill="auto"/>
          </w:tcPr>
          <w:p w14:paraId="717D9561"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17D1A00B" w14:textId="77777777" w:rsidTr="45B90FB9">
        <w:tc>
          <w:tcPr>
            <w:tcW w:w="2307" w:type="dxa"/>
            <w:shd w:val="clear" w:color="auto" w:fill="auto"/>
          </w:tcPr>
          <w:p w14:paraId="126DA806"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Ali zahteva neposredno plačilo?** DA/NE</w:t>
            </w:r>
          </w:p>
          <w:p w14:paraId="13D3A58E"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TRR</w:t>
            </w:r>
          </w:p>
        </w:tc>
        <w:tc>
          <w:tcPr>
            <w:tcW w:w="2082" w:type="dxa"/>
            <w:shd w:val="clear" w:color="auto" w:fill="auto"/>
          </w:tcPr>
          <w:p w14:paraId="3982F4FB"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654D8C6D" w14:textId="77777777" w:rsidTr="45B90FB9">
        <w:tc>
          <w:tcPr>
            <w:tcW w:w="2307" w:type="dxa"/>
            <w:shd w:val="clear" w:color="auto" w:fill="auto"/>
          </w:tcPr>
          <w:p w14:paraId="5FF594AB"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232977" w:rsidRDefault="00E74A6D" w:rsidP="7F5DFAE6">
            <w:pPr>
              <w:spacing w:line="260" w:lineRule="atLeast"/>
              <w:rPr>
                <w:rFonts w:ascii="Arial" w:hAnsi="Arial" w:cs="Arial"/>
                <w:sz w:val="20"/>
                <w:szCs w:val="20"/>
                <w:lang w:eastAsia="en-US"/>
              </w:rPr>
            </w:pPr>
          </w:p>
        </w:tc>
      </w:tr>
    </w:tbl>
    <w:p w14:paraId="6B112536" w14:textId="77777777" w:rsidR="00E74A6D" w:rsidRPr="00501FCF" w:rsidRDefault="00E74A6D" w:rsidP="7F5DFAE6">
      <w:pPr>
        <w:spacing w:line="260" w:lineRule="atLeast"/>
        <w:rPr>
          <w:rFonts w:ascii="Arial" w:hAnsi="Arial" w:cs="Arial"/>
          <w:noProof/>
          <w:sz w:val="16"/>
          <w:szCs w:val="16"/>
          <w:lang w:eastAsia="en-US"/>
        </w:rPr>
      </w:pPr>
      <w:r w:rsidRPr="45B90FB9">
        <w:rPr>
          <w:rFonts w:ascii="Arial" w:hAnsi="Arial" w:cs="Arial"/>
          <w:noProof/>
          <w:sz w:val="16"/>
          <w:szCs w:val="16"/>
        </w:rPr>
        <w:t>* kolikšen delež javnega naročila v odstotku ali absolutni vrednosti bodo izvedli</w:t>
      </w:r>
    </w:p>
    <w:p w14:paraId="0BCD6CE0" w14:textId="77777777" w:rsidR="00E74A6D" w:rsidRPr="00501FCF" w:rsidRDefault="00E74A6D" w:rsidP="7F5DFAE6">
      <w:pPr>
        <w:spacing w:line="260" w:lineRule="atLeast"/>
        <w:rPr>
          <w:rFonts w:ascii="Arial" w:hAnsi="Arial" w:cs="Arial"/>
          <w:noProof/>
          <w:sz w:val="16"/>
          <w:szCs w:val="16"/>
          <w:lang w:eastAsia="en-US"/>
        </w:rPr>
      </w:pPr>
      <w:r w:rsidRPr="45B90FB9">
        <w:rPr>
          <w:rFonts w:ascii="Arial" w:hAnsi="Arial" w:cs="Arial"/>
          <w:b/>
          <w:bCs/>
          <w:noProof/>
          <w:sz w:val="16"/>
          <w:szCs w:val="16"/>
        </w:rPr>
        <w:t xml:space="preserve">** </w:t>
      </w:r>
      <w:r w:rsidRPr="45B90FB9">
        <w:rPr>
          <w:rFonts w:ascii="Arial" w:hAnsi="Arial" w:cs="Arial"/>
          <w:noProof/>
          <w:sz w:val="16"/>
          <w:szCs w:val="16"/>
        </w:rPr>
        <w:t>v primeru, da podizvajalec zahtevo neposredno plačilo, je potrebno zanj predložiti še obrazec 1B</w:t>
      </w:r>
    </w:p>
    <w:p w14:paraId="62D68259" w14:textId="77777777" w:rsidR="00E74A6D" w:rsidRPr="00232977" w:rsidRDefault="00E74A6D" w:rsidP="7F5DFAE6">
      <w:pPr>
        <w:spacing w:line="260" w:lineRule="atLeast"/>
        <w:rPr>
          <w:rFonts w:ascii="Arial" w:hAnsi="Arial" w:cs="Arial"/>
          <w:sz w:val="20"/>
          <w:szCs w:val="20"/>
          <w:lang w:eastAsia="en-US"/>
        </w:rPr>
      </w:pPr>
    </w:p>
    <w:p w14:paraId="7ABA90F3" w14:textId="77777777" w:rsidR="00E74A6D" w:rsidRPr="00501FCF" w:rsidRDefault="00E74A6D" w:rsidP="7F5DFAE6">
      <w:pPr>
        <w:spacing w:after="120"/>
        <w:jc w:val="both"/>
        <w:rPr>
          <w:rFonts w:ascii="Arial" w:hAnsi="Arial" w:cs="Arial"/>
          <w:noProof/>
          <w:sz w:val="20"/>
          <w:szCs w:val="20"/>
        </w:rPr>
      </w:pPr>
      <w:r w:rsidRPr="45B90FB9">
        <w:rPr>
          <w:rFonts w:ascii="Arial" w:hAnsi="Arial" w:cs="Arial"/>
          <w:noProof/>
          <w:sz w:val="20"/>
          <w:szCs w:val="20"/>
        </w:rPr>
        <w:t xml:space="preserve">Datum:                     </w:t>
      </w:r>
      <w:r>
        <w:tab/>
      </w:r>
      <w:r>
        <w:tab/>
      </w:r>
      <w:r>
        <w:tab/>
      </w:r>
      <w:r>
        <w:tab/>
      </w:r>
      <w:r>
        <w:tab/>
      </w:r>
    </w:p>
    <w:p w14:paraId="6257C09F" w14:textId="77777777" w:rsidR="00E74A6D" w:rsidRPr="00232977" w:rsidRDefault="00E74A6D" w:rsidP="7F5DFAE6">
      <w:pPr>
        <w:spacing w:after="120"/>
        <w:jc w:val="both"/>
        <w:rPr>
          <w:rFonts w:ascii="Arial" w:hAnsi="Arial" w:cs="Arial"/>
          <w:sz w:val="20"/>
          <w:szCs w:val="20"/>
        </w:rPr>
      </w:pPr>
    </w:p>
    <w:p w14:paraId="2CB8915B" w14:textId="6C68100D" w:rsidR="00E74A6D" w:rsidRPr="00501FCF" w:rsidRDefault="2824B160" w:rsidP="45B90FB9">
      <w:pPr>
        <w:tabs>
          <w:tab w:val="right" w:pos="9072"/>
        </w:tabs>
        <w:spacing w:after="120"/>
        <w:jc w:val="center"/>
        <w:rPr>
          <w:rFonts w:ascii="Arial" w:hAnsi="Arial" w:cs="Arial"/>
          <w:noProof/>
          <w:sz w:val="20"/>
          <w:szCs w:val="20"/>
        </w:rPr>
      </w:pPr>
      <w:r w:rsidRPr="7F5DFAE6">
        <w:rPr>
          <w:rFonts w:ascii="Arial" w:hAnsi="Arial" w:cs="Arial"/>
          <w:noProof/>
          <w:sz w:val="20"/>
          <w:szCs w:val="20"/>
        </w:rPr>
        <w:t xml:space="preserve">                                        </w:t>
      </w:r>
      <w:r w:rsidR="6F93307F" w:rsidRPr="7F5DFAE6">
        <w:rPr>
          <w:rFonts w:ascii="Arial" w:hAnsi="Arial" w:cs="Arial"/>
          <w:noProof/>
          <w:sz w:val="20"/>
          <w:szCs w:val="20"/>
        </w:rPr>
        <w:t xml:space="preserve">         </w:t>
      </w:r>
      <w:r w:rsidR="00E74A6D" w:rsidRPr="7F5DFAE6">
        <w:rPr>
          <w:rFonts w:ascii="Arial" w:hAnsi="Arial" w:cs="Arial"/>
          <w:noProof/>
          <w:sz w:val="20"/>
          <w:szCs w:val="20"/>
        </w:rPr>
        <w:t xml:space="preserve">Podpis zakonitega zastopnika ponudnika </w:t>
      </w:r>
    </w:p>
    <w:p w14:paraId="07823294" w14:textId="2F8CE4E8" w:rsidR="00E74A6D" w:rsidRPr="00501FCF" w:rsidRDefault="00E74A6D" w:rsidP="7F5DFAE6">
      <w:pPr>
        <w:tabs>
          <w:tab w:val="right" w:pos="9072"/>
        </w:tabs>
        <w:spacing w:after="120"/>
        <w:jc w:val="center"/>
        <w:rPr>
          <w:rFonts w:ascii="Arial" w:hAnsi="Arial" w:cs="Arial"/>
          <w:noProof/>
          <w:sz w:val="20"/>
          <w:szCs w:val="20"/>
        </w:rPr>
      </w:pPr>
      <w:r w:rsidRPr="45B90FB9">
        <w:rPr>
          <w:rFonts w:ascii="Arial" w:hAnsi="Arial" w:cs="Arial"/>
          <w:noProof/>
          <w:sz w:val="20"/>
          <w:szCs w:val="20"/>
        </w:rPr>
        <w:t xml:space="preserve">                                                    oziroma osebe, pooblaščene</w:t>
      </w:r>
      <w:r w:rsidR="78D4B3CC" w:rsidRPr="45B90FB9">
        <w:rPr>
          <w:rFonts w:ascii="Arial" w:hAnsi="Arial" w:cs="Arial"/>
          <w:noProof/>
          <w:sz w:val="20"/>
          <w:szCs w:val="20"/>
        </w:rPr>
        <w:t xml:space="preserve"> za oddajo ponudbe</w:t>
      </w:r>
      <w:r w:rsidRPr="45B90FB9">
        <w:rPr>
          <w:rFonts w:ascii="Arial" w:hAnsi="Arial" w:cs="Arial"/>
          <w:noProof/>
          <w:sz w:val="20"/>
          <w:szCs w:val="20"/>
        </w:rPr>
        <w:br w:type="page"/>
      </w:r>
    </w:p>
    <w:p w14:paraId="28DAFDE8" w14:textId="77777777" w:rsidR="00E74A6D" w:rsidRPr="00501FCF" w:rsidRDefault="00E74A6D" w:rsidP="45B90FB9">
      <w:pPr>
        <w:pBdr>
          <w:top w:val="single" w:sz="4" w:space="1" w:color="auto"/>
          <w:left w:val="single" w:sz="4" w:space="4" w:color="auto"/>
          <w:bottom w:val="single" w:sz="4" w:space="1" w:color="auto"/>
          <w:right w:val="single" w:sz="4" w:space="4" w:color="auto"/>
        </w:pBdr>
        <w:spacing w:line="260" w:lineRule="atLeast"/>
        <w:rPr>
          <w:rFonts w:ascii="Arial" w:hAnsi="Arial" w:cs="Arial"/>
          <w:b/>
          <w:bCs/>
          <w:noProof/>
          <w:sz w:val="20"/>
          <w:szCs w:val="20"/>
          <w:lang w:eastAsia="en-US"/>
        </w:rPr>
      </w:pPr>
      <w:r w:rsidRPr="45B90FB9">
        <w:rPr>
          <w:rFonts w:ascii="Arial" w:hAnsi="Arial" w:cs="Arial"/>
          <w:b/>
          <w:bCs/>
          <w:noProof/>
          <w:sz w:val="20"/>
          <w:szCs w:val="20"/>
        </w:rPr>
        <w:lastRenderedPageBreak/>
        <w:t>Obrazec 1B: Soglasje podizvajalcev za neposredna plačila</w:t>
      </w:r>
    </w:p>
    <w:p w14:paraId="744B7236" w14:textId="77777777" w:rsidR="00E74A6D" w:rsidRPr="00201BC3" w:rsidRDefault="00E74A6D" w:rsidP="7F5DFAE6">
      <w:pPr>
        <w:spacing w:line="260" w:lineRule="atLeast"/>
        <w:jc w:val="both"/>
        <w:rPr>
          <w:rFonts w:ascii="Arial" w:hAnsi="Arial" w:cs="Arial"/>
          <w:b/>
          <w:bCs/>
          <w:noProof/>
          <w:sz w:val="20"/>
          <w:szCs w:val="20"/>
          <w:lang w:eastAsia="en-US"/>
        </w:rPr>
      </w:pPr>
    </w:p>
    <w:p w14:paraId="08C3AE42" w14:textId="77777777" w:rsidR="008730AC" w:rsidRPr="008730AC" w:rsidRDefault="00E74A6D" w:rsidP="008730AC">
      <w:pPr>
        <w:spacing w:line="260" w:lineRule="atLeast"/>
        <w:contextualSpacing/>
        <w:rPr>
          <w:rStyle w:val="FontStyle31"/>
          <w:sz w:val="20"/>
          <w:szCs w:val="20"/>
        </w:rPr>
      </w:pPr>
      <w:r w:rsidRPr="00257AA9">
        <w:rPr>
          <w:rStyle w:val="FontStyle31"/>
          <w:sz w:val="20"/>
          <w:szCs w:val="20"/>
        </w:rPr>
        <w:t>Predmet javnega naročila:</w:t>
      </w:r>
      <w:r w:rsidRPr="45B90FB9">
        <w:rPr>
          <w:b/>
          <w:bCs/>
          <w:noProof/>
          <w:sz w:val="20"/>
          <w:szCs w:val="20"/>
        </w:rPr>
        <w:t xml:space="preserve"> </w:t>
      </w:r>
      <w:r w:rsidR="008730AC" w:rsidRPr="008730AC">
        <w:rPr>
          <w:rStyle w:val="FontStyle31"/>
          <w:sz w:val="20"/>
          <w:szCs w:val="20"/>
        </w:rPr>
        <w:t>Svetovanja in usposabljanja za občine ter regije na področju prilagajanja podnebnim spremembam</w:t>
      </w:r>
    </w:p>
    <w:p w14:paraId="24471FCC" w14:textId="5600BF11" w:rsidR="00B31A65" w:rsidRDefault="00B31A65" w:rsidP="007159C5">
      <w:pPr>
        <w:pStyle w:val="Style15"/>
        <w:widowControl/>
        <w:tabs>
          <w:tab w:val="left" w:pos="357"/>
        </w:tabs>
        <w:spacing w:line="260" w:lineRule="exact"/>
        <w:rPr>
          <w:rStyle w:val="FontStyle31"/>
          <w:sz w:val="20"/>
          <w:szCs w:val="20"/>
        </w:rPr>
      </w:pPr>
    </w:p>
    <w:p w14:paraId="48146AEA" w14:textId="77777777" w:rsidR="007159C5" w:rsidRDefault="007159C5" w:rsidP="007159C5">
      <w:pPr>
        <w:pStyle w:val="Style15"/>
        <w:widowControl/>
        <w:tabs>
          <w:tab w:val="left" w:pos="357"/>
        </w:tabs>
        <w:spacing w:line="260" w:lineRule="exact"/>
        <w:rPr>
          <w:rStyle w:val="FontStyle31"/>
          <w:sz w:val="20"/>
          <w:szCs w:val="20"/>
        </w:rPr>
      </w:pPr>
    </w:p>
    <w:p w14:paraId="598647E6" w14:textId="77777777" w:rsidR="007159C5" w:rsidRPr="00232977" w:rsidRDefault="007159C5" w:rsidP="007159C5">
      <w:pPr>
        <w:pStyle w:val="Style15"/>
        <w:widowControl/>
        <w:tabs>
          <w:tab w:val="left" w:pos="357"/>
        </w:tabs>
        <w:spacing w:line="260" w:lineRule="exact"/>
      </w:pPr>
    </w:p>
    <w:p w14:paraId="579B8E81" w14:textId="298C6E4C"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 xml:space="preserve">Naročnik: </w:t>
      </w:r>
      <w:r w:rsidR="00711474" w:rsidRPr="45B90FB9">
        <w:rPr>
          <w:rFonts w:ascii="Arial" w:hAnsi="Arial" w:cs="Arial"/>
          <w:b/>
          <w:bCs/>
          <w:noProof/>
          <w:sz w:val="20"/>
          <w:szCs w:val="20"/>
        </w:rPr>
        <w:t>Ministrstvo za okolje, podnebje in energijo</w:t>
      </w:r>
      <w:r w:rsidRPr="45B90FB9">
        <w:rPr>
          <w:rFonts w:ascii="Arial" w:hAnsi="Arial" w:cs="Arial"/>
          <w:b/>
          <w:bCs/>
          <w:noProof/>
          <w:sz w:val="20"/>
          <w:szCs w:val="20"/>
        </w:rPr>
        <w:t xml:space="preserve">, </w:t>
      </w:r>
      <w:r w:rsidR="002A184F" w:rsidRPr="45B90FB9">
        <w:rPr>
          <w:rFonts w:ascii="Arial" w:hAnsi="Arial" w:cs="Arial"/>
          <w:b/>
          <w:bCs/>
          <w:noProof/>
          <w:sz w:val="20"/>
          <w:szCs w:val="20"/>
        </w:rPr>
        <w:t>Langusova ulica 4</w:t>
      </w:r>
      <w:r w:rsidRPr="45B90FB9">
        <w:rPr>
          <w:rFonts w:ascii="Arial" w:hAnsi="Arial" w:cs="Arial"/>
          <w:b/>
          <w:bCs/>
          <w:noProof/>
          <w:sz w:val="20"/>
          <w:szCs w:val="20"/>
        </w:rPr>
        <w:t>, 1</w:t>
      </w:r>
      <w:r w:rsidR="002D66AD" w:rsidRPr="45B90FB9">
        <w:rPr>
          <w:rFonts w:ascii="Arial" w:hAnsi="Arial" w:cs="Arial"/>
          <w:b/>
          <w:bCs/>
          <w:noProof/>
          <w:sz w:val="20"/>
          <w:szCs w:val="20"/>
        </w:rPr>
        <w:t>000</w:t>
      </w:r>
      <w:r w:rsidRPr="45B90FB9">
        <w:rPr>
          <w:rFonts w:ascii="Arial" w:hAnsi="Arial" w:cs="Arial"/>
          <w:b/>
          <w:bCs/>
          <w:noProof/>
          <w:sz w:val="20"/>
          <w:szCs w:val="20"/>
        </w:rPr>
        <w:t xml:space="preserve"> Ljubljana</w:t>
      </w:r>
    </w:p>
    <w:p w14:paraId="0B701B1A" w14:textId="4B2E08B1" w:rsidR="00765306" w:rsidRPr="00201BC3" w:rsidRDefault="00765306" w:rsidP="7F5DFAE6">
      <w:pPr>
        <w:spacing w:line="260" w:lineRule="atLeast"/>
        <w:rPr>
          <w:rFonts w:ascii="Arial" w:hAnsi="Arial" w:cs="Arial"/>
          <w:b/>
          <w:bCs/>
          <w:noProof/>
          <w:sz w:val="20"/>
          <w:szCs w:val="20"/>
          <w:lang w:eastAsia="en-US"/>
        </w:rPr>
      </w:pPr>
    </w:p>
    <w:p w14:paraId="0A4E7BD8" w14:textId="77777777" w:rsidR="00052CE9" w:rsidRDefault="00052CE9" w:rsidP="7F5DFAE6">
      <w:pPr>
        <w:spacing w:line="260" w:lineRule="atLeast"/>
        <w:jc w:val="both"/>
        <w:rPr>
          <w:rFonts w:ascii="Arial" w:hAnsi="Arial" w:cs="Arial"/>
          <w:noProof/>
          <w:sz w:val="20"/>
          <w:szCs w:val="20"/>
        </w:rPr>
      </w:pPr>
    </w:p>
    <w:p w14:paraId="506E3602" w14:textId="0B9FBE26" w:rsidR="00E74A6D" w:rsidRPr="00501FCF" w:rsidRDefault="00E74A6D" w:rsidP="7F5DFAE6">
      <w:p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Podizvajalec </w:t>
      </w:r>
      <w:r w:rsidRPr="45B90FB9">
        <w:rPr>
          <w:rFonts w:ascii="Arial" w:hAnsi="Arial" w:cs="Arial"/>
          <w:i/>
          <w:iCs/>
          <w:noProof/>
          <w:sz w:val="20"/>
          <w:szCs w:val="20"/>
        </w:rPr>
        <w:t>(naziv in polni naslov):</w:t>
      </w:r>
      <w:r w:rsidRPr="45B90FB9">
        <w:rPr>
          <w:rFonts w:ascii="Arial" w:hAnsi="Arial" w:cs="Arial"/>
          <w:noProof/>
          <w:sz w:val="20"/>
          <w:szCs w:val="20"/>
        </w:rPr>
        <w:t xml:space="preserve"> _________________, dajem soglasje, na podlagi katerega lahko naročnik namesto ponudnika </w:t>
      </w:r>
      <w:r w:rsidRPr="45B90FB9">
        <w:rPr>
          <w:rFonts w:ascii="Arial" w:hAnsi="Arial" w:cs="Arial"/>
          <w:i/>
          <w:iCs/>
          <w:noProof/>
          <w:sz w:val="20"/>
          <w:szCs w:val="20"/>
        </w:rPr>
        <w:t xml:space="preserve">(oziroma soponudnikov) </w:t>
      </w:r>
      <w:r w:rsidRPr="45B90FB9">
        <w:rPr>
          <w:rFonts w:ascii="Arial" w:hAnsi="Arial" w:cs="Arial"/>
          <w:noProof/>
          <w:sz w:val="20"/>
          <w:szCs w:val="20"/>
        </w:rPr>
        <w:t xml:space="preserve">neposredno poravna mojo terjatev do ponudnika </w:t>
      </w:r>
      <w:r w:rsidRPr="45B90FB9">
        <w:rPr>
          <w:rFonts w:ascii="Arial" w:hAnsi="Arial" w:cs="Arial"/>
          <w:i/>
          <w:iCs/>
          <w:noProof/>
          <w:sz w:val="20"/>
          <w:szCs w:val="20"/>
        </w:rPr>
        <w:t xml:space="preserve">(oziroma soponudnikov). </w:t>
      </w:r>
    </w:p>
    <w:p w14:paraId="2F1AD68D" w14:textId="77777777" w:rsidR="00E74A6D" w:rsidRPr="00232977" w:rsidRDefault="00E74A6D" w:rsidP="7F5DFAE6">
      <w:pPr>
        <w:spacing w:line="260" w:lineRule="atLeast"/>
        <w:rPr>
          <w:rFonts w:ascii="Arial" w:hAnsi="Arial" w:cs="Arial"/>
          <w:sz w:val="20"/>
          <w:szCs w:val="20"/>
          <w:lang w:eastAsia="en-US"/>
        </w:rPr>
      </w:pPr>
    </w:p>
    <w:p w14:paraId="33A5A14F" w14:textId="77777777" w:rsidR="00E74A6D" w:rsidRPr="00232977" w:rsidRDefault="00E74A6D" w:rsidP="7F5DFAE6">
      <w:pPr>
        <w:spacing w:line="260" w:lineRule="atLeast"/>
        <w:rPr>
          <w:rFonts w:ascii="Arial" w:hAnsi="Arial" w:cs="Arial"/>
          <w:sz w:val="20"/>
          <w:szCs w:val="20"/>
          <w:lang w:eastAsia="en-US"/>
        </w:rPr>
      </w:pPr>
    </w:p>
    <w:p w14:paraId="742A357A" w14:textId="77777777" w:rsidR="00E74A6D" w:rsidRPr="00232977" w:rsidRDefault="00E74A6D" w:rsidP="7F5DFAE6">
      <w:pPr>
        <w:spacing w:line="260" w:lineRule="atLeast"/>
        <w:rPr>
          <w:rFonts w:ascii="Arial" w:hAnsi="Arial" w:cs="Arial"/>
          <w:sz w:val="20"/>
          <w:szCs w:val="20"/>
          <w:lang w:eastAsia="en-US"/>
        </w:rPr>
      </w:pPr>
    </w:p>
    <w:p w14:paraId="12528B19" w14:textId="77777777" w:rsidR="00E74A6D" w:rsidRPr="00232977" w:rsidRDefault="00E74A6D" w:rsidP="7F5DFAE6">
      <w:pPr>
        <w:spacing w:line="260" w:lineRule="atLeast"/>
        <w:rPr>
          <w:rFonts w:ascii="Arial" w:hAnsi="Arial" w:cs="Arial"/>
          <w:sz w:val="20"/>
          <w:szCs w:val="20"/>
          <w:lang w:eastAsia="en-US"/>
        </w:rPr>
      </w:pPr>
    </w:p>
    <w:p w14:paraId="03AF08A4" w14:textId="77777777" w:rsidR="00E74A6D" w:rsidRPr="00232977" w:rsidRDefault="00E74A6D" w:rsidP="7F5DFAE6">
      <w:pPr>
        <w:spacing w:line="260" w:lineRule="atLeast"/>
        <w:rPr>
          <w:rFonts w:ascii="Arial" w:hAnsi="Arial" w:cs="Arial"/>
          <w:sz w:val="20"/>
          <w:szCs w:val="20"/>
          <w:lang w:eastAsia="en-US"/>
        </w:rPr>
      </w:pPr>
    </w:p>
    <w:p w14:paraId="6CEB24C9" w14:textId="77777777" w:rsidR="00E74A6D" w:rsidRPr="00501FCF" w:rsidRDefault="00E74A6D" w:rsidP="7F5DFAE6">
      <w:pPr>
        <w:spacing w:after="120"/>
        <w:jc w:val="both"/>
        <w:rPr>
          <w:rFonts w:ascii="Arial" w:hAnsi="Arial" w:cs="Arial"/>
          <w:noProof/>
          <w:sz w:val="20"/>
          <w:szCs w:val="20"/>
        </w:rPr>
      </w:pPr>
      <w:r w:rsidRPr="45B90FB9">
        <w:rPr>
          <w:rFonts w:ascii="Arial" w:hAnsi="Arial" w:cs="Arial"/>
          <w:noProof/>
          <w:sz w:val="20"/>
          <w:szCs w:val="20"/>
        </w:rPr>
        <w:t xml:space="preserve">Datum:                     </w:t>
      </w:r>
      <w:r>
        <w:tab/>
      </w:r>
      <w:r>
        <w:tab/>
      </w:r>
      <w:r>
        <w:tab/>
      </w:r>
      <w:r>
        <w:tab/>
      </w:r>
      <w:r>
        <w:tab/>
      </w:r>
      <w:r>
        <w:tab/>
      </w:r>
    </w:p>
    <w:p w14:paraId="13EF2F7A" w14:textId="77777777" w:rsidR="00E74A6D" w:rsidRPr="00232977" w:rsidRDefault="00E74A6D" w:rsidP="7F5DFAE6">
      <w:pPr>
        <w:spacing w:after="120"/>
        <w:jc w:val="both"/>
        <w:rPr>
          <w:rFonts w:ascii="Arial" w:hAnsi="Arial" w:cs="Arial"/>
          <w:sz w:val="20"/>
          <w:szCs w:val="20"/>
        </w:rPr>
      </w:pPr>
    </w:p>
    <w:p w14:paraId="59FD29EB" w14:textId="77777777" w:rsidR="00E74A6D" w:rsidRPr="00232977" w:rsidRDefault="00E74A6D" w:rsidP="7F5DFAE6">
      <w:pPr>
        <w:spacing w:after="120"/>
        <w:jc w:val="both"/>
        <w:rPr>
          <w:rFonts w:ascii="Arial" w:hAnsi="Arial" w:cs="Arial"/>
          <w:sz w:val="20"/>
          <w:szCs w:val="20"/>
        </w:rPr>
      </w:pPr>
    </w:p>
    <w:p w14:paraId="603E0AF7" w14:textId="77777777" w:rsidR="00E74A6D" w:rsidRPr="00501FCF" w:rsidRDefault="00E74A6D" w:rsidP="45B90FB9">
      <w:pPr>
        <w:tabs>
          <w:tab w:val="right" w:pos="9072"/>
        </w:tabs>
        <w:spacing w:after="120"/>
        <w:jc w:val="center"/>
        <w:rPr>
          <w:rFonts w:ascii="Arial" w:hAnsi="Arial" w:cs="Arial"/>
          <w:i/>
          <w:iCs/>
          <w:noProof/>
          <w:sz w:val="20"/>
          <w:szCs w:val="20"/>
          <w:lang w:eastAsia="en-US"/>
        </w:rPr>
      </w:pPr>
      <w:r w:rsidRPr="00501FCF">
        <w:rPr>
          <w:rFonts w:ascii="Arial" w:hAnsi="Arial" w:cs="Arial"/>
          <w:sz w:val="20"/>
          <w:szCs w:val="20"/>
        </w:rPr>
        <w:tab/>
      </w:r>
      <w:r w:rsidRPr="7F5DFAE6">
        <w:rPr>
          <w:rFonts w:ascii="Arial" w:hAnsi="Arial" w:cs="Arial"/>
          <w:noProof/>
          <w:sz w:val="20"/>
          <w:szCs w:val="20"/>
        </w:rPr>
        <w:t>Podpis zakonitega zastopnika podizvajalca:</w:t>
      </w:r>
    </w:p>
    <w:p w14:paraId="47378377" w14:textId="77777777" w:rsidR="00E74A6D" w:rsidRPr="00201BC3" w:rsidRDefault="00E74A6D" w:rsidP="7F5DFAE6">
      <w:pPr>
        <w:spacing w:line="260" w:lineRule="atLeast"/>
        <w:rPr>
          <w:rFonts w:ascii="Arial" w:hAnsi="Arial" w:cs="Arial"/>
          <w:i/>
          <w:iCs/>
          <w:noProof/>
          <w:sz w:val="20"/>
          <w:szCs w:val="20"/>
          <w:lang w:eastAsia="en-US"/>
        </w:rPr>
      </w:pPr>
    </w:p>
    <w:p w14:paraId="37BB4EFD" w14:textId="77777777" w:rsidR="00E74A6D" w:rsidRPr="00201BC3" w:rsidRDefault="00E74A6D" w:rsidP="7F5DFAE6">
      <w:pPr>
        <w:spacing w:line="260" w:lineRule="atLeast"/>
        <w:rPr>
          <w:rFonts w:ascii="Arial" w:hAnsi="Arial" w:cs="Arial"/>
          <w:i/>
          <w:iCs/>
          <w:noProof/>
          <w:sz w:val="20"/>
          <w:szCs w:val="20"/>
          <w:lang w:eastAsia="en-US"/>
        </w:rPr>
      </w:pPr>
    </w:p>
    <w:p w14:paraId="27D202D3" w14:textId="77777777" w:rsidR="00E74A6D" w:rsidRPr="00201BC3" w:rsidRDefault="00E74A6D" w:rsidP="7F5DFAE6">
      <w:pPr>
        <w:spacing w:line="260" w:lineRule="atLeast"/>
        <w:rPr>
          <w:rFonts w:ascii="Arial" w:hAnsi="Arial" w:cs="Arial"/>
          <w:i/>
          <w:iCs/>
          <w:noProof/>
          <w:sz w:val="20"/>
          <w:szCs w:val="20"/>
          <w:lang w:eastAsia="en-US"/>
        </w:rPr>
      </w:pPr>
    </w:p>
    <w:p w14:paraId="3EC313FF" w14:textId="77777777" w:rsidR="00E74A6D" w:rsidRPr="00201BC3" w:rsidRDefault="00E74A6D" w:rsidP="7F5DFAE6">
      <w:pPr>
        <w:spacing w:line="260" w:lineRule="atLeast"/>
        <w:rPr>
          <w:rFonts w:ascii="Arial" w:hAnsi="Arial" w:cs="Arial"/>
          <w:i/>
          <w:iCs/>
          <w:noProof/>
          <w:sz w:val="20"/>
          <w:szCs w:val="20"/>
          <w:lang w:eastAsia="en-US"/>
        </w:rPr>
      </w:pPr>
    </w:p>
    <w:p w14:paraId="5CE2F214" w14:textId="77777777" w:rsidR="00E74A6D" w:rsidRPr="00201BC3" w:rsidRDefault="00E74A6D" w:rsidP="7F5DFAE6">
      <w:pPr>
        <w:spacing w:line="260" w:lineRule="atLeast"/>
        <w:rPr>
          <w:rFonts w:ascii="Arial" w:hAnsi="Arial" w:cs="Arial"/>
          <w:i/>
          <w:iCs/>
          <w:noProof/>
          <w:sz w:val="20"/>
          <w:szCs w:val="20"/>
          <w:lang w:eastAsia="en-US"/>
        </w:rPr>
      </w:pPr>
    </w:p>
    <w:p w14:paraId="096DDE4F" w14:textId="77777777" w:rsidR="00E74A6D" w:rsidRPr="00201BC3" w:rsidRDefault="00E74A6D" w:rsidP="7F5DFAE6">
      <w:pPr>
        <w:spacing w:line="260" w:lineRule="atLeast"/>
        <w:rPr>
          <w:rFonts w:ascii="Arial" w:hAnsi="Arial" w:cs="Arial"/>
          <w:i/>
          <w:iCs/>
          <w:noProof/>
          <w:sz w:val="20"/>
          <w:szCs w:val="20"/>
          <w:lang w:eastAsia="en-US"/>
        </w:rPr>
      </w:pPr>
    </w:p>
    <w:p w14:paraId="56F62589" w14:textId="77777777" w:rsidR="00E74A6D" w:rsidRPr="00201BC3" w:rsidRDefault="00E74A6D" w:rsidP="7F5DFAE6">
      <w:pPr>
        <w:spacing w:line="260" w:lineRule="atLeast"/>
        <w:rPr>
          <w:rFonts w:ascii="Arial" w:hAnsi="Arial" w:cs="Arial"/>
          <w:i/>
          <w:iCs/>
          <w:noProof/>
          <w:sz w:val="20"/>
          <w:szCs w:val="20"/>
          <w:lang w:eastAsia="en-US"/>
        </w:rPr>
      </w:pPr>
    </w:p>
    <w:p w14:paraId="3C0AD262" w14:textId="77777777" w:rsidR="00E74A6D" w:rsidRPr="00201BC3" w:rsidRDefault="00E74A6D" w:rsidP="7F5DFAE6">
      <w:pPr>
        <w:spacing w:line="260" w:lineRule="atLeast"/>
        <w:rPr>
          <w:rFonts w:ascii="Arial" w:hAnsi="Arial" w:cs="Arial"/>
          <w:i/>
          <w:iCs/>
          <w:noProof/>
          <w:sz w:val="20"/>
          <w:szCs w:val="20"/>
          <w:lang w:eastAsia="en-US"/>
        </w:rPr>
      </w:pPr>
    </w:p>
    <w:p w14:paraId="0635DCBC" w14:textId="77777777" w:rsidR="00E74A6D" w:rsidRPr="00201BC3" w:rsidRDefault="00E74A6D" w:rsidP="7F5DFAE6">
      <w:pPr>
        <w:spacing w:line="260" w:lineRule="atLeast"/>
        <w:rPr>
          <w:rFonts w:ascii="Arial" w:hAnsi="Arial" w:cs="Arial"/>
          <w:i/>
          <w:iCs/>
          <w:noProof/>
          <w:sz w:val="20"/>
          <w:szCs w:val="20"/>
          <w:lang w:eastAsia="en-US"/>
        </w:rPr>
      </w:pPr>
    </w:p>
    <w:p w14:paraId="5B61D7AF" w14:textId="77777777" w:rsidR="00E74A6D" w:rsidRPr="00201BC3" w:rsidRDefault="00E74A6D" w:rsidP="7F5DFAE6">
      <w:pPr>
        <w:spacing w:line="260" w:lineRule="atLeast"/>
        <w:rPr>
          <w:rFonts w:ascii="Arial" w:hAnsi="Arial" w:cs="Arial"/>
          <w:i/>
          <w:iCs/>
          <w:noProof/>
          <w:sz w:val="20"/>
          <w:szCs w:val="20"/>
          <w:lang w:eastAsia="en-US"/>
        </w:rPr>
      </w:pPr>
    </w:p>
    <w:p w14:paraId="539C480A" w14:textId="77777777" w:rsidR="00E74A6D" w:rsidRPr="00201BC3" w:rsidRDefault="00E74A6D" w:rsidP="7F5DFAE6">
      <w:pPr>
        <w:spacing w:line="260" w:lineRule="atLeast"/>
        <w:rPr>
          <w:rFonts w:ascii="Arial" w:hAnsi="Arial" w:cs="Arial"/>
          <w:i/>
          <w:iCs/>
          <w:noProof/>
          <w:sz w:val="20"/>
          <w:szCs w:val="20"/>
          <w:lang w:eastAsia="en-US"/>
        </w:rPr>
      </w:pPr>
    </w:p>
    <w:p w14:paraId="2D847DF4" w14:textId="77777777" w:rsidR="00E74A6D" w:rsidRPr="00201BC3" w:rsidRDefault="00E74A6D" w:rsidP="7F5DFAE6">
      <w:pPr>
        <w:spacing w:line="260" w:lineRule="atLeast"/>
        <w:rPr>
          <w:rFonts w:ascii="Arial" w:hAnsi="Arial" w:cs="Arial"/>
          <w:i/>
          <w:iCs/>
          <w:noProof/>
          <w:sz w:val="20"/>
          <w:szCs w:val="20"/>
          <w:lang w:eastAsia="en-US"/>
        </w:rPr>
      </w:pPr>
    </w:p>
    <w:p w14:paraId="4EE0B6B5" w14:textId="77777777" w:rsidR="00E74A6D" w:rsidRPr="00201BC3" w:rsidRDefault="00E74A6D" w:rsidP="7F5DFAE6">
      <w:pPr>
        <w:spacing w:line="260" w:lineRule="atLeast"/>
        <w:rPr>
          <w:rFonts w:ascii="Arial" w:hAnsi="Arial" w:cs="Arial"/>
          <w:i/>
          <w:iCs/>
          <w:noProof/>
          <w:sz w:val="20"/>
          <w:szCs w:val="20"/>
          <w:lang w:eastAsia="en-US"/>
        </w:rPr>
      </w:pPr>
    </w:p>
    <w:p w14:paraId="1DCE1905" w14:textId="77777777" w:rsidR="00E74A6D" w:rsidRPr="00201BC3" w:rsidRDefault="00E74A6D" w:rsidP="7F5DFAE6">
      <w:pPr>
        <w:spacing w:line="260" w:lineRule="atLeast"/>
        <w:rPr>
          <w:rFonts w:ascii="Arial" w:hAnsi="Arial" w:cs="Arial"/>
          <w:i/>
          <w:iCs/>
          <w:noProof/>
          <w:sz w:val="20"/>
          <w:szCs w:val="20"/>
          <w:lang w:eastAsia="en-US"/>
        </w:rPr>
      </w:pPr>
    </w:p>
    <w:p w14:paraId="06A29170" w14:textId="77777777" w:rsidR="00E74A6D" w:rsidRPr="00201BC3" w:rsidRDefault="00E74A6D" w:rsidP="7F5DFAE6">
      <w:pPr>
        <w:spacing w:line="260" w:lineRule="atLeast"/>
        <w:rPr>
          <w:rFonts w:ascii="Arial" w:hAnsi="Arial" w:cs="Arial"/>
          <w:i/>
          <w:iCs/>
          <w:noProof/>
          <w:sz w:val="20"/>
          <w:szCs w:val="20"/>
          <w:lang w:eastAsia="en-US"/>
        </w:rPr>
      </w:pPr>
    </w:p>
    <w:p w14:paraId="25B22724" w14:textId="77777777" w:rsidR="00E74A6D" w:rsidRPr="00201BC3" w:rsidRDefault="00E74A6D" w:rsidP="7F5DFAE6">
      <w:pPr>
        <w:spacing w:line="260" w:lineRule="atLeast"/>
        <w:rPr>
          <w:rFonts w:ascii="Arial" w:hAnsi="Arial" w:cs="Arial"/>
          <w:i/>
          <w:iCs/>
          <w:noProof/>
          <w:sz w:val="20"/>
          <w:szCs w:val="20"/>
          <w:lang w:eastAsia="en-US"/>
        </w:rPr>
      </w:pPr>
    </w:p>
    <w:p w14:paraId="3E94656C" w14:textId="77777777" w:rsidR="00E74A6D" w:rsidRPr="00201BC3" w:rsidRDefault="00E74A6D" w:rsidP="7F5DFAE6">
      <w:pPr>
        <w:spacing w:line="260" w:lineRule="atLeast"/>
        <w:rPr>
          <w:rFonts w:ascii="Arial" w:hAnsi="Arial" w:cs="Arial"/>
          <w:i/>
          <w:iCs/>
          <w:noProof/>
          <w:sz w:val="20"/>
          <w:szCs w:val="20"/>
          <w:lang w:eastAsia="en-US"/>
        </w:rPr>
      </w:pPr>
    </w:p>
    <w:p w14:paraId="5E03B5CD" w14:textId="77777777" w:rsidR="00E74A6D" w:rsidRPr="00201BC3" w:rsidRDefault="00E74A6D" w:rsidP="7F5DFAE6">
      <w:pPr>
        <w:spacing w:line="260" w:lineRule="atLeast"/>
        <w:rPr>
          <w:rFonts w:ascii="Arial" w:hAnsi="Arial" w:cs="Arial"/>
          <w:i/>
          <w:iCs/>
          <w:noProof/>
          <w:sz w:val="20"/>
          <w:szCs w:val="20"/>
          <w:lang w:eastAsia="en-US"/>
        </w:rPr>
      </w:pPr>
    </w:p>
    <w:p w14:paraId="4F6263F2" w14:textId="77777777" w:rsidR="00E74A6D" w:rsidRPr="00201BC3" w:rsidRDefault="00E74A6D" w:rsidP="7F5DFAE6">
      <w:pPr>
        <w:spacing w:line="260" w:lineRule="atLeast"/>
        <w:rPr>
          <w:rFonts w:ascii="Arial" w:hAnsi="Arial" w:cs="Arial"/>
          <w:i/>
          <w:iCs/>
          <w:noProof/>
          <w:sz w:val="20"/>
          <w:szCs w:val="20"/>
          <w:lang w:eastAsia="en-US"/>
        </w:rPr>
      </w:pPr>
    </w:p>
    <w:p w14:paraId="0CA11907" w14:textId="77777777" w:rsidR="00E74A6D" w:rsidRPr="00201BC3" w:rsidRDefault="00E74A6D" w:rsidP="7F5DFAE6">
      <w:pPr>
        <w:spacing w:line="260" w:lineRule="atLeast"/>
        <w:rPr>
          <w:rFonts w:ascii="Arial" w:hAnsi="Arial" w:cs="Arial"/>
          <w:i/>
          <w:iCs/>
          <w:noProof/>
          <w:sz w:val="20"/>
          <w:szCs w:val="20"/>
          <w:lang w:eastAsia="en-US"/>
        </w:rPr>
      </w:pPr>
    </w:p>
    <w:p w14:paraId="1B49DA6B" w14:textId="77777777" w:rsidR="00E74A6D" w:rsidRPr="00201BC3" w:rsidRDefault="00E74A6D" w:rsidP="7F5DFAE6">
      <w:pPr>
        <w:spacing w:line="260" w:lineRule="atLeast"/>
        <w:rPr>
          <w:rFonts w:ascii="Arial" w:hAnsi="Arial" w:cs="Arial"/>
          <w:i/>
          <w:iCs/>
          <w:noProof/>
          <w:sz w:val="20"/>
          <w:szCs w:val="20"/>
          <w:lang w:eastAsia="en-US"/>
        </w:rPr>
      </w:pPr>
    </w:p>
    <w:p w14:paraId="7B4CE92C" w14:textId="77777777" w:rsidR="00E74A6D" w:rsidRPr="00201BC3" w:rsidRDefault="00E74A6D" w:rsidP="7F5DFAE6">
      <w:pPr>
        <w:spacing w:line="260" w:lineRule="atLeast"/>
        <w:rPr>
          <w:rFonts w:ascii="Arial" w:hAnsi="Arial" w:cs="Arial"/>
          <w:i/>
          <w:iCs/>
          <w:noProof/>
          <w:sz w:val="20"/>
          <w:szCs w:val="20"/>
          <w:lang w:eastAsia="en-US"/>
        </w:rPr>
      </w:pPr>
    </w:p>
    <w:p w14:paraId="20CD70DE" w14:textId="77B27C57" w:rsidR="00A4343A" w:rsidRPr="00201BC3" w:rsidRDefault="00A4343A" w:rsidP="7F5DFAE6">
      <w:pPr>
        <w:spacing w:line="260" w:lineRule="atLeast"/>
        <w:rPr>
          <w:rFonts w:ascii="Arial" w:hAnsi="Arial" w:cs="Arial"/>
          <w:i/>
          <w:iCs/>
          <w:noProof/>
          <w:sz w:val="20"/>
          <w:szCs w:val="20"/>
          <w:lang w:eastAsia="en-US"/>
        </w:rPr>
      </w:pPr>
    </w:p>
    <w:p w14:paraId="251B5F70" w14:textId="77777777" w:rsidR="00BF6879" w:rsidRDefault="00E74A6D" w:rsidP="45B90FB9">
      <w:pPr>
        <w:spacing w:after="120" w:line="260" w:lineRule="atLeast"/>
        <w:rPr>
          <w:rFonts w:ascii="Arial" w:hAnsi="Arial" w:cs="Arial"/>
          <w:i/>
          <w:iCs/>
          <w:noProof/>
          <w:sz w:val="20"/>
          <w:szCs w:val="20"/>
        </w:rPr>
      </w:pPr>
      <w:r w:rsidRPr="45B90FB9">
        <w:rPr>
          <w:rFonts w:ascii="Arial" w:hAnsi="Arial" w:cs="Arial"/>
          <w:i/>
          <w:iCs/>
          <w:noProof/>
          <w:sz w:val="20"/>
          <w:szCs w:val="20"/>
        </w:rPr>
        <w:t>To izjavo je potrebno predložiti za vsakega podizvajalca, ki bo zahteval neposredno plačilo.</w:t>
      </w:r>
    </w:p>
    <w:p w14:paraId="0FA64ADA" w14:textId="77777777" w:rsidR="00BF6879" w:rsidRDefault="00BF6879" w:rsidP="45B90FB9">
      <w:pPr>
        <w:spacing w:after="120" w:line="260" w:lineRule="atLeast"/>
        <w:rPr>
          <w:rFonts w:ascii="Arial" w:hAnsi="Arial" w:cs="Arial"/>
          <w:i/>
          <w:iCs/>
          <w:noProof/>
          <w:sz w:val="20"/>
          <w:szCs w:val="20"/>
        </w:rPr>
      </w:pPr>
    </w:p>
    <w:p w14:paraId="7D881878" w14:textId="77777777" w:rsidR="00BF6879" w:rsidRDefault="00BF6879" w:rsidP="45B90FB9">
      <w:pPr>
        <w:spacing w:after="120" w:line="260" w:lineRule="atLeast"/>
        <w:rPr>
          <w:rFonts w:ascii="Arial" w:hAnsi="Arial" w:cs="Arial"/>
          <w:i/>
          <w:iCs/>
          <w:noProof/>
          <w:sz w:val="20"/>
          <w:szCs w:val="20"/>
        </w:rPr>
      </w:pPr>
    </w:p>
    <w:p w14:paraId="7E5E8094" w14:textId="77777777" w:rsidR="00BF6879" w:rsidRDefault="00BF6879" w:rsidP="45B90FB9">
      <w:pPr>
        <w:spacing w:after="120" w:line="260" w:lineRule="atLeast"/>
        <w:rPr>
          <w:rFonts w:ascii="Arial" w:hAnsi="Arial" w:cs="Arial"/>
          <w:i/>
          <w:iCs/>
          <w:noProof/>
          <w:sz w:val="20"/>
          <w:szCs w:val="20"/>
        </w:rPr>
      </w:pPr>
    </w:p>
    <w:p w14:paraId="2D98E690" w14:textId="77777777" w:rsidR="00BF6879" w:rsidRDefault="00BF6879" w:rsidP="45B90FB9">
      <w:pPr>
        <w:spacing w:after="120" w:line="260" w:lineRule="atLeast"/>
        <w:rPr>
          <w:rFonts w:ascii="Arial" w:hAnsi="Arial" w:cs="Arial"/>
          <w:i/>
          <w:iCs/>
          <w:noProof/>
          <w:sz w:val="20"/>
          <w:szCs w:val="20"/>
        </w:rPr>
      </w:pPr>
    </w:p>
    <w:p w14:paraId="5878FBBB" w14:textId="77777777" w:rsidR="00BF6879" w:rsidRDefault="00BF6879" w:rsidP="45B90FB9">
      <w:pPr>
        <w:spacing w:after="120" w:line="260" w:lineRule="atLeast"/>
        <w:rPr>
          <w:rFonts w:ascii="Arial" w:hAnsi="Arial" w:cs="Arial"/>
          <w:i/>
          <w:iCs/>
          <w:noProof/>
          <w:sz w:val="20"/>
          <w:szCs w:val="20"/>
        </w:rPr>
      </w:pPr>
    </w:p>
    <w:p w14:paraId="1A12D4F4" w14:textId="77777777" w:rsidR="00BF6879" w:rsidRDefault="00BF6879" w:rsidP="45B90FB9">
      <w:pPr>
        <w:spacing w:after="120" w:line="260" w:lineRule="atLeast"/>
        <w:rPr>
          <w:rFonts w:ascii="Arial" w:hAnsi="Arial" w:cs="Arial"/>
          <w:i/>
          <w:iCs/>
          <w:noProof/>
          <w:sz w:val="20"/>
          <w:szCs w:val="20"/>
        </w:rPr>
      </w:pPr>
    </w:p>
    <w:p w14:paraId="39192C75" w14:textId="3EBB1E53" w:rsidR="00BF6879" w:rsidRDefault="00BF6879" w:rsidP="00BF6879">
      <w:pPr>
        <w:pBdr>
          <w:top w:val="single" w:sz="4" w:space="1" w:color="auto"/>
          <w:left w:val="single" w:sz="4" w:space="8" w:color="auto"/>
          <w:bottom w:val="single" w:sz="4" w:space="1" w:color="auto"/>
          <w:right w:val="single" w:sz="4" w:space="4" w:color="auto"/>
          <w:between w:val="single" w:sz="4" w:space="1" w:color="auto"/>
          <w:bar w:val="single" w:sz="4" w:color="auto"/>
        </w:pBdr>
        <w:spacing w:line="260" w:lineRule="atLeast"/>
        <w:ind w:left="284"/>
        <w:jc w:val="both"/>
        <w:rPr>
          <w:rFonts w:ascii="Arial" w:hAnsi="Arial" w:cs="Arial"/>
          <w:b/>
          <w:sz w:val="20"/>
          <w:szCs w:val="20"/>
        </w:rPr>
      </w:pPr>
      <w:r w:rsidRPr="002C0009">
        <w:rPr>
          <w:rFonts w:ascii="Arial" w:hAnsi="Arial" w:cs="Arial"/>
          <w:b/>
          <w:sz w:val="20"/>
          <w:szCs w:val="20"/>
        </w:rPr>
        <w:t>Obrazec 2:</w:t>
      </w:r>
      <w:r w:rsidRPr="00C244DB">
        <w:rPr>
          <w:rFonts w:ascii="Arial" w:hAnsi="Arial" w:cs="Arial"/>
          <w:b/>
          <w:sz w:val="20"/>
          <w:szCs w:val="20"/>
        </w:rPr>
        <w:t xml:space="preserve"> IZJAVA PONUDNIKA</w:t>
      </w:r>
      <w:r w:rsidRPr="00D50CF3">
        <w:rPr>
          <w:rFonts w:ascii="Arial" w:hAnsi="Arial" w:cs="Arial"/>
          <w:b/>
          <w:sz w:val="20"/>
          <w:szCs w:val="20"/>
        </w:rPr>
        <w:t xml:space="preserve"> O IZPOLNJEVANJU</w:t>
      </w:r>
      <w:r w:rsidRPr="00581032">
        <w:rPr>
          <w:rFonts w:ascii="Arial" w:hAnsi="Arial" w:cs="Arial"/>
          <w:b/>
          <w:sz w:val="20"/>
          <w:szCs w:val="20"/>
        </w:rPr>
        <w:t xml:space="preserve"> REFERENČNIH ZAHTEV</w:t>
      </w:r>
      <w:r>
        <w:rPr>
          <w:rFonts w:ascii="Arial" w:hAnsi="Arial" w:cs="Arial"/>
          <w:b/>
          <w:sz w:val="20"/>
          <w:szCs w:val="20"/>
        </w:rPr>
        <w:t xml:space="preserve"> </w:t>
      </w:r>
    </w:p>
    <w:p w14:paraId="15CB591A" w14:textId="77777777" w:rsidR="00BF6879" w:rsidRDefault="00BF6879" w:rsidP="00BF6879">
      <w:pPr>
        <w:pBdr>
          <w:top w:val="single" w:sz="4" w:space="1" w:color="auto"/>
          <w:left w:val="single" w:sz="4" w:space="8" w:color="auto"/>
          <w:bottom w:val="single" w:sz="4" w:space="1" w:color="auto"/>
          <w:right w:val="single" w:sz="4" w:space="4" w:color="auto"/>
          <w:between w:val="single" w:sz="4" w:space="1" w:color="auto"/>
          <w:bar w:val="single" w:sz="4" w:color="auto"/>
        </w:pBdr>
        <w:spacing w:line="260" w:lineRule="atLeast"/>
        <w:ind w:left="284"/>
        <w:jc w:val="both"/>
        <w:rPr>
          <w:rFonts w:ascii="Arial" w:hAnsi="Arial" w:cs="Arial"/>
          <w:b/>
          <w:sz w:val="20"/>
          <w:szCs w:val="20"/>
          <w:highlight w:val="yellow"/>
        </w:rPr>
      </w:pPr>
    </w:p>
    <w:tbl>
      <w:tblPr>
        <w:tblW w:w="9101" w:type="dxa"/>
        <w:tblInd w:w="108" w:type="dxa"/>
        <w:tblLook w:val="01E0" w:firstRow="1" w:lastRow="1" w:firstColumn="1" w:lastColumn="1" w:noHBand="0" w:noVBand="0"/>
      </w:tblPr>
      <w:tblGrid>
        <w:gridCol w:w="2864"/>
        <w:gridCol w:w="6237"/>
      </w:tblGrid>
      <w:tr w:rsidR="00BF6879" w:rsidRPr="008A0916" w14:paraId="0B8FA3A0" w14:textId="77777777" w:rsidTr="006C15E1">
        <w:trPr>
          <w:trHeight w:val="57"/>
        </w:trPr>
        <w:tc>
          <w:tcPr>
            <w:tcW w:w="9101" w:type="dxa"/>
            <w:gridSpan w:val="2"/>
            <w:tcBorders>
              <w:top w:val="single" w:sz="4" w:space="0" w:color="auto"/>
              <w:left w:val="single" w:sz="4" w:space="0" w:color="auto"/>
              <w:bottom w:val="single" w:sz="4" w:space="0" w:color="auto"/>
              <w:right w:val="single" w:sz="4" w:space="0" w:color="auto"/>
            </w:tcBorders>
          </w:tcPr>
          <w:p w14:paraId="3525F0B2" w14:textId="671F99B3" w:rsidR="00BF6879" w:rsidRPr="00257AA9" w:rsidRDefault="00BF6879" w:rsidP="00257AA9">
            <w:pPr>
              <w:jc w:val="both"/>
              <w:rPr>
                <w:rFonts w:ascii="Arial" w:hAnsi="Arial"/>
                <w:sz w:val="20"/>
                <w:szCs w:val="20"/>
              </w:rPr>
            </w:pPr>
            <w:r w:rsidRPr="00257AA9">
              <w:rPr>
                <w:rFonts w:ascii="Arial" w:hAnsi="Arial"/>
                <w:sz w:val="20"/>
                <w:szCs w:val="20"/>
              </w:rPr>
              <w:t xml:space="preserve">Referenčni posli, ki izpolnjujejo zahteve glede referenc </w:t>
            </w:r>
            <w:r w:rsidRPr="00257AA9">
              <w:rPr>
                <w:rFonts w:ascii="Arial" w:hAnsi="Arial"/>
                <w:sz w:val="20"/>
                <w:szCs w:val="20"/>
                <w:u w:val="single"/>
              </w:rPr>
              <w:t>iz poglavja 3.2.</w:t>
            </w:r>
            <w:r w:rsidR="00CB663B">
              <w:rPr>
                <w:rFonts w:ascii="Arial" w:hAnsi="Arial"/>
                <w:sz w:val="20"/>
                <w:szCs w:val="20"/>
                <w:u w:val="single"/>
              </w:rPr>
              <w:t>3</w:t>
            </w:r>
            <w:r w:rsidRPr="00257AA9">
              <w:rPr>
                <w:rFonts w:ascii="Arial" w:hAnsi="Arial"/>
                <w:sz w:val="20"/>
                <w:szCs w:val="20"/>
                <w:u w:val="single"/>
              </w:rPr>
              <w:t>.1</w:t>
            </w:r>
            <w:r w:rsidRPr="00257AA9">
              <w:rPr>
                <w:rFonts w:ascii="Arial" w:hAnsi="Arial"/>
                <w:sz w:val="20"/>
                <w:szCs w:val="20"/>
              </w:rPr>
              <w:t xml:space="preserve"> (</w:t>
            </w:r>
            <w:r w:rsidRPr="00257AA9">
              <w:rPr>
                <w:rFonts w:ascii="Arial" w:hAnsi="Arial" w:cs="Arial"/>
                <w:sz w:val="20"/>
                <w:szCs w:val="20"/>
                <w:lang w:eastAsia="en-US"/>
              </w:rPr>
              <w:t>Seznam zahtevanih referenčnih poslov</w:t>
            </w:r>
            <w:r w:rsidRPr="00257AA9">
              <w:rPr>
                <w:rFonts w:ascii="Arial" w:hAnsi="Arial"/>
                <w:sz w:val="20"/>
                <w:szCs w:val="20"/>
              </w:rPr>
              <w:t xml:space="preserve">) razpisne dokumentacije </w:t>
            </w:r>
          </w:p>
        </w:tc>
      </w:tr>
      <w:tr w:rsidR="00BF6879" w:rsidRPr="008A0916" w14:paraId="0FC4A107" w14:textId="77777777" w:rsidTr="006C15E1">
        <w:tc>
          <w:tcPr>
            <w:tcW w:w="2864" w:type="dxa"/>
            <w:tcBorders>
              <w:top w:val="single" w:sz="4" w:space="0" w:color="auto"/>
              <w:left w:val="single" w:sz="4" w:space="0" w:color="auto"/>
              <w:bottom w:val="single" w:sz="4" w:space="0" w:color="auto"/>
              <w:right w:val="single" w:sz="4" w:space="0" w:color="auto"/>
            </w:tcBorders>
          </w:tcPr>
          <w:p w14:paraId="2084E521" w14:textId="1C327F8A" w:rsidR="00BF6879" w:rsidRPr="00876C9F" w:rsidRDefault="00BF6879" w:rsidP="006C15E1">
            <w:pPr>
              <w:rPr>
                <w:rFonts w:ascii="Arial" w:hAnsi="Arial"/>
                <w:b/>
                <w:bCs/>
                <w:sz w:val="20"/>
                <w:szCs w:val="20"/>
              </w:rPr>
            </w:pPr>
            <w:r w:rsidRPr="00876C9F">
              <w:rPr>
                <w:rFonts w:ascii="Arial" w:hAnsi="Arial"/>
                <w:b/>
                <w:bCs/>
                <w:sz w:val="20"/>
                <w:szCs w:val="20"/>
              </w:rPr>
              <w:t>Naziv referenčnega p</w:t>
            </w:r>
            <w:r>
              <w:rPr>
                <w:rFonts w:ascii="Arial" w:hAnsi="Arial"/>
                <w:b/>
                <w:bCs/>
                <w:sz w:val="20"/>
                <w:szCs w:val="20"/>
              </w:rPr>
              <w:t>osl</w:t>
            </w:r>
            <w:r w:rsidRPr="00876C9F">
              <w:rPr>
                <w:rFonts w:ascii="Arial" w:hAnsi="Arial"/>
                <w:b/>
                <w:bCs/>
                <w:sz w:val="20"/>
                <w:szCs w:val="20"/>
              </w:rPr>
              <w:t xml:space="preserve">a 1 </w:t>
            </w:r>
          </w:p>
        </w:tc>
        <w:tc>
          <w:tcPr>
            <w:tcW w:w="6237" w:type="dxa"/>
            <w:tcBorders>
              <w:top w:val="single" w:sz="4" w:space="0" w:color="auto"/>
              <w:left w:val="single" w:sz="4" w:space="0" w:color="auto"/>
              <w:bottom w:val="single" w:sz="4" w:space="0" w:color="auto"/>
              <w:right w:val="single" w:sz="4" w:space="0" w:color="auto"/>
            </w:tcBorders>
          </w:tcPr>
          <w:p w14:paraId="2556D8B7" w14:textId="77777777" w:rsidR="00BF6879" w:rsidRPr="00876C9F" w:rsidRDefault="00BF6879" w:rsidP="006C15E1">
            <w:pPr>
              <w:spacing w:before="60" w:after="60"/>
              <w:rPr>
                <w:rFonts w:ascii="Arial" w:hAnsi="Arial"/>
                <w:b/>
                <w:bCs/>
                <w:sz w:val="20"/>
                <w:szCs w:val="20"/>
              </w:rPr>
            </w:pPr>
          </w:p>
        </w:tc>
      </w:tr>
      <w:tr w:rsidR="00BF6879" w:rsidRPr="008A0916" w14:paraId="05BC83ED" w14:textId="77777777" w:rsidTr="006C15E1">
        <w:tc>
          <w:tcPr>
            <w:tcW w:w="2864" w:type="dxa"/>
            <w:tcBorders>
              <w:top w:val="single" w:sz="4" w:space="0" w:color="auto"/>
              <w:left w:val="single" w:sz="4" w:space="0" w:color="auto"/>
              <w:bottom w:val="single" w:sz="4" w:space="0" w:color="auto"/>
              <w:right w:val="single" w:sz="4" w:space="0" w:color="auto"/>
            </w:tcBorders>
            <w:shd w:val="clear" w:color="auto" w:fill="auto"/>
          </w:tcPr>
          <w:p w14:paraId="05623408" w14:textId="77777777" w:rsidR="00BF6879" w:rsidRPr="00876C9F" w:rsidRDefault="00BF6879" w:rsidP="006C15E1">
            <w:pPr>
              <w:rPr>
                <w:rFonts w:ascii="Arial" w:hAnsi="Arial"/>
                <w:b/>
                <w:sz w:val="20"/>
                <w:szCs w:val="20"/>
              </w:rPr>
            </w:pPr>
            <w:r w:rsidRPr="00257AA9">
              <w:rPr>
                <w:rFonts w:ascii="Arial" w:hAnsi="Arial"/>
                <w:bCs/>
                <w:sz w:val="20"/>
                <w:szCs w:val="20"/>
              </w:rPr>
              <w:t>Naročnik referenčnega posla</w:t>
            </w:r>
            <w:r w:rsidRPr="00876C9F">
              <w:rPr>
                <w:rFonts w:ascii="Arial" w:hAnsi="Arial"/>
                <w:b/>
                <w:sz w:val="20"/>
                <w:szCs w:val="20"/>
              </w:rPr>
              <w:t xml:space="preserve"> </w:t>
            </w:r>
            <w:r w:rsidRPr="00876C9F">
              <w:rPr>
                <w:rFonts w:ascii="Arial" w:hAnsi="Arial"/>
                <w:sz w:val="20"/>
                <w:szCs w:val="20"/>
              </w:rPr>
              <w:t>(naziv, naslov, davčna številka)</w:t>
            </w:r>
            <w:r w:rsidRPr="00876C9F">
              <w:rPr>
                <w:rFonts w:ascii="Arial" w:hAnsi="Arial"/>
                <w:b/>
                <w:sz w:val="20"/>
                <w:szCs w:val="20"/>
              </w:rPr>
              <w: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372CA02" w14:textId="77777777" w:rsidR="00BF6879" w:rsidRPr="0075787D" w:rsidRDefault="00BF6879" w:rsidP="006C15E1">
            <w:pPr>
              <w:spacing w:before="60" w:after="60"/>
              <w:rPr>
                <w:rFonts w:ascii="Arial" w:hAnsi="Arial"/>
                <w:b/>
                <w:bCs/>
                <w:sz w:val="20"/>
                <w:szCs w:val="20"/>
              </w:rPr>
            </w:pPr>
          </w:p>
        </w:tc>
      </w:tr>
      <w:tr w:rsidR="00BF6879" w:rsidRPr="008A0916" w14:paraId="4C94C1DC" w14:textId="77777777" w:rsidTr="006C15E1">
        <w:tc>
          <w:tcPr>
            <w:tcW w:w="2864" w:type="dxa"/>
            <w:tcBorders>
              <w:top w:val="single" w:sz="4" w:space="0" w:color="auto"/>
              <w:left w:val="single" w:sz="4" w:space="0" w:color="auto"/>
              <w:bottom w:val="single" w:sz="4" w:space="0" w:color="auto"/>
              <w:right w:val="single" w:sz="4" w:space="0" w:color="auto"/>
            </w:tcBorders>
          </w:tcPr>
          <w:p w14:paraId="2C1DBC5E" w14:textId="77777777" w:rsidR="00BF6879" w:rsidRPr="00876C9F" w:rsidRDefault="00BF6879" w:rsidP="006C15E1">
            <w:pPr>
              <w:rPr>
                <w:rFonts w:ascii="Arial" w:hAnsi="Arial"/>
                <w:sz w:val="20"/>
                <w:szCs w:val="20"/>
              </w:rPr>
            </w:pPr>
            <w:r w:rsidRPr="00876C9F">
              <w:rPr>
                <w:rFonts w:ascii="Arial" w:hAnsi="Arial"/>
                <w:sz w:val="20"/>
                <w:szCs w:val="20"/>
              </w:rPr>
              <w:t>Vodja referenčnega p</w:t>
            </w:r>
            <w:r>
              <w:rPr>
                <w:rFonts w:ascii="Arial" w:hAnsi="Arial"/>
                <w:sz w:val="20"/>
                <w:szCs w:val="20"/>
              </w:rPr>
              <w:t xml:space="preserve">osla </w:t>
            </w:r>
            <w:r w:rsidRPr="00876C9F">
              <w:rPr>
                <w:rFonts w:ascii="Arial" w:hAnsi="Arial"/>
                <w:sz w:val="20"/>
                <w:szCs w:val="20"/>
              </w:rPr>
              <w:t>pri naročniku (ime in priimek, e-naslov in telefonska številka):</w:t>
            </w:r>
          </w:p>
        </w:tc>
        <w:tc>
          <w:tcPr>
            <w:tcW w:w="6237" w:type="dxa"/>
            <w:tcBorders>
              <w:top w:val="single" w:sz="4" w:space="0" w:color="auto"/>
              <w:left w:val="single" w:sz="4" w:space="0" w:color="auto"/>
              <w:bottom w:val="single" w:sz="4" w:space="0" w:color="auto"/>
              <w:right w:val="single" w:sz="4" w:space="0" w:color="auto"/>
            </w:tcBorders>
          </w:tcPr>
          <w:p w14:paraId="0BD02E81" w14:textId="77777777" w:rsidR="00BF6879" w:rsidRPr="0075787D" w:rsidRDefault="00BF6879" w:rsidP="006C15E1">
            <w:pPr>
              <w:spacing w:before="60" w:after="60"/>
              <w:rPr>
                <w:rFonts w:ascii="Arial" w:hAnsi="Arial"/>
                <w:b/>
                <w:bCs/>
                <w:sz w:val="20"/>
                <w:szCs w:val="20"/>
              </w:rPr>
            </w:pPr>
          </w:p>
        </w:tc>
      </w:tr>
      <w:tr w:rsidR="00BF6879" w:rsidRPr="008A0916" w14:paraId="1A80A4D6" w14:textId="77777777" w:rsidTr="006C15E1">
        <w:tc>
          <w:tcPr>
            <w:tcW w:w="2864" w:type="dxa"/>
            <w:tcBorders>
              <w:top w:val="single" w:sz="4" w:space="0" w:color="auto"/>
              <w:left w:val="single" w:sz="4" w:space="0" w:color="auto"/>
              <w:bottom w:val="single" w:sz="4" w:space="0" w:color="auto"/>
              <w:right w:val="single" w:sz="4" w:space="0" w:color="auto"/>
            </w:tcBorders>
          </w:tcPr>
          <w:p w14:paraId="01DDFB34" w14:textId="77777777" w:rsidR="00BF6879" w:rsidRPr="00876C9F" w:rsidRDefault="00BF6879" w:rsidP="006C15E1">
            <w:pPr>
              <w:rPr>
                <w:rFonts w:ascii="Arial" w:hAnsi="Arial"/>
                <w:sz w:val="20"/>
                <w:szCs w:val="20"/>
              </w:rPr>
            </w:pPr>
            <w:r w:rsidRPr="00257AA9">
              <w:rPr>
                <w:rFonts w:ascii="Arial" w:hAnsi="Arial"/>
                <w:sz w:val="20"/>
                <w:szCs w:val="20"/>
              </w:rPr>
              <w:t>Sedež in naziv gospodarskega subjekta, ki je izvedel posel</w:t>
            </w:r>
            <w:r>
              <w:rPr>
                <w:rFonts w:ascii="Arial" w:hAnsi="Arial"/>
                <w:b/>
                <w:sz w:val="20"/>
                <w:szCs w:val="20"/>
              </w:rPr>
              <w:t xml:space="preserve"> </w:t>
            </w:r>
            <w:r w:rsidRPr="00876C9F">
              <w:rPr>
                <w:rFonts w:ascii="Arial" w:hAnsi="Arial"/>
                <w:sz w:val="20"/>
                <w:szCs w:val="20"/>
              </w:rPr>
              <w:t>(z navedbo ali je dela izvajal kot izvajalec ali kot podizvajalec)</w:t>
            </w:r>
          </w:p>
        </w:tc>
        <w:tc>
          <w:tcPr>
            <w:tcW w:w="6237" w:type="dxa"/>
            <w:tcBorders>
              <w:top w:val="single" w:sz="4" w:space="0" w:color="auto"/>
              <w:left w:val="single" w:sz="4" w:space="0" w:color="auto"/>
              <w:bottom w:val="single" w:sz="4" w:space="0" w:color="auto"/>
              <w:right w:val="single" w:sz="4" w:space="0" w:color="auto"/>
            </w:tcBorders>
          </w:tcPr>
          <w:p w14:paraId="3BFAAB0B" w14:textId="77777777" w:rsidR="00BF6879" w:rsidRPr="0075787D" w:rsidRDefault="00BF6879" w:rsidP="006C15E1">
            <w:pPr>
              <w:spacing w:before="60" w:after="60"/>
              <w:rPr>
                <w:rFonts w:ascii="Arial" w:hAnsi="Arial"/>
                <w:b/>
                <w:bCs/>
                <w:sz w:val="20"/>
                <w:szCs w:val="20"/>
              </w:rPr>
            </w:pPr>
          </w:p>
        </w:tc>
      </w:tr>
      <w:tr w:rsidR="00BF6879" w:rsidRPr="008A0916" w14:paraId="19BCB3C8" w14:textId="77777777" w:rsidTr="006C15E1">
        <w:tc>
          <w:tcPr>
            <w:tcW w:w="2864" w:type="dxa"/>
            <w:tcBorders>
              <w:top w:val="single" w:sz="4" w:space="0" w:color="auto"/>
              <w:left w:val="single" w:sz="4" w:space="0" w:color="auto"/>
              <w:bottom w:val="single" w:sz="4" w:space="0" w:color="auto"/>
              <w:right w:val="single" w:sz="4" w:space="0" w:color="auto"/>
            </w:tcBorders>
          </w:tcPr>
          <w:p w14:paraId="5FC5912D" w14:textId="61DBF13D" w:rsidR="00BF6879" w:rsidRPr="00876C9F" w:rsidRDefault="00257AA9" w:rsidP="006C15E1">
            <w:pPr>
              <w:rPr>
                <w:rFonts w:ascii="Arial" w:hAnsi="Arial"/>
                <w:sz w:val="20"/>
                <w:szCs w:val="20"/>
              </w:rPr>
            </w:pPr>
            <w:r w:rsidRPr="00832BCB">
              <w:rPr>
                <w:rFonts w:ascii="Arial" w:hAnsi="Arial"/>
                <w:sz w:val="20"/>
                <w:szCs w:val="20"/>
              </w:rPr>
              <w:t>Obdobje izvedbe projekta (od – do):</w:t>
            </w:r>
          </w:p>
        </w:tc>
        <w:tc>
          <w:tcPr>
            <w:tcW w:w="6237" w:type="dxa"/>
            <w:tcBorders>
              <w:top w:val="single" w:sz="4" w:space="0" w:color="auto"/>
              <w:left w:val="single" w:sz="4" w:space="0" w:color="auto"/>
              <w:bottom w:val="single" w:sz="4" w:space="0" w:color="auto"/>
              <w:right w:val="single" w:sz="4" w:space="0" w:color="auto"/>
            </w:tcBorders>
          </w:tcPr>
          <w:p w14:paraId="395F57EB" w14:textId="77777777" w:rsidR="00BF6879" w:rsidRPr="0075787D" w:rsidRDefault="00BF6879" w:rsidP="006C15E1">
            <w:pPr>
              <w:spacing w:before="60" w:after="60"/>
              <w:rPr>
                <w:rFonts w:ascii="Arial" w:hAnsi="Arial"/>
                <w:b/>
                <w:bCs/>
                <w:sz w:val="20"/>
                <w:szCs w:val="20"/>
              </w:rPr>
            </w:pPr>
          </w:p>
        </w:tc>
      </w:tr>
      <w:tr w:rsidR="00257AA9" w:rsidRPr="008A0916" w14:paraId="03046D4A" w14:textId="77777777" w:rsidTr="006C15E1">
        <w:tc>
          <w:tcPr>
            <w:tcW w:w="2864" w:type="dxa"/>
            <w:tcBorders>
              <w:top w:val="single" w:sz="4" w:space="0" w:color="auto"/>
              <w:left w:val="single" w:sz="4" w:space="0" w:color="auto"/>
              <w:bottom w:val="single" w:sz="4" w:space="0" w:color="auto"/>
              <w:right w:val="single" w:sz="4" w:space="0" w:color="auto"/>
            </w:tcBorders>
          </w:tcPr>
          <w:p w14:paraId="3CD8C18C" w14:textId="77777777" w:rsidR="00257AA9" w:rsidRPr="00CA504D" w:rsidRDefault="00257AA9" w:rsidP="00257AA9">
            <w:pPr>
              <w:spacing w:line="260" w:lineRule="atLeast"/>
              <w:rPr>
                <w:rFonts w:ascii="Arial" w:hAnsi="Arial"/>
                <w:sz w:val="20"/>
                <w:szCs w:val="20"/>
                <w:lang w:eastAsia="en-US"/>
              </w:rPr>
            </w:pPr>
            <w:r w:rsidRPr="00CA504D">
              <w:rPr>
                <w:rFonts w:ascii="Arial" w:hAnsi="Arial"/>
                <w:sz w:val="20"/>
                <w:szCs w:val="20"/>
              </w:rPr>
              <w:t xml:space="preserve">Podroben opis projekta, iz katerega bo razvidno, ali po vsebini ustreza zahtevam javnega naročila: </w:t>
            </w:r>
          </w:p>
          <w:p w14:paraId="7749B839" w14:textId="71FE1E2E" w:rsidR="00257AA9" w:rsidRPr="00876C9F" w:rsidRDefault="00257AA9" w:rsidP="00257AA9">
            <w:pPr>
              <w:rPr>
                <w:rFonts w:ascii="Arial" w:hAnsi="Arial"/>
                <w:sz w:val="20"/>
                <w:szCs w:val="20"/>
                <w:lang w:eastAsia="en-US"/>
              </w:rPr>
            </w:pPr>
          </w:p>
        </w:tc>
        <w:tc>
          <w:tcPr>
            <w:tcW w:w="6237" w:type="dxa"/>
            <w:tcBorders>
              <w:top w:val="single" w:sz="4" w:space="0" w:color="auto"/>
              <w:left w:val="single" w:sz="4" w:space="0" w:color="auto"/>
              <w:bottom w:val="single" w:sz="4" w:space="0" w:color="auto"/>
              <w:right w:val="single" w:sz="4" w:space="0" w:color="auto"/>
            </w:tcBorders>
          </w:tcPr>
          <w:p w14:paraId="622D683A" w14:textId="77777777" w:rsidR="00257AA9" w:rsidRPr="0075787D" w:rsidRDefault="00257AA9" w:rsidP="00257AA9">
            <w:pPr>
              <w:spacing w:before="60" w:after="60"/>
              <w:jc w:val="both"/>
              <w:rPr>
                <w:rFonts w:ascii="Arial" w:hAnsi="Arial" w:cs="Arial"/>
                <w:sz w:val="20"/>
                <w:szCs w:val="20"/>
                <w:shd w:val="clear" w:color="auto" w:fill="FFFFFF"/>
              </w:rPr>
            </w:pPr>
          </w:p>
        </w:tc>
      </w:tr>
    </w:tbl>
    <w:p w14:paraId="5BE158CB" w14:textId="77777777" w:rsidR="00BF6879" w:rsidRDefault="00BF6879" w:rsidP="00BF6879"/>
    <w:tbl>
      <w:tblPr>
        <w:tblW w:w="9101" w:type="dxa"/>
        <w:tblInd w:w="108" w:type="dxa"/>
        <w:tblLook w:val="01E0" w:firstRow="1" w:lastRow="1" w:firstColumn="1" w:lastColumn="1" w:noHBand="0" w:noVBand="0"/>
      </w:tblPr>
      <w:tblGrid>
        <w:gridCol w:w="2864"/>
        <w:gridCol w:w="6237"/>
      </w:tblGrid>
      <w:tr w:rsidR="00257AA9" w:rsidRPr="008A0916" w14:paraId="6EBED543" w14:textId="77777777" w:rsidTr="00075551">
        <w:tc>
          <w:tcPr>
            <w:tcW w:w="2864" w:type="dxa"/>
            <w:tcBorders>
              <w:top w:val="single" w:sz="4" w:space="0" w:color="auto"/>
              <w:left w:val="single" w:sz="4" w:space="0" w:color="auto"/>
              <w:bottom w:val="single" w:sz="4" w:space="0" w:color="auto"/>
              <w:right w:val="single" w:sz="4" w:space="0" w:color="auto"/>
            </w:tcBorders>
          </w:tcPr>
          <w:p w14:paraId="37D9C785" w14:textId="4814AC02" w:rsidR="00257AA9" w:rsidRPr="00876C9F" w:rsidRDefault="00257AA9" w:rsidP="00075551">
            <w:pPr>
              <w:rPr>
                <w:rFonts w:ascii="Arial" w:hAnsi="Arial"/>
                <w:b/>
                <w:bCs/>
                <w:sz w:val="20"/>
                <w:szCs w:val="20"/>
              </w:rPr>
            </w:pPr>
            <w:r w:rsidRPr="00876C9F">
              <w:rPr>
                <w:rFonts w:ascii="Arial" w:hAnsi="Arial"/>
                <w:b/>
                <w:bCs/>
                <w:sz w:val="20"/>
                <w:szCs w:val="20"/>
              </w:rPr>
              <w:t>Naziv referenčnega p</w:t>
            </w:r>
            <w:r>
              <w:rPr>
                <w:rFonts w:ascii="Arial" w:hAnsi="Arial"/>
                <w:b/>
                <w:bCs/>
                <w:sz w:val="20"/>
                <w:szCs w:val="20"/>
              </w:rPr>
              <w:t>osl</w:t>
            </w:r>
            <w:r w:rsidRPr="00876C9F">
              <w:rPr>
                <w:rFonts w:ascii="Arial" w:hAnsi="Arial"/>
                <w:b/>
                <w:bCs/>
                <w:sz w:val="20"/>
                <w:szCs w:val="20"/>
              </w:rPr>
              <w:t xml:space="preserve">a </w:t>
            </w:r>
            <w:r>
              <w:rPr>
                <w:rFonts w:ascii="Arial" w:hAnsi="Arial"/>
                <w:b/>
                <w:bCs/>
                <w:sz w:val="20"/>
                <w:szCs w:val="20"/>
              </w:rPr>
              <w:t>2</w:t>
            </w:r>
            <w:r w:rsidRPr="00876C9F">
              <w:rPr>
                <w:rFonts w:ascii="Arial" w:hAnsi="Arial"/>
                <w:b/>
                <w:bCs/>
                <w:sz w:val="20"/>
                <w:szCs w:val="20"/>
              </w:rPr>
              <w:t xml:space="preserve"> </w:t>
            </w:r>
          </w:p>
        </w:tc>
        <w:tc>
          <w:tcPr>
            <w:tcW w:w="6237" w:type="dxa"/>
            <w:tcBorders>
              <w:top w:val="single" w:sz="4" w:space="0" w:color="auto"/>
              <w:left w:val="single" w:sz="4" w:space="0" w:color="auto"/>
              <w:bottom w:val="single" w:sz="4" w:space="0" w:color="auto"/>
              <w:right w:val="single" w:sz="4" w:space="0" w:color="auto"/>
            </w:tcBorders>
          </w:tcPr>
          <w:p w14:paraId="38C81448" w14:textId="77777777" w:rsidR="00257AA9" w:rsidRPr="00876C9F" w:rsidRDefault="00257AA9" w:rsidP="00075551">
            <w:pPr>
              <w:spacing w:before="60" w:after="60"/>
              <w:rPr>
                <w:rFonts w:ascii="Arial" w:hAnsi="Arial"/>
                <w:b/>
                <w:bCs/>
                <w:sz w:val="20"/>
                <w:szCs w:val="20"/>
              </w:rPr>
            </w:pPr>
          </w:p>
        </w:tc>
      </w:tr>
      <w:tr w:rsidR="00257AA9" w:rsidRPr="008A0916" w14:paraId="17CDA8E4" w14:textId="77777777" w:rsidTr="00075551">
        <w:tc>
          <w:tcPr>
            <w:tcW w:w="2864" w:type="dxa"/>
            <w:tcBorders>
              <w:top w:val="single" w:sz="4" w:space="0" w:color="auto"/>
              <w:left w:val="single" w:sz="4" w:space="0" w:color="auto"/>
              <w:bottom w:val="single" w:sz="4" w:space="0" w:color="auto"/>
              <w:right w:val="single" w:sz="4" w:space="0" w:color="auto"/>
            </w:tcBorders>
            <w:shd w:val="clear" w:color="auto" w:fill="auto"/>
          </w:tcPr>
          <w:p w14:paraId="2A0853A4" w14:textId="77777777" w:rsidR="00257AA9" w:rsidRPr="00832BCB" w:rsidRDefault="00257AA9" w:rsidP="00075551">
            <w:pPr>
              <w:rPr>
                <w:rFonts w:ascii="Arial" w:hAnsi="Arial"/>
                <w:b/>
                <w:sz w:val="20"/>
                <w:szCs w:val="20"/>
              </w:rPr>
            </w:pPr>
            <w:r w:rsidRPr="00832BCB">
              <w:rPr>
                <w:rFonts w:ascii="Arial" w:hAnsi="Arial"/>
                <w:bCs/>
                <w:sz w:val="20"/>
                <w:szCs w:val="20"/>
              </w:rPr>
              <w:t>Naročnik referenčnega posla</w:t>
            </w:r>
            <w:r w:rsidRPr="00832BCB">
              <w:rPr>
                <w:rFonts w:ascii="Arial" w:hAnsi="Arial"/>
                <w:b/>
                <w:sz w:val="20"/>
                <w:szCs w:val="20"/>
              </w:rPr>
              <w:t xml:space="preserve"> </w:t>
            </w:r>
            <w:r w:rsidRPr="00832BCB">
              <w:rPr>
                <w:rFonts w:ascii="Arial" w:hAnsi="Arial"/>
                <w:sz w:val="20"/>
                <w:szCs w:val="20"/>
              </w:rPr>
              <w:t>(naziv, naslov, davčna številka)</w:t>
            </w:r>
            <w:r w:rsidRPr="00832BCB">
              <w:rPr>
                <w:rFonts w:ascii="Arial" w:hAnsi="Arial"/>
                <w:b/>
                <w:sz w:val="20"/>
                <w:szCs w:val="20"/>
              </w:rPr>
              <w: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C7D8E6D" w14:textId="77777777" w:rsidR="00257AA9" w:rsidRPr="0075787D" w:rsidRDefault="00257AA9" w:rsidP="00075551">
            <w:pPr>
              <w:spacing w:before="60" w:after="60"/>
              <w:rPr>
                <w:rFonts w:ascii="Arial" w:hAnsi="Arial"/>
                <w:b/>
                <w:bCs/>
                <w:sz w:val="20"/>
                <w:szCs w:val="20"/>
              </w:rPr>
            </w:pPr>
          </w:p>
        </w:tc>
      </w:tr>
      <w:tr w:rsidR="00257AA9" w:rsidRPr="008A0916" w14:paraId="222E3989" w14:textId="77777777" w:rsidTr="00075551">
        <w:tc>
          <w:tcPr>
            <w:tcW w:w="2864" w:type="dxa"/>
            <w:tcBorders>
              <w:top w:val="single" w:sz="4" w:space="0" w:color="auto"/>
              <w:left w:val="single" w:sz="4" w:space="0" w:color="auto"/>
              <w:bottom w:val="single" w:sz="4" w:space="0" w:color="auto"/>
              <w:right w:val="single" w:sz="4" w:space="0" w:color="auto"/>
            </w:tcBorders>
          </w:tcPr>
          <w:p w14:paraId="47D4FCA2" w14:textId="77777777" w:rsidR="00257AA9" w:rsidRPr="00832BCB" w:rsidRDefault="00257AA9" w:rsidP="00075551">
            <w:pPr>
              <w:rPr>
                <w:rFonts w:ascii="Arial" w:hAnsi="Arial"/>
                <w:sz w:val="20"/>
                <w:szCs w:val="20"/>
              </w:rPr>
            </w:pPr>
            <w:r w:rsidRPr="00832BCB">
              <w:rPr>
                <w:rFonts w:ascii="Arial" w:hAnsi="Arial"/>
                <w:sz w:val="20"/>
                <w:szCs w:val="20"/>
              </w:rPr>
              <w:t>Vodja referenčnega posla pri naročniku (ime in priimek, e-naslov in telefonska številka):</w:t>
            </w:r>
          </w:p>
        </w:tc>
        <w:tc>
          <w:tcPr>
            <w:tcW w:w="6237" w:type="dxa"/>
            <w:tcBorders>
              <w:top w:val="single" w:sz="4" w:space="0" w:color="auto"/>
              <w:left w:val="single" w:sz="4" w:space="0" w:color="auto"/>
              <w:bottom w:val="single" w:sz="4" w:space="0" w:color="auto"/>
              <w:right w:val="single" w:sz="4" w:space="0" w:color="auto"/>
            </w:tcBorders>
          </w:tcPr>
          <w:p w14:paraId="50ECA978" w14:textId="77777777" w:rsidR="00257AA9" w:rsidRPr="0075787D" w:rsidRDefault="00257AA9" w:rsidP="00075551">
            <w:pPr>
              <w:spacing w:before="60" w:after="60"/>
              <w:rPr>
                <w:rFonts w:ascii="Arial" w:hAnsi="Arial"/>
                <w:b/>
                <w:bCs/>
                <w:sz w:val="20"/>
                <w:szCs w:val="20"/>
              </w:rPr>
            </w:pPr>
          </w:p>
        </w:tc>
      </w:tr>
      <w:tr w:rsidR="00257AA9" w:rsidRPr="008A0916" w14:paraId="54A45555" w14:textId="77777777" w:rsidTr="00075551">
        <w:tc>
          <w:tcPr>
            <w:tcW w:w="2864" w:type="dxa"/>
            <w:tcBorders>
              <w:top w:val="single" w:sz="4" w:space="0" w:color="auto"/>
              <w:left w:val="single" w:sz="4" w:space="0" w:color="auto"/>
              <w:bottom w:val="single" w:sz="4" w:space="0" w:color="auto"/>
              <w:right w:val="single" w:sz="4" w:space="0" w:color="auto"/>
            </w:tcBorders>
          </w:tcPr>
          <w:p w14:paraId="6262078C" w14:textId="77777777" w:rsidR="00257AA9" w:rsidRPr="00832BCB" w:rsidRDefault="00257AA9" w:rsidP="00075551">
            <w:pPr>
              <w:rPr>
                <w:rFonts w:ascii="Arial" w:hAnsi="Arial"/>
                <w:sz w:val="20"/>
                <w:szCs w:val="20"/>
              </w:rPr>
            </w:pPr>
            <w:r w:rsidRPr="00832BCB">
              <w:rPr>
                <w:rFonts w:ascii="Arial" w:hAnsi="Arial"/>
                <w:sz w:val="20"/>
                <w:szCs w:val="20"/>
              </w:rPr>
              <w:t>Sedež in naziv gospodarskega subjekta, ki je izvedel posel</w:t>
            </w:r>
            <w:r w:rsidRPr="00832BCB">
              <w:rPr>
                <w:rFonts w:ascii="Arial" w:hAnsi="Arial"/>
                <w:b/>
                <w:sz w:val="20"/>
                <w:szCs w:val="20"/>
              </w:rPr>
              <w:t xml:space="preserve"> </w:t>
            </w:r>
            <w:r w:rsidRPr="00832BCB">
              <w:rPr>
                <w:rFonts w:ascii="Arial" w:hAnsi="Arial"/>
                <w:sz w:val="20"/>
                <w:szCs w:val="20"/>
              </w:rPr>
              <w:t>(z navedbo ali je dela izvajal kot izvajalec ali kot podizvajalec)</w:t>
            </w:r>
          </w:p>
        </w:tc>
        <w:tc>
          <w:tcPr>
            <w:tcW w:w="6237" w:type="dxa"/>
            <w:tcBorders>
              <w:top w:val="single" w:sz="4" w:space="0" w:color="auto"/>
              <w:left w:val="single" w:sz="4" w:space="0" w:color="auto"/>
              <w:bottom w:val="single" w:sz="4" w:space="0" w:color="auto"/>
              <w:right w:val="single" w:sz="4" w:space="0" w:color="auto"/>
            </w:tcBorders>
          </w:tcPr>
          <w:p w14:paraId="65C86A56" w14:textId="77777777" w:rsidR="00257AA9" w:rsidRPr="0075787D" w:rsidRDefault="00257AA9" w:rsidP="00075551">
            <w:pPr>
              <w:spacing w:before="60" w:after="60"/>
              <w:rPr>
                <w:rFonts w:ascii="Arial" w:hAnsi="Arial"/>
                <w:b/>
                <w:bCs/>
                <w:sz w:val="20"/>
                <w:szCs w:val="20"/>
              </w:rPr>
            </w:pPr>
          </w:p>
        </w:tc>
      </w:tr>
      <w:tr w:rsidR="00257AA9" w:rsidRPr="008A0916" w14:paraId="1C82EB3C" w14:textId="77777777" w:rsidTr="00075551">
        <w:tc>
          <w:tcPr>
            <w:tcW w:w="2864" w:type="dxa"/>
            <w:tcBorders>
              <w:top w:val="single" w:sz="4" w:space="0" w:color="auto"/>
              <w:left w:val="single" w:sz="4" w:space="0" w:color="auto"/>
              <w:bottom w:val="single" w:sz="4" w:space="0" w:color="auto"/>
              <w:right w:val="single" w:sz="4" w:space="0" w:color="auto"/>
            </w:tcBorders>
          </w:tcPr>
          <w:p w14:paraId="3F6A93E4" w14:textId="77777777" w:rsidR="00257AA9" w:rsidRPr="00832BCB" w:rsidRDefault="00257AA9" w:rsidP="00075551">
            <w:pPr>
              <w:rPr>
                <w:rFonts w:ascii="Arial" w:hAnsi="Arial" w:cs="Arial"/>
                <w:sz w:val="20"/>
                <w:szCs w:val="20"/>
              </w:rPr>
            </w:pPr>
            <w:r w:rsidRPr="00832BCB">
              <w:rPr>
                <w:rFonts w:ascii="Arial" w:hAnsi="Arial"/>
                <w:sz w:val="20"/>
                <w:szCs w:val="20"/>
              </w:rPr>
              <w:t>Obdobje izvedbe projekta (od – do):</w:t>
            </w:r>
          </w:p>
        </w:tc>
        <w:tc>
          <w:tcPr>
            <w:tcW w:w="6237" w:type="dxa"/>
            <w:tcBorders>
              <w:top w:val="single" w:sz="4" w:space="0" w:color="auto"/>
              <w:left w:val="single" w:sz="4" w:space="0" w:color="auto"/>
              <w:bottom w:val="single" w:sz="4" w:space="0" w:color="auto"/>
              <w:right w:val="single" w:sz="4" w:space="0" w:color="auto"/>
            </w:tcBorders>
          </w:tcPr>
          <w:p w14:paraId="76B86EE3" w14:textId="77777777" w:rsidR="00257AA9" w:rsidRPr="0075787D" w:rsidRDefault="00257AA9" w:rsidP="00075551">
            <w:pPr>
              <w:spacing w:before="60" w:after="60"/>
              <w:rPr>
                <w:rFonts w:ascii="Arial" w:hAnsi="Arial"/>
                <w:b/>
                <w:bCs/>
                <w:sz w:val="20"/>
                <w:szCs w:val="20"/>
              </w:rPr>
            </w:pPr>
          </w:p>
        </w:tc>
      </w:tr>
      <w:tr w:rsidR="00257AA9" w:rsidRPr="008A0916" w14:paraId="7ADCC37D" w14:textId="77777777" w:rsidTr="00075551">
        <w:tc>
          <w:tcPr>
            <w:tcW w:w="2864" w:type="dxa"/>
            <w:tcBorders>
              <w:top w:val="single" w:sz="4" w:space="0" w:color="auto"/>
              <w:left w:val="single" w:sz="4" w:space="0" w:color="auto"/>
              <w:bottom w:val="single" w:sz="4" w:space="0" w:color="auto"/>
              <w:right w:val="single" w:sz="4" w:space="0" w:color="auto"/>
            </w:tcBorders>
          </w:tcPr>
          <w:p w14:paraId="65871E82" w14:textId="77777777" w:rsidR="00257AA9" w:rsidRPr="00CA504D" w:rsidRDefault="00257AA9" w:rsidP="00075551">
            <w:pPr>
              <w:spacing w:line="260" w:lineRule="atLeast"/>
              <w:rPr>
                <w:rFonts w:ascii="Arial" w:hAnsi="Arial"/>
                <w:sz w:val="20"/>
                <w:szCs w:val="20"/>
                <w:lang w:eastAsia="en-US"/>
              </w:rPr>
            </w:pPr>
            <w:r w:rsidRPr="00CA504D">
              <w:rPr>
                <w:rFonts w:ascii="Arial" w:hAnsi="Arial"/>
                <w:sz w:val="20"/>
                <w:szCs w:val="20"/>
              </w:rPr>
              <w:t xml:space="preserve">Podroben opis projekta, iz katerega bo razvidno, ali po vsebini ustreza zahtevam javnega naročila: </w:t>
            </w:r>
          </w:p>
          <w:p w14:paraId="0BAA4688" w14:textId="77777777" w:rsidR="00257AA9" w:rsidRPr="00832BCB" w:rsidRDefault="00257AA9" w:rsidP="00075551">
            <w:pPr>
              <w:rPr>
                <w:rFonts w:ascii="Arial" w:hAnsi="Arial"/>
                <w:sz w:val="20"/>
                <w:szCs w:val="20"/>
                <w:lang w:eastAsia="en-US"/>
              </w:rPr>
            </w:pPr>
          </w:p>
        </w:tc>
        <w:tc>
          <w:tcPr>
            <w:tcW w:w="6237" w:type="dxa"/>
            <w:tcBorders>
              <w:top w:val="single" w:sz="4" w:space="0" w:color="auto"/>
              <w:left w:val="single" w:sz="4" w:space="0" w:color="auto"/>
              <w:bottom w:val="single" w:sz="4" w:space="0" w:color="auto"/>
              <w:right w:val="single" w:sz="4" w:space="0" w:color="auto"/>
            </w:tcBorders>
          </w:tcPr>
          <w:p w14:paraId="1E609910" w14:textId="77777777" w:rsidR="00257AA9" w:rsidRPr="0075787D" w:rsidRDefault="00257AA9" w:rsidP="00075551">
            <w:pPr>
              <w:spacing w:before="60" w:after="60"/>
              <w:jc w:val="both"/>
              <w:rPr>
                <w:rFonts w:ascii="Arial" w:hAnsi="Arial" w:cs="Arial"/>
                <w:sz w:val="20"/>
                <w:szCs w:val="20"/>
                <w:shd w:val="clear" w:color="auto" w:fill="FFFFFF"/>
              </w:rPr>
            </w:pPr>
          </w:p>
        </w:tc>
      </w:tr>
    </w:tbl>
    <w:p w14:paraId="52706CFC" w14:textId="77777777" w:rsidR="00257AA9" w:rsidRDefault="00257AA9" w:rsidP="00257AA9"/>
    <w:p w14:paraId="3E11E9DF" w14:textId="77777777" w:rsidR="00257AA9" w:rsidRPr="008A0916" w:rsidRDefault="00257AA9" w:rsidP="00257AA9"/>
    <w:tbl>
      <w:tblPr>
        <w:tblW w:w="9101" w:type="dxa"/>
        <w:tblInd w:w="108" w:type="dxa"/>
        <w:tblLook w:val="01E0" w:firstRow="1" w:lastRow="1" w:firstColumn="1" w:lastColumn="1" w:noHBand="0" w:noVBand="0"/>
      </w:tblPr>
      <w:tblGrid>
        <w:gridCol w:w="2864"/>
        <w:gridCol w:w="6237"/>
      </w:tblGrid>
      <w:tr w:rsidR="00257AA9" w:rsidRPr="008A0916" w14:paraId="2489BF25" w14:textId="77777777" w:rsidTr="00075551">
        <w:tc>
          <w:tcPr>
            <w:tcW w:w="2864" w:type="dxa"/>
            <w:tcBorders>
              <w:top w:val="single" w:sz="4" w:space="0" w:color="auto"/>
              <w:left w:val="single" w:sz="4" w:space="0" w:color="auto"/>
              <w:bottom w:val="single" w:sz="4" w:space="0" w:color="auto"/>
              <w:right w:val="single" w:sz="4" w:space="0" w:color="auto"/>
            </w:tcBorders>
          </w:tcPr>
          <w:p w14:paraId="5045E02F" w14:textId="7CD919AB" w:rsidR="00257AA9" w:rsidRPr="00876C9F" w:rsidRDefault="00257AA9" w:rsidP="00075551">
            <w:pPr>
              <w:rPr>
                <w:rFonts w:ascii="Arial" w:hAnsi="Arial"/>
                <w:b/>
                <w:bCs/>
                <w:sz w:val="20"/>
                <w:szCs w:val="20"/>
              </w:rPr>
            </w:pPr>
            <w:r w:rsidRPr="00876C9F">
              <w:rPr>
                <w:rFonts w:ascii="Arial" w:hAnsi="Arial"/>
                <w:b/>
                <w:bCs/>
                <w:sz w:val="20"/>
                <w:szCs w:val="20"/>
              </w:rPr>
              <w:t>Naziv referenčnega p</w:t>
            </w:r>
            <w:r>
              <w:rPr>
                <w:rFonts w:ascii="Arial" w:hAnsi="Arial"/>
                <w:b/>
                <w:bCs/>
                <w:sz w:val="20"/>
                <w:szCs w:val="20"/>
              </w:rPr>
              <w:t>osl</w:t>
            </w:r>
            <w:r w:rsidRPr="00876C9F">
              <w:rPr>
                <w:rFonts w:ascii="Arial" w:hAnsi="Arial"/>
                <w:b/>
                <w:bCs/>
                <w:sz w:val="20"/>
                <w:szCs w:val="20"/>
              </w:rPr>
              <w:t xml:space="preserve">a </w:t>
            </w:r>
            <w:r>
              <w:rPr>
                <w:rFonts w:ascii="Arial" w:hAnsi="Arial"/>
                <w:b/>
                <w:bCs/>
                <w:sz w:val="20"/>
                <w:szCs w:val="20"/>
              </w:rPr>
              <w:t>3</w:t>
            </w:r>
            <w:r w:rsidRPr="00876C9F">
              <w:rPr>
                <w:rFonts w:ascii="Arial" w:hAnsi="Arial"/>
                <w:b/>
                <w:bCs/>
                <w:sz w:val="20"/>
                <w:szCs w:val="20"/>
              </w:rPr>
              <w:t xml:space="preserve"> </w:t>
            </w:r>
          </w:p>
        </w:tc>
        <w:tc>
          <w:tcPr>
            <w:tcW w:w="6237" w:type="dxa"/>
            <w:tcBorders>
              <w:top w:val="single" w:sz="4" w:space="0" w:color="auto"/>
              <w:left w:val="single" w:sz="4" w:space="0" w:color="auto"/>
              <w:bottom w:val="single" w:sz="4" w:space="0" w:color="auto"/>
              <w:right w:val="single" w:sz="4" w:space="0" w:color="auto"/>
            </w:tcBorders>
          </w:tcPr>
          <w:p w14:paraId="23B6528D" w14:textId="77777777" w:rsidR="00257AA9" w:rsidRPr="00876C9F" w:rsidRDefault="00257AA9" w:rsidP="00075551">
            <w:pPr>
              <w:spacing w:before="60" w:after="60"/>
              <w:rPr>
                <w:rFonts w:ascii="Arial" w:hAnsi="Arial"/>
                <w:b/>
                <w:bCs/>
                <w:sz w:val="20"/>
                <w:szCs w:val="20"/>
              </w:rPr>
            </w:pPr>
          </w:p>
        </w:tc>
      </w:tr>
      <w:tr w:rsidR="00257AA9" w:rsidRPr="008A0916" w14:paraId="5675D4E5" w14:textId="77777777" w:rsidTr="00075551">
        <w:tc>
          <w:tcPr>
            <w:tcW w:w="2864" w:type="dxa"/>
            <w:tcBorders>
              <w:top w:val="single" w:sz="4" w:space="0" w:color="auto"/>
              <w:left w:val="single" w:sz="4" w:space="0" w:color="auto"/>
              <w:bottom w:val="single" w:sz="4" w:space="0" w:color="auto"/>
              <w:right w:val="single" w:sz="4" w:space="0" w:color="auto"/>
            </w:tcBorders>
            <w:shd w:val="clear" w:color="auto" w:fill="auto"/>
          </w:tcPr>
          <w:p w14:paraId="5376B2B3" w14:textId="77777777" w:rsidR="00257AA9" w:rsidRPr="00832BCB" w:rsidRDefault="00257AA9" w:rsidP="00075551">
            <w:pPr>
              <w:rPr>
                <w:rFonts w:ascii="Arial" w:hAnsi="Arial"/>
                <w:b/>
                <w:sz w:val="20"/>
                <w:szCs w:val="20"/>
              </w:rPr>
            </w:pPr>
            <w:r w:rsidRPr="00832BCB">
              <w:rPr>
                <w:rFonts w:ascii="Arial" w:hAnsi="Arial"/>
                <w:bCs/>
                <w:sz w:val="20"/>
                <w:szCs w:val="20"/>
              </w:rPr>
              <w:t>Naročnik referenčnega posla</w:t>
            </w:r>
            <w:r w:rsidRPr="00832BCB">
              <w:rPr>
                <w:rFonts w:ascii="Arial" w:hAnsi="Arial"/>
                <w:b/>
                <w:sz w:val="20"/>
                <w:szCs w:val="20"/>
              </w:rPr>
              <w:t xml:space="preserve"> </w:t>
            </w:r>
            <w:r w:rsidRPr="00832BCB">
              <w:rPr>
                <w:rFonts w:ascii="Arial" w:hAnsi="Arial"/>
                <w:sz w:val="20"/>
                <w:szCs w:val="20"/>
              </w:rPr>
              <w:t>(naziv, naslov, davčna številka)</w:t>
            </w:r>
            <w:r w:rsidRPr="00832BCB">
              <w:rPr>
                <w:rFonts w:ascii="Arial" w:hAnsi="Arial"/>
                <w:b/>
                <w:sz w:val="20"/>
                <w:szCs w:val="20"/>
              </w:rPr>
              <w: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BB26914" w14:textId="77777777" w:rsidR="00257AA9" w:rsidRPr="0075787D" w:rsidRDefault="00257AA9" w:rsidP="00075551">
            <w:pPr>
              <w:spacing w:before="60" w:after="60"/>
              <w:rPr>
                <w:rFonts w:ascii="Arial" w:hAnsi="Arial"/>
                <w:b/>
                <w:bCs/>
                <w:sz w:val="20"/>
                <w:szCs w:val="20"/>
              </w:rPr>
            </w:pPr>
          </w:p>
        </w:tc>
      </w:tr>
      <w:tr w:rsidR="00257AA9" w:rsidRPr="008A0916" w14:paraId="534CFA9B" w14:textId="77777777" w:rsidTr="00075551">
        <w:tc>
          <w:tcPr>
            <w:tcW w:w="2864" w:type="dxa"/>
            <w:tcBorders>
              <w:top w:val="single" w:sz="4" w:space="0" w:color="auto"/>
              <w:left w:val="single" w:sz="4" w:space="0" w:color="auto"/>
              <w:bottom w:val="single" w:sz="4" w:space="0" w:color="auto"/>
              <w:right w:val="single" w:sz="4" w:space="0" w:color="auto"/>
            </w:tcBorders>
          </w:tcPr>
          <w:p w14:paraId="01752A9D" w14:textId="77777777" w:rsidR="00257AA9" w:rsidRPr="00832BCB" w:rsidRDefault="00257AA9" w:rsidP="00075551">
            <w:pPr>
              <w:rPr>
                <w:rFonts w:ascii="Arial" w:hAnsi="Arial"/>
                <w:sz w:val="20"/>
                <w:szCs w:val="20"/>
              </w:rPr>
            </w:pPr>
            <w:r w:rsidRPr="00832BCB">
              <w:rPr>
                <w:rFonts w:ascii="Arial" w:hAnsi="Arial"/>
                <w:sz w:val="20"/>
                <w:szCs w:val="20"/>
              </w:rPr>
              <w:t>Vodja referenčnega posla pri naročniku (ime in priimek, e-naslov in telefonska številka):</w:t>
            </w:r>
          </w:p>
        </w:tc>
        <w:tc>
          <w:tcPr>
            <w:tcW w:w="6237" w:type="dxa"/>
            <w:tcBorders>
              <w:top w:val="single" w:sz="4" w:space="0" w:color="auto"/>
              <w:left w:val="single" w:sz="4" w:space="0" w:color="auto"/>
              <w:bottom w:val="single" w:sz="4" w:space="0" w:color="auto"/>
              <w:right w:val="single" w:sz="4" w:space="0" w:color="auto"/>
            </w:tcBorders>
          </w:tcPr>
          <w:p w14:paraId="06F07F36" w14:textId="77777777" w:rsidR="00257AA9" w:rsidRPr="0075787D" w:rsidRDefault="00257AA9" w:rsidP="00075551">
            <w:pPr>
              <w:spacing w:before="60" w:after="60"/>
              <w:rPr>
                <w:rFonts w:ascii="Arial" w:hAnsi="Arial"/>
                <w:b/>
                <w:bCs/>
                <w:sz w:val="20"/>
                <w:szCs w:val="20"/>
              </w:rPr>
            </w:pPr>
          </w:p>
        </w:tc>
      </w:tr>
      <w:tr w:rsidR="00257AA9" w:rsidRPr="008A0916" w14:paraId="347AE216" w14:textId="77777777" w:rsidTr="00075551">
        <w:tc>
          <w:tcPr>
            <w:tcW w:w="2864" w:type="dxa"/>
            <w:tcBorders>
              <w:top w:val="single" w:sz="4" w:space="0" w:color="auto"/>
              <w:left w:val="single" w:sz="4" w:space="0" w:color="auto"/>
              <w:bottom w:val="single" w:sz="4" w:space="0" w:color="auto"/>
              <w:right w:val="single" w:sz="4" w:space="0" w:color="auto"/>
            </w:tcBorders>
          </w:tcPr>
          <w:p w14:paraId="4B36F64B" w14:textId="77777777" w:rsidR="00257AA9" w:rsidRPr="00832BCB" w:rsidRDefault="00257AA9" w:rsidP="00075551">
            <w:pPr>
              <w:rPr>
                <w:rFonts w:ascii="Arial" w:hAnsi="Arial"/>
                <w:sz w:val="20"/>
                <w:szCs w:val="20"/>
              </w:rPr>
            </w:pPr>
            <w:r w:rsidRPr="00832BCB">
              <w:rPr>
                <w:rFonts w:ascii="Arial" w:hAnsi="Arial"/>
                <w:sz w:val="20"/>
                <w:szCs w:val="20"/>
              </w:rPr>
              <w:t>Sedež in naziv gospodarskega subjekta, ki je izvedel posel</w:t>
            </w:r>
            <w:r w:rsidRPr="00832BCB">
              <w:rPr>
                <w:rFonts w:ascii="Arial" w:hAnsi="Arial"/>
                <w:b/>
                <w:sz w:val="20"/>
                <w:szCs w:val="20"/>
              </w:rPr>
              <w:t xml:space="preserve"> </w:t>
            </w:r>
            <w:r w:rsidRPr="00832BCB">
              <w:rPr>
                <w:rFonts w:ascii="Arial" w:hAnsi="Arial"/>
                <w:sz w:val="20"/>
                <w:szCs w:val="20"/>
              </w:rPr>
              <w:t>(z navedbo ali je dela izvajal kot izvajalec ali kot podizvajalec)</w:t>
            </w:r>
          </w:p>
        </w:tc>
        <w:tc>
          <w:tcPr>
            <w:tcW w:w="6237" w:type="dxa"/>
            <w:tcBorders>
              <w:top w:val="single" w:sz="4" w:space="0" w:color="auto"/>
              <w:left w:val="single" w:sz="4" w:space="0" w:color="auto"/>
              <w:bottom w:val="single" w:sz="4" w:space="0" w:color="auto"/>
              <w:right w:val="single" w:sz="4" w:space="0" w:color="auto"/>
            </w:tcBorders>
          </w:tcPr>
          <w:p w14:paraId="169385A6" w14:textId="77777777" w:rsidR="00257AA9" w:rsidRPr="0075787D" w:rsidRDefault="00257AA9" w:rsidP="00075551">
            <w:pPr>
              <w:spacing w:before="60" w:after="60"/>
              <w:rPr>
                <w:rFonts w:ascii="Arial" w:hAnsi="Arial"/>
                <w:b/>
                <w:bCs/>
                <w:sz w:val="20"/>
                <w:szCs w:val="20"/>
              </w:rPr>
            </w:pPr>
          </w:p>
        </w:tc>
      </w:tr>
      <w:tr w:rsidR="00257AA9" w:rsidRPr="008A0916" w14:paraId="596CAC35" w14:textId="77777777" w:rsidTr="00075551">
        <w:tc>
          <w:tcPr>
            <w:tcW w:w="2864" w:type="dxa"/>
            <w:tcBorders>
              <w:top w:val="single" w:sz="4" w:space="0" w:color="auto"/>
              <w:left w:val="single" w:sz="4" w:space="0" w:color="auto"/>
              <w:bottom w:val="single" w:sz="4" w:space="0" w:color="auto"/>
              <w:right w:val="single" w:sz="4" w:space="0" w:color="auto"/>
            </w:tcBorders>
          </w:tcPr>
          <w:p w14:paraId="694022FB" w14:textId="77777777" w:rsidR="00257AA9" w:rsidRPr="00832BCB" w:rsidRDefault="00257AA9" w:rsidP="00075551">
            <w:pPr>
              <w:rPr>
                <w:rFonts w:ascii="Arial" w:hAnsi="Arial" w:cs="Arial"/>
                <w:sz w:val="20"/>
                <w:szCs w:val="20"/>
              </w:rPr>
            </w:pPr>
            <w:r w:rsidRPr="00832BCB">
              <w:rPr>
                <w:rFonts w:ascii="Arial" w:hAnsi="Arial"/>
                <w:sz w:val="20"/>
                <w:szCs w:val="20"/>
              </w:rPr>
              <w:lastRenderedPageBreak/>
              <w:t>Obdobje izvedbe projekta (od – do):</w:t>
            </w:r>
          </w:p>
        </w:tc>
        <w:tc>
          <w:tcPr>
            <w:tcW w:w="6237" w:type="dxa"/>
            <w:tcBorders>
              <w:top w:val="single" w:sz="4" w:space="0" w:color="auto"/>
              <w:left w:val="single" w:sz="4" w:space="0" w:color="auto"/>
              <w:bottom w:val="single" w:sz="4" w:space="0" w:color="auto"/>
              <w:right w:val="single" w:sz="4" w:space="0" w:color="auto"/>
            </w:tcBorders>
          </w:tcPr>
          <w:p w14:paraId="5C8AF1D7" w14:textId="77777777" w:rsidR="00257AA9" w:rsidRPr="0075787D" w:rsidRDefault="00257AA9" w:rsidP="00075551">
            <w:pPr>
              <w:spacing w:before="60" w:after="60"/>
              <w:rPr>
                <w:rFonts w:ascii="Arial" w:hAnsi="Arial"/>
                <w:b/>
                <w:bCs/>
                <w:sz w:val="20"/>
                <w:szCs w:val="20"/>
              </w:rPr>
            </w:pPr>
          </w:p>
        </w:tc>
      </w:tr>
      <w:tr w:rsidR="00257AA9" w:rsidRPr="008A0916" w14:paraId="726A5894" w14:textId="77777777" w:rsidTr="00075551">
        <w:tc>
          <w:tcPr>
            <w:tcW w:w="2864" w:type="dxa"/>
            <w:tcBorders>
              <w:top w:val="single" w:sz="4" w:space="0" w:color="auto"/>
              <w:left w:val="single" w:sz="4" w:space="0" w:color="auto"/>
              <w:bottom w:val="single" w:sz="4" w:space="0" w:color="auto"/>
              <w:right w:val="single" w:sz="4" w:space="0" w:color="auto"/>
            </w:tcBorders>
          </w:tcPr>
          <w:p w14:paraId="391744B2" w14:textId="77777777" w:rsidR="00257AA9" w:rsidRPr="00CA504D" w:rsidRDefault="00257AA9" w:rsidP="00075551">
            <w:pPr>
              <w:spacing w:line="260" w:lineRule="atLeast"/>
              <w:rPr>
                <w:rFonts w:ascii="Arial" w:hAnsi="Arial"/>
                <w:sz w:val="20"/>
                <w:szCs w:val="20"/>
                <w:lang w:eastAsia="en-US"/>
              </w:rPr>
            </w:pPr>
            <w:r w:rsidRPr="00CA504D">
              <w:rPr>
                <w:rFonts w:ascii="Arial" w:hAnsi="Arial"/>
                <w:sz w:val="20"/>
                <w:szCs w:val="20"/>
              </w:rPr>
              <w:t xml:space="preserve">Podroben opis projekta, iz katerega bo razvidno, ali po vsebini ustreza zahtevam javnega naročila: </w:t>
            </w:r>
          </w:p>
          <w:p w14:paraId="4CB33987" w14:textId="77777777" w:rsidR="00257AA9" w:rsidRPr="00832BCB" w:rsidRDefault="00257AA9" w:rsidP="00075551">
            <w:pPr>
              <w:rPr>
                <w:rFonts w:ascii="Arial" w:hAnsi="Arial"/>
                <w:sz w:val="20"/>
                <w:szCs w:val="20"/>
                <w:lang w:eastAsia="en-US"/>
              </w:rPr>
            </w:pPr>
          </w:p>
        </w:tc>
        <w:tc>
          <w:tcPr>
            <w:tcW w:w="6237" w:type="dxa"/>
            <w:tcBorders>
              <w:top w:val="single" w:sz="4" w:space="0" w:color="auto"/>
              <w:left w:val="single" w:sz="4" w:space="0" w:color="auto"/>
              <w:bottom w:val="single" w:sz="4" w:space="0" w:color="auto"/>
              <w:right w:val="single" w:sz="4" w:space="0" w:color="auto"/>
            </w:tcBorders>
          </w:tcPr>
          <w:p w14:paraId="12B2DA38" w14:textId="77777777" w:rsidR="00257AA9" w:rsidRPr="0075787D" w:rsidRDefault="00257AA9" w:rsidP="00075551">
            <w:pPr>
              <w:spacing w:before="60" w:after="60"/>
              <w:jc w:val="both"/>
              <w:rPr>
                <w:rFonts w:ascii="Arial" w:hAnsi="Arial" w:cs="Arial"/>
                <w:sz w:val="20"/>
                <w:szCs w:val="20"/>
                <w:shd w:val="clear" w:color="auto" w:fill="FFFFFF"/>
              </w:rPr>
            </w:pPr>
          </w:p>
        </w:tc>
      </w:tr>
    </w:tbl>
    <w:p w14:paraId="281D1699" w14:textId="77777777" w:rsidR="00257AA9" w:rsidRDefault="00257AA9" w:rsidP="00257AA9"/>
    <w:p w14:paraId="293DB0C8" w14:textId="77777777" w:rsidR="00257AA9" w:rsidRDefault="00257AA9" w:rsidP="00BF6879"/>
    <w:tbl>
      <w:tblPr>
        <w:tblW w:w="9101" w:type="dxa"/>
        <w:tblInd w:w="108" w:type="dxa"/>
        <w:tblLook w:val="01E0" w:firstRow="1" w:lastRow="1" w:firstColumn="1" w:lastColumn="1" w:noHBand="0" w:noVBand="0"/>
      </w:tblPr>
      <w:tblGrid>
        <w:gridCol w:w="2864"/>
        <w:gridCol w:w="6237"/>
      </w:tblGrid>
      <w:tr w:rsidR="00257AA9" w:rsidRPr="008A0916" w14:paraId="45E8801D" w14:textId="77777777" w:rsidTr="00075551">
        <w:tc>
          <w:tcPr>
            <w:tcW w:w="2864" w:type="dxa"/>
            <w:tcBorders>
              <w:top w:val="single" w:sz="4" w:space="0" w:color="auto"/>
              <w:left w:val="single" w:sz="4" w:space="0" w:color="auto"/>
              <w:bottom w:val="single" w:sz="4" w:space="0" w:color="auto"/>
              <w:right w:val="single" w:sz="4" w:space="0" w:color="auto"/>
            </w:tcBorders>
          </w:tcPr>
          <w:p w14:paraId="11DB2FCA" w14:textId="38C3A8C6" w:rsidR="00257AA9" w:rsidRPr="00876C9F" w:rsidRDefault="00257AA9" w:rsidP="00075551">
            <w:pPr>
              <w:rPr>
                <w:rFonts w:ascii="Arial" w:hAnsi="Arial"/>
                <w:b/>
                <w:bCs/>
                <w:sz w:val="20"/>
                <w:szCs w:val="20"/>
              </w:rPr>
            </w:pPr>
            <w:r w:rsidRPr="00876C9F">
              <w:rPr>
                <w:rFonts w:ascii="Arial" w:hAnsi="Arial"/>
                <w:b/>
                <w:bCs/>
                <w:sz w:val="20"/>
                <w:szCs w:val="20"/>
              </w:rPr>
              <w:t>Naziv referenčnega p</w:t>
            </w:r>
            <w:r>
              <w:rPr>
                <w:rFonts w:ascii="Arial" w:hAnsi="Arial"/>
                <w:b/>
                <w:bCs/>
                <w:sz w:val="20"/>
                <w:szCs w:val="20"/>
              </w:rPr>
              <w:t>osl</w:t>
            </w:r>
            <w:r w:rsidRPr="00876C9F">
              <w:rPr>
                <w:rFonts w:ascii="Arial" w:hAnsi="Arial"/>
                <w:b/>
                <w:bCs/>
                <w:sz w:val="20"/>
                <w:szCs w:val="20"/>
              </w:rPr>
              <w:t xml:space="preserve">a </w:t>
            </w:r>
            <w:r>
              <w:rPr>
                <w:rFonts w:ascii="Arial" w:hAnsi="Arial"/>
                <w:b/>
                <w:bCs/>
                <w:sz w:val="20"/>
                <w:szCs w:val="20"/>
              </w:rPr>
              <w:t>4</w:t>
            </w:r>
            <w:r w:rsidRPr="00876C9F">
              <w:rPr>
                <w:rFonts w:ascii="Arial" w:hAnsi="Arial"/>
                <w:b/>
                <w:bCs/>
                <w:sz w:val="20"/>
                <w:szCs w:val="20"/>
              </w:rPr>
              <w:t xml:space="preserve"> </w:t>
            </w:r>
          </w:p>
        </w:tc>
        <w:tc>
          <w:tcPr>
            <w:tcW w:w="6237" w:type="dxa"/>
            <w:tcBorders>
              <w:top w:val="single" w:sz="4" w:space="0" w:color="auto"/>
              <w:left w:val="single" w:sz="4" w:space="0" w:color="auto"/>
              <w:bottom w:val="single" w:sz="4" w:space="0" w:color="auto"/>
              <w:right w:val="single" w:sz="4" w:space="0" w:color="auto"/>
            </w:tcBorders>
          </w:tcPr>
          <w:p w14:paraId="20C52350" w14:textId="77777777" w:rsidR="00257AA9" w:rsidRPr="00876C9F" w:rsidRDefault="00257AA9" w:rsidP="00075551">
            <w:pPr>
              <w:spacing w:before="60" w:after="60"/>
              <w:rPr>
                <w:rFonts w:ascii="Arial" w:hAnsi="Arial"/>
                <w:b/>
                <w:bCs/>
                <w:sz w:val="20"/>
                <w:szCs w:val="20"/>
              </w:rPr>
            </w:pPr>
          </w:p>
        </w:tc>
      </w:tr>
      <w:tr w:rsidR="00257AA9" w:rsidRPr="008A0916" w14:paraId="4D1FD3CD" w14:textId="77777777" w:rsidTr="00075551">
        <w:tc>
          <w:tcPr>
            <w:tcW w:w="2864" w:type="dxa"/>
            <w:tcBorders>
              <w:top w:val="single" w:sz="4" w:space="0" w:color="auto"/>
              <w:left w:val="single" w:sz="4" w:space="0" w:color="auto"/>
              <w:bottom w:val="single" w:sz="4" w:space="0" w:color="auto"/>
              <w:right w:val="single" w:sz="4" w:space="0" w:color="auto"/>
            </w:tcBorders>
            <w:shd w:val="clear" w:color="auto" w:fill="auto"/>
          </w:tcPr>
          <w:p w14:paraId="0387C064" w14:textId="77777777" w:rsidR="00257AA9" w:rsidRPr="00832BCB" w:rsidRDefault="00257AA9" w:rsidP="00075551">
            <w:pPr>
              <w:rPr>
                <w:rFonts w:ascii="Arial" w:hAnsi="Arial"/>
                <w:b/>
                <w:sz w:val="20"/>
                <w:szCs w:val="20"/>
              </w:rPr>
            </w:pPr>
            <w:r w:rsidRPr="00832BCB">
              <w:rPr>
                <w:rFonts w:ascii="Arial" w:hAnsi="Arial"/>
                <w:bCs/>
                <w:sz w:val="20"/>
                <w:szCs w:val="20"/>
              </w:rPr>
              <w:t>Naročnik referenčnega posla</w:t>
            </w:r>
            <w:r w:rsidRPr="00832BCB">
              <w:rPr>
                <w:rFonts w:ascii="Arial" w:hAnsi="Arial"/>
                <w:b/>
                <w:sz w:val="20"/>
                <w:szCs w:val="20"/>
              </w:rPr>
              <w:t xml:space="preserve"> </w:t>
            </w:r>
            <w:r w:rsidRPr="00832BCB">
              <w:rPr>
                <w:rFonts w:ascii="Arial" w:hAnsi="Arial"/>
                <w:sz w:val="20"/>
                <w:szCs w:val="20"/>
              </w:rPr>
              <w:t>(naziv, naslov, davčna številka)</w:t>
            </w:r>
            <w:r w:rsidRPr="00832BCB">
              <w:rPr>
                <w:rFonts w:ascii="Arial" w:hAnsi="Arial"/>
                <w:b/>
                <w:sz w:val="20"/>
                <w:szCs w:val="20"/>
              </w:rPr>
              <w: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9EC665E" w14:textId="77777777" w:rsidR="00257AA9" w:rsidRPr="0075787D" w:rsidRDefault="00257AA9" w:rsidP="00075551">
            <w:pPr>
              <w:spacing w:before="60" w:after="60"/>
              <w:rPr>
                <w:rFonts w:ascii="Arial" w:hAnsi="Arial"/>
                <w:b/>
                <w:bCs/>
                <w:sz w:val="20"/>
                <w:szCs w:val="20"/>
              </w:rPr>
            </w:pPr>
          </w:p>
        </w:tc>
      </w:tr>
      <w:tr w:rsidR="00257AA9" w:rsidRPr="008A0916" w14:paraId="48ED7762" w14:textId="77777777" w:rsidTr="00075551">
        <w:tc>
          <w:tcPr>
            <w:tcW w:w="2864" w:type="dxa"/>
            <w:tcBorders>
              <w:top w:val="single" w:sz="4" w:space="0" w:color="auto"/>
              <w:left w:val="single" w:sz="4" w:space="0" w:color="auto"/>
              <w:bottom w:val="single" w:sz="4" w:space="0" w:color="auto"/>
              <w:right w:val="single" w:sz="4" w:space="0" w:color="auto"/>
            </w:tcBorders>
          </w:tcPr>
          <w:p w14:paraId="590D4D64" w14:textId="77777777" w:rsidR="00257AA9" w:rsidRPr="00832BCB" w:rsidRDefault="00257AA9" w:rsidP="00075551">
            <w:pPr>
              <w:rPr>
                <w:rFonts w:ascii="Arial" w:hAnsi="Arial"/>
                <w:sz w:val="20"/>
                <w:szCs w:val="20"/>
              </w:rPr>
            </w:pPr>
            <w:r w:rsidRPr="00832BCB">
              <w:rPr>
                <w:rFonts w:ascii="Arial" w:hAnsi="Arial"/>
                <w:sz w:val="20"/>
                <w:szCs w:val="20"/>
              </w:rPr>
              <w:t>Vodja referenčnega posla pri naročniku (ime in priimek, e-naslov in telefonska številka):</w:t>
            </w:r>
          </w:p>
        </w:tc>
        <w:tc>
          <w:tcPr>
            <w:tcW w:w="6237" w:type="dxa"/>
            <w:tcBorders>
              <w:top w:val="single" w:sz="4" w:space="0" w:color="auto"/>
              <w:left w:val="single" w:sz="4" w:space="0" w:color="auto"/>
              <w:bottom w:val="single" w:sz="4" w:space="0" w:color="auto"/>
              <w:right w:val="single" w:sz="4" w:space="0" w:color="auto"/>
            </w:tcBorders>
          </w:tcPr>
          <w:p w14:paraId="6E5EE113" w14:textId="77777777" w:rsidR="00257AA9" w:rsidRPr="0075787D" w:rsidRDefault="00257AA9" w:rsidP="00075551">
            <w:pPr>
              <w:spacing w:before="60" w:after="60"/>
              <w:rPr>
                <w:rFonts w:ascii="Arial" w:hAnsi="Arial"/>
                <w:b/>
                <w:bCs/>
                <w:sz w:val="20"/>
                <w:szCs w:val="20"/>
              </w:rPr>
            </w:pPr>
          </w:p>
        </w:tc>
      </w:tr>
      <w:tr w:rsidR="00257AA9" w:rsidRPr="008A0916" w14:paraId="026538E3" w14:textId="77777777" w:rsidTr="00075551">
        <w:tc>
          <w:tcPr>
            <w:tcW w:w="2864" w:type="dxa"/>
            <w:tcBorders>
              <w:top w:val="single" w:sz="4" w:space="0" w:color="auto"/>
              <w:left w:val="single" w:sz="4" w:space="0" w:color="auto"/>
              <w:bottom w:val="single" w:sz="4" w:space="0" w:color="auto"/>
              <w:right w:val="single" w:sz="4" w:space="0" w:color="auto"/>
            </w:tcBorders>
          </w:tcPr>
          <w:p w14:paraId="5909D094" w14:textId="77777777" w:rsidR="00257AA9" w:rsidRPr="00832BCB" w:rsidRDefault="00257AA9" w:rsidP="00075551">
            <w:pPr>
              <w:rPr>
                <w:rFonts w:ascii="Arial" w:hAnsi="Arial"/>
                <w:sz w:val="20"/>
                <w:szCs w:val="20"/>
              </w:rPr>
            </w:pPr>
            <w:r w:rsidRPr="00832BCB">
              <w:rPr>
                <w:rFonts w:ascii="Arial" w:hAnsi="Arial"/>
                <w:sz w:val="20"/>
                <w:szCs w:val="20"/>
              </w:rPr>
              <w:t>Sedež in naziv gospodarskega subjekta, ki je izvedel posel</w:t>
            </w:r>
            <w:r w:rsidRPr="00832BCB">
              <w:rPr>
                <w:rFonts w:ascii="Arial" w:hAnsi="Arial"/>
                <w:b/>
                <w:sz w:val="20"/>
                <w:szCs w:val="20"/>
              </w:rPr>
              <w:t xml:space="preserve"> </w:t>
            </w:r>
            <w:r w:rsidRPr="00832BCB">
              <w:rPr>
                <w:rFonts w:ascii="Arial" w:hAnsi="Arial"/>
                <w:sz w:val="20"/>
                <w:szCs w:val="20"/>
              </w:rPr>
              <w:t>(z navedbo ali je dela izvajal kot izvajalec ali kot podizvajalec)</w:t>
            </w:r>
          </w:p>
        </w:tc>
        <w:tc>
          <w:tcPr>
            <w:tcW w:w="6237" w:type="dxa"/>
            <w:tcBorders>
              <w:top w:val="single" w:sz="4" w:space="0" w:color="auto"/>
              <w:left w:val="single" w:sz="4" w:space="0" w:color="auto"/>
              <w:bottom w:val="single" w:sz="4" w:space="0" w:color="auto"/>
              <w:right w:val="single" w:sz="4" w:space="0" w:color="auto"/>
            </w:tcBorders>
          </w:tcPr>
          <w:p w14:paraId="68939FC5" w14:textId="77777777" w:rsidR="00257AA9" w:rsidRPr="0075787D" w:rsidRDefault="00257AA9" w:rsidP="00075551">
            <w:pPr>
              <w:spacing w:before="60" w:after="60"/>
              <w:rPr>
                <w:rFonts w:ascii="Arial" w:hAnsi="Arial"/>
                <w:b/>
                <w:bCs/>
                <w:sz w:val="20"/>
                <w:szCs w:val="20"/>
              </w:rPr>
            </w:pPr>
          </w:p>
        </w:tc>
      </w:tr>
      <w:tr w:rsidR="00257AA9" w:rsidRPr="008A0916" w14:paraId="7E2E3B75" w14:textId="77777777" w:rsidTr="00075551">
        <w:tc>
          <w:tcPr>
            <w:tcW w:w="2864" w:type="dxa"/>
            <w:tcBorders>
              <w:top w:val="single" w:sz="4" w:space="0" w:color="auto"/>
              <w:left w:val="single" w:sz="4" w:space="0" w:color="auto"/>
              <w:bottom w:val="single" w:sz="4" w:space="0" w:color="auto"/>
              <w:right w:val="single" w:sz="4" w:space="0" w:color="auto"/>
            </w:tcBorders>
          </w:tcPr>
          <w:p w14:paraId="00441AA9" w14:textId="77777777" w:rsidR="00257AA9" w:rsidRPr="00832BCB" w:rsidRDefault="00257AA9" w:rsidP="00075551">
            <w:pPr>
              <w:rPr>
                <w:rFonts w:ascii="Arial" w:hAnsi="Arial" w:cs="Arial"/>
                <w:sz w:val="20"/>
                <w:szCs w:val="20"/>
              </w:rPr>
            </w:pPr>
            <w:r w:rsidRPr="00832BCB">
              <w:rPr>
                <w:rFonts w:ascii="Arial" w:hAnsi="Arial"/>
                <w:sz w:val="20"/>
                <w:szCs w:val="20"/>
              </w:rPr>
              <w:t>Obdobje izvedbe projekta (od – do):</w:t>
            </w:r>
          </w:p>
        </w:tc>
        <w:tc>
          <w:tcPr>
            <w:tcW w:w="6237" w:type="dxa"/>
            <w:tcBorders>
              <w:top w:val="single" w:sz="4" w:space="0" w:color="auto"/>
              <w:left w:val="single" w:sz="4" w:space="0" w:color="auto"/>
              <w:bottom w:val="single" w:sz="4" w:space="0" w:color="auto"/>
              <w:right w:val="single" w:sz="4" w:space="0" w:color="auto"/>
            </w:tcBorders>
          </w:tcPr>
          <w:p w14:paraId="4FBF6FBB" w14:textId="77777777" w:rsidR="00257AA9" w:rsidRPr="0075787D" w:rsidRDefault="00257AA9" w:rsidP="00075551">
            <w:pPr>
              <w:spacing w:before="60" w:after="60"/>
              <w:rPr>
                <w:rFonts w:ascii="Arial" w:hAnsi="Arial"/>
                <w:b/>
                <w:bCs/>
                <w:sz w:val="20"/>
                <w:szCs w:val="20"/>
              </w:rPr>
            </w:pPr>
          </w:p>
        </w:tc>
      </w:tr>
      <w:tr w:rsidR="00257AA9" w:rsidRPr="008A0916" w14:paraId="1111093A" w14:textId="77777777" w:rsidTr="00075551">
        <w:tc>
          <w:tcPr>
            <w:tcW w:w="2864" w:type="dxa"/>
            <w:tcBorders>
              <w:top w:val="single" w:sz="4" w:space="0" w:color="auto"/>
              <w:left w:val="single" w:sz="4" w:space="0" w:color="auto"/>
              <w:bottom w:val="single" w:sz="4" w:space="0" w:color="auto"/>
              <w:right w:val="single" w:sz="4" w:space="0" w:color="auto"/>
            </w:tcBorders>
          </w:tcPr>
          <w:p w14:paraId="4EABE1FA" w14:textId="77777777" w:rsidR="00257AA9" w:rsidRPr="00CA504D" w:rsidRDefault="00257AA9" w:rsidP="00075551">
            <w:pPr>
              <w:spacing w:line="260" w:lineRule="atLeast"/>
              <w:rPr>
                <w:rFonts w:ascii="Arial" w:hAnsi="Arial"/>
                <w:sz w:val="20"/>
                <w:szCs w:val="20"/>
                <w:lang w:eastAsia="en-US"/>
              </w:rPr>
            </w:pPr>
            <w:r w:rsidRPr="00CA504D">
              <w:rPr>
                <w:rFonts w:ascii="Arial" w:hAnsi="Arial"/>
                <w:sz w:val="20"/>
                <w:szCs w:val="20"/>
              </w:rPr>
              <w:t xml:space="preserve">Podroben opis projekta, iz katerega bo razvidno, ali po vsebini ustreza zahtevam javnega naročila: </w:t>
            </w:r>
          </w:p>
          <w:p w14:paraId="33091202" w14:textId="77777777" w:rsidR="00257AA9" w:rsidRPr="00832BCB" w:rsidRDefault="00257AA9" w:rsidP="00075551">
            <w:pPr>
              <w:rPr>
                <w:rFonts w:ascii="Arial" w:hAnsi="Arial"/>
                <w:sz w:val="20"/>
                <w:szCs w:val="20"/>
                <w:lang w:eastAsia="en-US"/>
              </w:rPr>
            </w:pPr>
          </w:p>
        </w:tc>
        <w:tc>
          <w:tcPr>
            <w:tcW w:w="6237" w:type="dxa"/>
            <w:tcBorders>
              <w:top w:val="single" w:sz="4" w:space="0" w:color="auto"/>
              <w:left w:val="single" w:sz="4" w:space="0" w:color="auto"/>
              <w:bottom w:val="single" w:sz="4" w:space="0" w:color="auto"/>
              <w:right w:val="single" w:sz="4" w:space="0" w:color="auto"/>
            </w:tcBorders>
          </w:tcPr>
          <w:p w14:paraId="7E049690" w14:textId="77777777" w:rsidR="00257AA9" w:rsidRPr="0075787D" w:rsidRDefault="00257AA9" w:rsidP="00075551">
            <w:pPr>
              <w:spacing w:before="60" w:after="60"/>
              <w:jc w:val="both"/>
              <w:rPr>
                <w:rFonts w:ascii="Arial" w:hAnsi="Arial" w:cs="Arial"/>
                <w:sz w:val="20"/>
                <w:szCs w:val="20"/>
                <w:shd w:val="clear" w:color="auto" w:fill="FFFFFF"/>
              </w:rPr>
            </w:pPr>
          </w:p>
        </w:tc>
      </w:tr>
    </w:tbl>
    <w:p w14:paraId="10677D41" w14:textId="77777777" w:rsidR="00257AA9" w:rsidRDefault="00257AA9" w:rsidP="00BF6879"/>
    <w:p w14:paraId="6B630742" w14:textId="77777777" w:rsidR="00BF6879" w:rsidRDefault="00BF6879" w:rsidP="00BF6879"/>
    <w:p w14:paraId="7DF16BD6" w14:textId="77777777" w:rsidR="00BF6879" w:rsidRPr="008A0916" w:rsidRDefault="00BF6879" w:rsidP="00BF6879"/>
    <w:tbl>
      <w:tblPr>
        <w:tblW w:w="9101" w:type="dxa"/>
        <w:tblInd w:w="108" w:type="dxa"/>
        <w:tblLook w:val="01E0" w:firstRow="1" w:lastRow="1" w:firstColumn="1" w:lastColumn="1" w:noHBand="0" w:noVBand="0"/>
      </w:tblPr>
      <w:tblGrid>
        <w:gridCol w:w="2936"/>
        <w:gridCol w:w="6165"/>
      </w:tblGrid>
      <w:tr w:rsidR="00BF6879" w:rsidRPr="0001646A" w14:paraId="40B0E004" w14:textId="77777777" w:rsidTr="006C15E1">
        <w:tc>
          <w:tcPr>
            <w:tcW w:w="2936" w:type="dxa"/>
            <w:tcBorders>
              <w:top w:val="single" w:sz="4" w:space="0" w:color="auto"/>
              <w:left w:val="single" w:sz="4" w:space="0" w:color="auto"/>
              <w:bottom w:val="single" w:sz="4" w:space="0" w:color="auto"/>
              <w:right w:val="single" w:sz="4" w:space="0" w:color="auto"/>
            </w:tcBorders>
          </w:tcPr>
          <w:p w14:paraId="557089B3" w14:textId="77777777" w:rsidR="00BF6879" w:rsidRPr="0001646A" w:rsidRDefault="00BF6879" w:rsidP="006C15E1">
            <w:pPr>
              <w:spacing w:before="60" w:after="60"/>
              <w:jc w:val="both"/>
              <w:rPr>
                <w:rFonts w:ascii="Arial" w:hAnsi="Arial" w:cs="Arial"/>
                <w:b/>
                <w:i/>
                <w:iCs/>
                <w:sz w:val="20"/>
                <w:szCs w:val="20"/>
              </w:rPr>
            </w:pPr>
          </w:p>
        </w:tc>
        <w:tc>
          <w:tcPr>
            <w:tcW w:w="6165" w:type="dxa"/>
            <w:tcBorders>
              <w:top w:val="single" w:sz="4" w:space="0" w:color="auto"/>
              <w:left w:val="single" w:sz="4" w:space="0" w:color="auto"/>
              <w:bottom w:val="single" w:sz="4" w:space="0" w:color="auto"/>
              <w:right w:val="single" w:sz="4" w:space="0" w:color="auto"/>
            </w:tcBorders>
          </w:tcPr>
          <w:p w14:paraId="595F8652" w14:textId="77777777" w:rsidR="00BF6879" w:rsidRPr="0001646A" w:rsidRDefault="00BF6879" w:rsidP="006C15E1">
            <w:pPr>
              <w:spacing w:before="60" w:after="60"/>
              <w:jc w:val="both"/>
              <w:rPr>
                <w:rFonts w:ascii="Arial" w:hAnsi="Arial" w:cs="Arial"/>
                <w:b/>
                <w:bCs/>
                <w:iCs/>
                <w:sz w:val="20"/>
                <w:szCs w:val="20"/>
              </w:rPr>
            </w:pPr>
            <w:r w:rsidRPr="0001646A">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BF6879" w:rsidRPr="0001646A" w14:paraId="0A5642AE" w14:textId="77777777" w:rsidTr="006C15E1">
        <w:tc>
          <w:tcPr>
            <w:tcW w:w="2936" w:type="dxa"/>
            <w:tcBorders>
              <w:top w:val="single" w:sz="4" w:space="0" w:color="auto"/>
              <w:left w:val="single" w:sz="4" w:space="0" w:color="auto"/>
              <w:bottom w:val="single" w:sz="4" w:space="0" w:color="auto"/>
              <w:right w:val="single" w:sz="4" w:space="0" w:color="auto"/>
            </w:tcBorders>
          </w:tcPr>
          <w:p w14:paraId="5C8EC654" w14:textId="77777777" w:rsidR="00BF6879" w:rsidRPr="0001646A" w:rsidRDefault="00BF6879" w:rsidP="006C15E1">
            <w:pPr>
              <w:spacing w:before="60" w:after="60"/>
              <w:jc w:val="both"/>
              <w:rPr>
                <w:rFonts w:ascii="Arial" w:hAnsi="Arial" w:cs="Arial"/>
                <w:b/>
                <w:i/>
                <w:iCs/>
                <w:sz w:val="20"/>
                <w:szCs w:val="20"/>
              </w:rPr>
            </w:pPr>
            <w:r w:rsidRPr="0001646A">
              <w:rPr>
                <w:rFonts w:ascii="Arial" w:hAnsi="Arial" w:cs="Arial"/>
                <w:b/>
                <w:i/>
                <w:iCs/>
                <w:sz w:val="20"/>
                <w:szCs w:val="20"/>
              </w:rPr>
              <w:t xml:space="preserve">Podpis pooblaščene osebe pri ponudniku oziroma v primeru skupne ponudbe pooblaščene osebe vodilnega partnerja: </w:t>
            </w:r>
            <w:r w:rsidRPr="004966FE">
              <w:rPr>
                <w:rFonts w:ascii="Arial" w:hAnsi="Arial" w:cs="Arial"/>
                <w:i/>
                <w:iCs/>
                <w:sz w:val="20"/>
                <w:szCs w:val="20"/>
              </w:rPr>
              <w:t>(ime in priimek, lastnoročni ali elektronski podpis in datum podpisa):</w:t>
            </w:r>
          </w:p>
        </w:tc>
        <w:tc>
          <w:tcPr>
            <w:tcW w:w="6165" w:type="dxa"/>
            <w:tcBorders>
              <w:top w:val="single" w:sz="4" w:space="0" w:color="auto"/>
              <w:left w:val="single" w:sz="4" w:space="0" w:color="auto"/>
              <w:bottom w:val="single" w:sz="4" w:space="0" w:color="auto"/>
              <w:right w:val="single" w:sz="4" w:space="0" w:color="auto"/>
            </w:tcBorders>
          </w:tcPr>
          <w:p w14:paraId="6C5B6C4A" w14:textId="77777777" w:rsidR="00BF6879" w:rsidRPr="0001646A" w:rsidRDefault="00BF6879" w:rsidP="006C15E1">
            <w:pPr>
              <w:spacing w:before="60" w:after="60"/>
              <w:jc w:val="both"/>
              <w:rPr>
                <w:rFonts w:ascii="Arial" w:hAnsi="Arial" w:cs="Arial"/>
                <w:b/>
                <w:bCs/>
                <w:iCs/>
                <w:sz w:val="20"/>
                <w:szCs w:val="20"/>
              </w:rPr>
            </w:pPr>
          </w:p>
        </w:tc>
      </w:tr>
    </w:tbl>
    <w:p w14:paraId="2A48C0FD" w14:textId="77777777" w:rsidR="00BF6879" w:rsidRDefault="00BF6879" w:rsidP="00BF6879">
      <w:pPr>
        <w:spacing w:before="60" w:after="60"/>
        <w:jc w:val="both"/>
        <w:rPr>
          <w:rFonts w:ascii="Arial" w:hAnsi="Arial" w:cs="Arial"/>
          <w:b/>
          <w:sz w:val="20"/>
          <w:szCs w:val="20"/>
        </w:rPr>
      </w:pPr>
    </w:p>
    <w:p w14:paraId="44207118" w14:textId="77777777" w:rsidR="00BF6879" w:rsidRDefault="00BF6879" w:rsidP="00BF6879">
      <w:pPr>
        <w:spacing w:before="60" w:after="60"/>
        <w:jc w:val="both"/>
        <w:rPr>
          <w:rFonts w:ascii="Arial" w:hAnsi="Arial" w:cs="Arial"/>
          <w:b/>
          <w:sz w:val="20"/>
          <w:szCs w:val="20"/>
        </w:rPr>
      </w:pPr>
    </w:p>
    <w:p w14:paraId="2B9F6EA0" w14:textId="77777777" w:rsidR="00BF6879" w:rsidRDefault="00BF6879" w:rsidP="00BF6879">
      <w:pPr>
        <w:spacing w:before="60" w:after="60"/>
        <w:jc w:val="both"/>
        <w:rPr>
          <w:rFonts w:ascii="Arial" w:hAnsi="Arial" w:cs="Arial"/>
          <w:b/>
          <w:sz w:val="20"/>
          <w:szCs w:val="20"/>
        </w:rPr>
      </w:pPr>
    </w:p>
    <w:p w14:paraId="1E63BFDA" w14:textId="77777777" w:rsidR="00BF6879" w:rsidRDefault="00BF6879" w:rsidP="00BF6879">
      <w:pPr>
        <w:spacing w:before="60" w:after="60"/>
        <w:jc w:val="both"/>
        <w:rPr>
          <w:rFonts w:ascii="Arial" w:hAnsi="Arial" w:cs="Arial"/>
          <w:b/>
          <w:sz w:val="20"/>
          <w:szCs w:val="20"/>
        </w:rPr>
      </w:pPr>
    </w:p>
    <w:p w14:paraId="73C3CBDC" w14:textId="77777777" w:rsidR="00BF6879" w:rsidRDefault="00BF6879" w:rsidP="00BF6879">
      <w:pPr>
        <w:spacing w:before="60" w:after="60"/>
        <w:jc w:val="both"/>
        <w:rPr>
          <w:rFonts w:ascii="Arial" w:hAnsi="Arial" w:cs="Arial"/>
          <w:b/>
          <w:sz w:val="20"/>
          <w:szCs w:val="20"/>
        </w:rPr>
      </w:pPr>
    </w:p>
    <w:p w14:paraId="3970A392" w14:textId="77777777" w:rsidR="00BF6879" w:rsidRDefault="00BF6879" w:rsidP="00BF6879">
      <w:pPr>
        <w:spacing w:before="60" w:after="60"/>
        <w:jc w:val="both"/>
        <w:rPr>
          <w:rFonts w:ascii="Arial" w:hAnsi="Arial" w:cs="Arial"/>
          <w:b/>
          <w:sz w:val="20"/>
          <w:szCs w:val="20"/>
        </w:rPr>
      </w:pPr>
    </w:p>
    <w:p w14:paraId="313FDA34" w14:textId="77777777" w:rsidR="00BF6879" w:rsidRDefault="00BF6879" w:rsidP="00BF6879">
      <w:pPr>
        <w:spacing w:before="60" w:after="60"/>
        <w:jc w:val="both"/>
        <w:rPr>
          <w:rFonts w:ascii="Arial" w:hAnsi="Arial" w:cs="Arial"/>
          <w:b/>
          <w:sz w:val="20"/>
          <w:szCs w:val="20"/>
        </w:rPr>
      </w:pPr>
    </w:p>
    <w:p w14:paraId="79A2BF46" w14:textId="77777777" w:rsidR="00BF6879" w:rsidRDefault="00BF6879" w:rsidP="00BF6879">
      <w:pPr>
        <w:spacing w:before="60" w:after="60"/>
        <w:jc w:val="both"/>
        <w:rPr>
          <w:rFonts w:ascii="Arial" w:hAnsi="Arial" w:cs="Arial"/>
          <w:b/>
          <w:sz w:val="20"/>
          <w:szCs w:val="20"/>
        </w:rPr>
      </w:pPr>
    </w:p>
    <w:p w14:paraId="7390DE15" w14:textId="77777777" w:rsidR="00BF6879" w:rsidRDefault="00BF6879" w:rsidP="00BF6879">
      <w:pPr>
        <w:spacing w:before="60" w:after="60"/>
        <w:jc w:val="both"/>
        <w:rPr>
          <w:rFonts w:ascii="Arial" w:hAnsi="Arial" w:cs="Arial"/>
          <w:b/>
          <w:sz w:val="20"/>
          <w:szCs w:val="20"/>
        </w:rPr>
      </w:pPr>
    </w:p>
    <w:p w14:paraId="17A4BD00" w14:textId="77777777" w:rsidR="00BF6879" w:rsidRDefault="00BF6879" w:rsidP="00BF6879">
      <w:pPr>
        <w:spacing w:before="60" w:after="60"/>
        <w:jc w:val="both"/>
        <w:rPr>
          <w:rFonts w:ascii="Arial" w:hAnsi="Arial" w:cs="Arial"/>
          <w:b/>
          <w:sz w:val="20"/>
          <w:szCs w:val="20"/>
        </w:rPr>
      </w:pPr>
    </w:p>
    <w:p w14:paraId="25F355BC" w14:textId="77777777" w:rsidR="00BF6879" w:rsidRDefault="00BF6879" w:rsidP="00BF6879">
      <w:pPr>
        <w:spacing w:before="60" w:after="60"/>
        <w:jc w:val="both"/>
        <w:rPr>
          <w:rFonts w:ascii="Arial" w:hAnsi="Arial" w:cs="Arial"/>
          <w:b/>
          <w:sz w:val="20"/>
          <w:szCs w:val="20"/>
        </w:rPr>
      </w:pPr>
    </w:p>
    <w:p w14:paraId="032CD1A3" w14:textId="77777777" w:rsidR="00BF6879" w:rsidRDefault="00BF6879" w:rsidP="00BF6879">
      <w:pPr>
        <w:spacing w:before="60" w:after="60"/>
        <w:jc w:val="both"/>
        <w:rPr>
          <w:rFonts w:ascii="Arial" w:hAnsi="Arial" w:cs="Arial"/>
          <w:b/>
          <w:sz w:val="20"/>
          <w:szCs w:val="20"/>
        </w:rPr>
      </w:pPr>
    </w:p>
    <w:p w14:paraId="1D7A2D8F" w14:textId="0A4A9BF4" w:rsidR="00BF6879" w:rsidRPr="00A93C7A" w:rsidRDefault="00BF6879" w:rsidP="00BF6879">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ind w:left="142"/>
        <w:jc w:val="both"/>
        <w:rPr>
          <w:rFonts w:ascii="Arial" w:hAnsi="Arial" w:cs="Arial"/>
          <w:b/>
          <w:sz w:val="20"/>
          <w:szCs w:val="20"/>
          <w:lang w:eastAsia="en-US"/>
        </w:rPr>
      </w:pPr>
      <w:r w:rsidRPr="002C0009">
        <w:rPr>
          <w:rFonts w:ascii="Arial" w:hAnsi="Arial" w:cs="Arial"/>
          <w:b/>
          <w:sz w:val="20"/>
          <w:szCs w:val="20"/>
          <w:lang w:eastAsia="en-US"/>
        </w:rPr>
        <w:lastRenderedPageBreak/>
        <w:t>Obrazec 3</w:t>
      </w:r>
      <w:r>
        <w:rPr>
          <w:rFonts w:ascii="Arial" w:hAnsi="Arial" w:cs="Arial"/>
          <w:b/>
          <w:sz w:val="20"/>
          <w:szCs w:val="20"/>
          <w:lang w:eastAsia="en-US"/>
        </w:rPr>
        <w:t>:</w:t>
      </w:r>
      <w:r w:rsidRPr="005D77CA">
        <w:rPr>
          <w:rFonts w:ascii="Arial" w:hAnsi="Arial" w:cs="Arial"/>
          <w:b/>
          <w:sz w:val="20"/>
          <w:szCs w:val="20"/>
          <w:lang w:eastAsia="en-US"/>
        </w:rPr>
        <w:t xml:space="preserve"> IZJAVA PONUDNIKA</w:t>
      </w:r>
      <w:r w:rsidRPr="00A93C7A">
        <w:rPr>
          <w:rFonts w:ascii="Arial" w:hAnsi="Arial" w:cs="Arial"/>
          <w:b/>
          <w:sz w:val="20"/>
          <w:szCs w:val="20"/>
          <w:lang w:eastAsia="en-US"/>
        </w:rPr>
        <w:t xml:space="preserve"> O NOMINIRANIH KADRIH </w:t>
      </w:r>
    </w:p>
    <w:p w14:paraId="733283CA" w14:textId="77777777" w:rsidR="00BF6879" w:rsidRPr="008A0916" w:rsidRDefault="00BF6879" w:rsidP="00BF6879">
      <w:pPr>
        <w:spacing w:before="60" w:after="60"/>
        <w:jc w:val="both"/>
        <w:rPr>
          <w:rFonts w:ascii="Arial" w:hAnsi="Arial" w:cs="Arial"/>
          <w:b/>
          <w:sz w:val="20"/>
          <w:szCs w:val="20"/>
        </w:rPr>
      </w:pPr>
    </w:p>
    <w:tbl>
      <w:tblPr>
        <w:tblW w:w="9101" w:type="dxa"/>
        <w:tblInd w:w="108" w:type="dxa"/>
        <w:tblLook w:val="01E0" w:firstRow="1" w:lastRow="1" w:firstColumn="1" w:lastColumn="1" w:noHBand="0" w:noVBand="0"/>
      </w:tblPr>
      <w:tblGrid>
        <w:gridCol w:w="2694"/>
        <w:gridCol w:w="6407"/>
      </w:tblGrid>
      <w:tr w:rsidR="00086527" w:rsidRPr="00085796" w14:paraId="5D8DD9DD" w14:textId="77777777" w:rsidTr="006C15E1">
        <w:trPr>
          <w:trHeight w:val="57"/>
        </w:trPr>
        <w:tc>
          <w:tcPr>
            <w:tcW w:w="9101" w:type="dxa"/>
            <w:gridSpan w:val="2"/>
            <w:tcBorders>
              <w:top w:val="single" w:sz="4" w:space="0" w:color="auto"/>
              <w:left w:val="single" w:sz="4" w:space="0" w:color="auto"/>
              <w:bottom w:val="single" w:sz="4" w:space="0" w:color="auto"/>
              <w:right w:val="single" w:sz="4" w:space="0" w:color="auto"/>
            </w:tcBorders>
          </w:tcPr>
          <w:p w14:paraId="73F6C91A" w14:textId="0BCD18A0" w:rsidR="00086527" w:rsidRPr="00085796" w:rsidRDefault="00086527" w:rsidP="00086527">
            <w:pPr>
              <w:rPr>
                <w:rFonts w:ascii="Arial" w:hAnsi="Arial"/>
                <w:sz w:val="20"/>
                <w:szCs w:val="20"/>
              </w:rPr>
            </w:pPr>
            <w:r w:rsidRPr="00085796">
              <w:rPr>
                <w:rStyle w:val="FontStyle31"/>
                <w:rFonts w:eastAsiaTheme="minorHAnsi"/>
                <w:sz w:val="20"/>
                <w:szCs w:val="20"/>
              </w:rPr>
              <w:t>1</w:t>
            </w:r>
            <w:r w:rsidRPr="00085796">
              <w:rPr>
                <w:rStyle w:val="FontStyle31"/>
                <w:rFonts w:eastAsiaTheme="minorHAnsi"/>
              </w:rPr>
              <w:t>.</w:t>
            </w:r>
            <w:r w:rsidRPr="00085796">
              <w:rPr>
                <w:rStyle w:val="FontStyle31"/>
                <w:rFonts w:eastAsiaTheme="minorHAnsi"/>
                <w:sz w:val="20"/>
                <w:szCs w:val="20"/>
              </w:rPr>
              <w:t xml:space="preserve">Strokovnjak na področju prilagajanja podnebnim spremembam, </w:t>
            </w:r>
            <w:r w:rsidRPr="00085796">
              <w:rPr>
                <w:rFonts w:ascii="Arial" w:hAnsi="Arial"/>
                <w:sz w:val="20"/>
                <w:szCs w:val="20"/>
              </w:rPr>
              <w:t>ki izpolnjuje</w:t>
            </w:r>
            <w:r w:rsidRPr="00085796">
              <w:rPr>
                <w:rFonts w:ascii="Arial" w:hAnsi="Arial"/>
                <w:b/>
                <w:bCs/>
                <w:sz w:val="20"/>
                <w:szCs w:val="20"/>
              </w:rPr>
              <w:t xml:space="preserve"> </w:t>
            </w:r>
            <w:r w:rsidRPr="00085796">
              <w:rPr>
                <w:rFonts w:ascii="Arial" w:hAnsi="Arial"/>
                <w:sz w:val="20"/>
                <w:szCs w:val="20"/>
              </w:rPr>
              <w:t>zahteve iz točke  3.2.</w:t>
            </w:r>
            <w:r w:rsidR="00CB663B">
              <w:rPr>
                <w:rFonts w:ascii="Arial" w:hAnsi="Arial"/>
                <w:sz w:val="20"/>
                <w:szCs w:val="20"/>
              </w:rPr>
              <w:t>3</w:t>
            </w:r>
            <w:r w:rsidRPr="00085796">
              <w:rPr>
                <w:rFonts w:ascii="Arial" w:hAnsi="Arial"/>
                <w:sz w:val="20"/>
                <w:szCs w:val="20"/>
              </w:rPr>
              <w:t>.2.1. iz razpisne dokumentacije</w:t>
            </w:r>
          </w:p>
        </w:tc>
      </w:tr>
      <w:tr w:rsidR="00086527" w:rsidRPr="00085796" w14:paraId="020A6504" w14:textId="77777777" w:rsidTr="006C15E1">
        <w:tc>
          <w:tcPr>
            <w:tcW w:w="2694" w:type="dxa"/>
            <w:tcBorders>
              <w:top w:val="single" w:sz="4" w:space="0" w:color="auto"/>
              <w:left w:val="single" w:sz="4" w:space="0" w:color="auto"/>
              <w:bottom w:val="single" w:sz="4" w:space="0" w:color="auto"/>
              <w:right w:val="single" w:sz="4" w:space="0" w:color="auto"/>
            </w:tcBorders>
            <w:vAlign w:val="center"/>
          </w:tcPr>
          <w:p w14:paraId="25EBD106" w14:textId="77777777" w:rsidR="00086527" w:rsidRPr="00085796" w:rsidRDefault="00086527" w:rsidP="00086527">
            <w:pPr>
              <w:rPr>
                <w:rFonts w:ascii="Arial" w:hAnsi="Arial"/>
                <w:b/>
                <w:bCs/>
                <w:sz w:val="20"/>
                <w:szCs w:val="20"/>
              </w:rPr>
            </w:pPr>
            <w:r w:rsidRPr="00085796">
              <w:rPr>
                <w:rFonts w:ascii="Arial" w:hAnsi="Arial"/>
                <w:b/>
                <w:bCs/>
                <w:sz w:val="20"/>
                <w:szCs w:val="20"/>
              </w:rPr>
              <w:t>Ime in priimek:</w:t>
            </w:r>
          </w:p>
        </w:tc>
        <w:tc>
          <w:tcPr>
            <w:tcW w:w="6407" w:type="dxa"/>
            <w:tcBorders>
              <w:top w:val="single" w:sz="4" w:space="0" w:color="auto"/>
              <w:left w:val="single" w:sz="4" w:space="0" w:color="auto"/>
              <w:bottom w:val="single" w:sz="4" w:space="0" w:color="auto"/>
              <w:right w:val="single" w:sz="4" w:space="0" w:color="auto"/>
            </w:tcBorders>
            <w:vAlign w:val="center"/>
          </w:tcPr>
          <w:p w14:paraId="62BE8F92" w14:textId="77777777" w:rsidR="00086527" w:rsidRPr="00085796" w:rsidRDefault="00086527" w:rsidP="00086527">
            <w:pPr>
              <w:spacing w:before="60" w:after="60"/>
              <w:rPr>
                <w:rFonts w:ascii="Arial" w:hAnsi="Arial"/>
                <w:b/>
                <w:bCs/>
                <w:sz w:val="20"/>
                <w:szCs w:val="20"/>
              </w:rPr>
            </w:pPr>
          </w:p>
          <w:p w14:paraId="4396BD50" w14:textId="77777777" w:rsidR="00086527" w:rsidRPr="00085796" w:rsidRDefault="00086527" w:rsidP="00086527">
            <w:pPr>
              <w:spacing w:before="60" w:after="60"/>
              <w:rPr>
                <w:rFonts w:ascii="Arial" w:hAnsi="Arial"/>
                <w:b/>
                <w:bCs/>
                <w:sz w:val="20"/>
                <w:szCs w:val="20"/>
              </w:rPr>
            </w:pPr>
          </w:p>
          <w:p w14:paraId="08E987C6" w14:textId="77777777" w:rsidR="00086527" w:rsidRPr="00085796" w:rsidRDefault="00086527" w:rsidP="00086527">
            <w:pPr>
              <w:spacing w:before="60" w:after="60"/>
              <w:rPr>
                <w:rFonts w:ascii="Arial" w:hAnsi="Arial"/>
                <w:b/>
                <w:bCs/>
                <w:sz w:val="20"/>
                <w:szCs w:val="20"/>
              </w:rPr>
            </w:pPr>
          </w:p>
        </w:tc>
      </w:tr>
      <w:tr w:rsidR="00086527" w:rsidRPr="00085796" w14:paraId="29C41809" w14:textId="77777777" w:rsidTr="006C15E1">
        <w:tc>
          <w:tcPr>
            <w:tcW w:w="2694" w:type="dxa"/>
            <w:tcBorders>
              <w:top w:val="single" w:sz="4" w:space="0" w:color="auto"/>
              <w:left w:val="single" w:sz="4" w:space="0" w:color="auto"/>
              <w:bottom w:val="single" w:sz="4" w:space="0" w:color="auto"/>
              <w:right w:val="single" w:sz="4" w:space="0" w:color="auto"/>
            </w:tcBorders>
            <w:shd w:val="clear" w:color="auto" w:fill="auto"/>
          </w:tcPr>
          <w:p w14:paraId="63D1F2C3" w14:textId="7E9821EA" w:rsidR="00086527" w:rsidRPr="00085796" w:rsidRDefault="00086527" w:rsidP="00086527">
            <w:pPr>
              <w:rPr>
                <w:rFonts w:ascii="Arial" w:hAnsi="Arial"/>
                <w:sz w:val="20"/>
                <w:szCs w:val="20"/>
              </w:rPr>
            </w:pPr>
            <w:r w:rsidRPr="00085796">
              <w:rPr>
                <w:rFonts w:ascii="Arial" w:hAnsi="Arial"/>
                <w:sz w:val="20"/>
                <w:szCs w:val="20"/>
              </w:rPr>
              <w:t>Stopnja dosežene izobrazbe ter navedba izobraževalne institucije:</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085B1869" w14:textId="77777777" w:rsidR="00086527" w:rsidRPr="00085796" w:rsidRDefault="00086527" w:rsidP="00086527">
            <w:pPr>
              <w:spacing w:before="60" w:after="60"/>
              <w:rPr>
                <w:rFonts w:ascii="Arial" w:hAnsi="Arial"/>
                <w:b/>
                <w:bCs/>
                <w:sz w:val="20"/>
                <w:szCs w:val="20"/>
              </w:rPr>
            </w:pPr>
          </w:p>
        </w:tc>
      </w:tr>
      <w:tr w:rsidR="00086527" w:rsidRPr="00085796" w14:paraId="063B9EC3" w14:textId="77777777" w:rsidTr="00086527">
        <w:tc>
          <w:tcPr>
            <w:tcW w:w="2694" w:type="dxa"/>
            <w:tcBorders>
              <w:top w:val="single" w:sz="4" w:space="0" w:color="auto"/>
              <w:left w:val="single" w:sz="4" w:space="0" w:color="auto"/>
              <w:bottom w:val="single" w:sz="4" w:space="0" w:color="auto"/>
              <w:right w:val="single" w:sz="4" w:space="0" w:color="auto"/>
            </w:tcBorders>
            <w:shd w:val="clear" w:color="auto" w:fill="auto"/>
          </w:tcPr>
          <w:p w14:paraId="00C4F049" w14:textId="77777777" w:rsidR="00086527" w:rsidRPr="00085796" w:rsidRDefault="00086527" w:rsidP="00075551">
            <w:pPr>
              <w:rPr>
                <w:rFonts w:ascii="Arial" w:hAnsi="Arial"/>
                <w:b/>
                <w:bCs/>
                <w:sz w:val="20"/>
                <w:szCs w:val="20"/>
              </w:rPr>
            </w:pPr>
            <w:r w:rsidRPr="00085796">
              <w:rPr>
                <w:rFonts w:ascii="Arial" w:hAnsi="Arial"/>
                <w:b/>
                <w:bCs/>
                <w:sz w:val="20"/>
                <w:szCs w:val="20"/>
              </w:rPr>
              <w:t xml:space="preserve">Naziv referenčnega posla 1 </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1E42DD97" w14:textId="77777777" w:rsidR="00086527" w:rsidRPr="00085796" w:rsidRDefault="00086527" w:rsidP="00075551">
            <w:pPr>
              <w:spacing w:before="60" w:after="60"/>
              <w:rPr>
                <w:rFonts w:ascii="Arial" w:hAnsi="Arial"/>
                <w:b/>
                <w:bCs/>
                <w:sz w:val="20"/>
                <w:szCs w:val="20"/>
              </w:rPr>
            </w:pPr>
          </w:p>
        </w:tc>
      </w:tr>
      <w:tr w:rsidR="00086527" w:rsidRPr="00085796" w14:paraId="0F33284C" w14:textId="77777777" w:rsidTr="00086527">
        <w:tc>
          <w:tcPr>
            <w:tcW w:w="2694" w:type="dxa"/>
            <w:tcBorders>
              <w:top w:val="single" w:sz="4" w:space="0" w:color="auto"/>
              <w:left w:val="single" w:sz="4" w:space="0" w:color="auto"/>
              <w:bottom w:val="single" w:sz="4" w:space="0" w:color="auto"/>
              <w:right w:val="single" w:sz="4" w:space="0" w:color="auto"/>
            </w:tcBorders>
            <w:shd w:val="clear" w:color="auto" w:fill="auto"/>
          </w:tcPr>
          <w:p w14:paraId="38464099" w14:textId="77777777" w:rsidR="00086527" w:rsidRPr="00085796" w:rsidRDefault="00086527" w:rsidP="00075551">
            <w:pPr>
              <w:rPr>
                <w:rFonts w:ascii="Arial" w:hAnsi="Arial"/>
                <w:sz w:val="20"/>
                <w:szCs w:val="20"/>
              </w:rPr>
            </w:pPr>
            <w:r w:rsidRPr="00085796">
              <w:rPr>
                <w:rFonts w:ascii="Arial" w:hAnsi="Arial"/>
                <w:sz w:val="20"/>
                <w:szCs w:val="20"/>
              </w:rPr>
              <w:t>Naročnik referenčnega posla (naziv, naslov, davčna številka):</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7A28EDAE" w14:textId="77777777" w:rsidR="00086527" w:rsidRPr="00085796" w:rsidRDefault="00086527" w:rsidP="00075551">
            <w:pPr>
              <w:spacing w:before="60" w:after="60"/>
              <w:rPr>
                <w:rFonts w:ascii="Arial" w:hAnsi="Arial"/>
                <w:b/>
                <w:bCs/>
                <w:sz w:val="20"/>
                <w:szCs w:val="20"/>
              </w:rPr>
            </w:pPr>
          </w:p>
        </w:tc>
      </w:tr>
      <w:tr w:rsidR="00086527" w:rsidRPr="00085796" w14:paraId="7AD8AE84" w14:textId="77777777" w:rsidTr="00086527">
        <w:tc>
          <w:tcPr>
            <w:tcW w:w="2694" w:type="dxa"/>
            <w:tcBorders>
              <w:top w:val="single" w:sz="4" w:space="0" w:color="auto"/>
              <w:left w:val="single" w:sz="4" w:space="0" w:color="auto"/>
              <w:bottom w:val="single" w:sz="4" w:space="0" w:color="auto"/>
              <w:right w:val="single" w:sz="4" w:space="0" w:color="auto"/>
            </w:tcBorders>
            <w:shd w:val="clear" w:color="auto" w:fill="auto"/>
          </w:tcPr>
          <w:p w14:paraId="389D974B" w14:textId="77777777" w:rsidR="00086527" w:rsidRPr="00085796" w:rsidRDefault="00086527" w:rsidP="00075551">
            <w:pPr>
              <w:rPr>
                <w:rFonts w:ascii="Arial" w:hAnsi="Arial"/>
                <w:sz w:val="20"/>
                <w:szCs w:val="20"/>
              </w:rPr>
            </w:pPr>
            <w:r w:rsidRPr="00085796">
              <w:rPr>
                <w:rFonts w:ascii="Arial" w:hAnsi="Arial"/>
                <w:sz w:val="20"/>
                <w:szCs w:val="20"/>
              </w:rPr>
              <w:t>Vodja referenčnega posla pri naročniku (ime in priimek, e-naslov in telefonska številka):</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10C1EE1E" w14:textId="77777777" w:rsidR="00086527" w:rsidRPr="00085796" w:rsidRDefault="00086527" w:rsidP="00075551">
            <w:pPr>
              <w:spacing w:before="60" w:after="60"/>
              <w:rPr>
                <w:rFonts w:ascii="Arial" w:hAnsi="Arial"/>
                <w:b/>
                <w:bCs/>
                <w:sz w:val="20"/>
                <w:szCs w:val="20"/>
              </w:rPr>
            </w:pPr>
          </w:p>
        </w:tc>
      </w:tr>
      <w:tr w:rsidR="00086527" w:rsidRPr="00085796" w14:paraId="5585361A" w14:textId="77777777" w:rsidTr="00086527">
        <w:tc>
          <w:tcPr>
            <w:tcW w:w="2694" w:type="dxa"/>
            <w:tcBorders>
              <w:top w:val="single" w:sz="4" w:space="0" w:color="auto"/>
              <w:left w:val="single" w:sz="4" w:space="0" w:color="auto"/>
              <w:bottom w:val="single" w:sz="4" w:space="0" w:color="auto"/>
              <w:right w:val="single" w:sz="4" w:space="0" w:color="auto"/>
            </w:tcBorders>
            <w:shd w:val="clear" w:color="auto" w:fill="auto"/>
          </w:tcPr>
          <w:p w14:paraId="65ABF1F1" w14:textId="77777777" w:rsidR="00086527" w:rsidRPr="00085796" w:rsidRDefault="00086527" w:rsidP="00075551">
            <w:pPr>
              <w:rPr>
                <w:rFonts w:ascii="Arial" w:hAnsi="Arial"/>
                <w:sz w:val="20"/>
                <w:szCs w:val="20"/>
              </w:rPr>
            </w:pPr>
            <w:r w:rsidRPr="00085796">
              <w:rPr>
                <w:rFonts w:ascii="Arial" w:hAnsi="Arial"/>
                <w:sz w:val="20"/>
                <w:szCs w:val="20"/>
              </w:rPr>
              <w:t>Sedež in naziv gospodarskega subjekta, ki je izvedel posel (z navedbo ali je dela izvajal kot izvajalec ali kot podizvajalec)</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106D8B49" w14:textId="77777777" w:rsidR="00086527" w:rsidRPr="00085796" w:rsidRDefault="00086527" w:rsidP="00075551">
            <w:pPr>
              <w:spacing w:before="60" w:after="60"/>
              <w:rPr>
                <w:rFonts w:ascii="Arial" w:hAnsi="Arial"/>
                <w:b/>
                <w:bCs/>
                <w:sz w:val="20"/>
                <w:szCs w:val="20"/>
              </w:rPr>
            </w:pPr>
          </w:p>
        </w:tc>
      </w:tr>
      <w:tr w:rsidR="00086527" w:rsidRPr="00085796" w14:paraId="1A4F064A" w14:textId="77777777" w:rsidTr="00086527">
        <w:tc>
          <w:tcPr>
            <w:tcW w:w="2694" w:type="dxa"/>
            <w:tcBorders>
              <w:top w:val="single" w:sz="4" w:space="0" w:color="auto"/>
              <w:left w:val="single" w:sz="4" w:space="0" w:color="auto"/>
              <w:bottom w:val="single" w:sz="4" w:space="0" w:color="auto"/>
              <w:right w:val="single" w:sz="4" w:space="0" w:color="auto"/>
            </w:tcBorders>
            <w:shd w:val="clear" w:color="auto" w:fill="auto"/>
          </w:tcPr>
          <w:p w14:paraId="72796154" w14:textId="77777777" w:rsidR="00086527" w:rsidRPr="00085796" w:rsidRDefault="00086527" w:rsidP="00075551">
            <w:pPr>
              <w:rPr>
                <w:rFonts w:ascii="Arial" w:hAnsi="Arial"/>
                <w:sz w:val="20"/>
                <w:szCs w:val="20"/>
              </w:rPr>
            </w:pPr>
            <w:r w:rsidRPr="00085796">
              <w:rPr>
                <w:rFonts w:ascii="Arial" w:hAnsi="Arial"/>
                <w:sz w:val="20"/>
                <w:szCs w:val="20"/>
              </w:rPr>
              <w:t>Obdobje izvedbe projekta (od – do):</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3597C435" w14:textId="77777777" w:rsidR="00086527" w:rsidRPr="00085796" w:rsidRDefault="00086527" w:rsidP="00075551">
            <w:pPr>
              <w:spacing w:before="60" w:after="60"/>
              <w:rPr>
                <w:rFonts w:ascii="Arial" w:hAnsi="Arial"/>
                <w:b/>
                <w:bCs/>
                <w:sz w:val="20"/>
                <w:szCs w:val="20"/>
              </w:rPr>
            </w:pPr>
          </w:p>
        </w:tc>
      </w:tr>
      <w:tr w:rsidR="00086527" w:rsidRPr="00085796" w14:paraId="0EC5FCB8" w14:textId="77777777" w:rsidTr="00086527">
        <w:tc>
          <w:tcPr>
            <w:tcW w:w="2694" w:type="dxa"/>
            <w:tcBorders>
              <w:top w:val="single" w:sz="4" w:space="0" w:color="auto"/>
              <w:left w:val="single" w:sz="4" w:space="0" w:color="auto"/>
              <w:bottom w:val="single" w:sz="4" w:space="0" w:color="auto"/>
              <w:right w:val="single" w:sz="4" w:space="0" w:color="auto"/>
            </w:tcBorders>
            <w:shd w:val="clear" w:color="auto" w:fill="auto"/>
          </w:tcPr>
          <w:p w14:paraId="64B100F9" w14:textId="77777777" w:rsidR="00086527" w:rsidRPr="00085796" w:rsidRDefault="00086527" w:rsidP="00086527">
            <w:pPr>
              <w:rPr>
                <w:rFonts w:ascii="Arial" w:hAnsi="Arial"/>
                <w:sz w:val="20"/>
                <w:szCs w:val="20"/>
              </w:rPr>
            </w:pPr>
            <w:r w:rsidRPr="00085796">
              <w:rPr>
                <w:rFonts w:ascii="Arial" w:hAnsi="Arial"/>
                <w:sz w:val="20"/>
                <w:szCs w:val="20"/>
              </w:rPr>
              <w:t xml:space="preserve">Podroben opis projekta, iz katerega bo razvidno, ali po vsebini ustreza zahtevam javnega naročila: </w:t>
            </w:r>
          </w:p>
          <w:p w14:paraId="757F4438" w14:textId="77777777" w:rsidR="00086527" w:rsidRPr="00085796" w:rsidRDefault="00086527" w:rsidP="00075551">
            <w:pPr>
              <w:rPr>
                <w:rFonts w:ascii="Arial" w:hAnsi="Arial"/>
                <w:sz w:val="20"/>
                <w:szCs w:val="20"/>
              </w:rPr>
            </w:pP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2E690A89" w14:textId="77777777" w:rsidR="00086527" w:rsidRPr="00085796" w:rsidRDefault="00086527" w:rsidP="00086527">
            <w:pPr>
              <w:spacing w:before="60" w:after="60"/>
              <w:rPr>
                <w:rFonts w:ascii="Arial" w:hAnsi="Arial"/>
                <w:b/>
                <w:bCs/>
                <w:sz w:val="20"/>
                <w:szCs w:val="20"/>
              </w:rPr>
            </w:pPr>
          </w:p>
        </w:tc>
      </w:tr>
      <w:tr w:rsidR="00086527" w:rsidRPr="00085796" w14:paraId="6D045AFD" w14:textId="77777777" w:rsidTr="00086527">
        <w:tc>
          <w:tcPr>
            <w:tcW w:w="2694" w:type="dxa"/>
            <w:tcBorders>
              <w:top w:val="single" w:sz="4" w:space="0" w:color="auto"/>
              <w:left w:val="single" w:sz="4" w:space="0" w:color="auto"/>
              <w:bottom w:val="single" w:sz="4" w:space="0" w:color="auto"/>
              <w:right w:val="single" w:sz="4" w:space="0" w:color="auto"/>
            </w:tcBorders>
            <w:shd w:val="clear" w:color="auto" w:fill="auto"/>
          </w:tcPr>
          <w:p w14:paraId="5C7CD53E" w14:textId="69EFE22B" w:rsidR="00086527" w:rsidRPr="00085796" w:rsidRDefault="00086527" w:rsidP="00075551">
            <w:pPr>
              <w:rPr>
                <w:rFonts w:ascii="Arial" w:hAnsi="Arial"/>
                <w:sz w:val="20"/>
                <w:szCs w:val="20"/>
              </w:rPr>
            </w:pPr>
            <w:r w:rsidRPr="00085796">
              <w:rPr>
                <w:rFonts w:ascii="Arial" w:hAnsi="Arial"/>
                <w:sz w:val="20"/>
                <w:szCs w:val="20"/>
              </w:rPr>
              <w:t>Vloga kadra pri referenčnem projektu:</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3C0D806B" w14:textId="77777777" w:rsidR="00086527" w:rsidRPr="00085796" w:rsidRDefault="00086527" w:rsidP="00086527">
            <w:pPr>
              <w:spacing w:before="60" w:after="60"/>
              <w:rPr>
                <w:rFonts w:ascii="Arial" w:hAnsi="Arial"/>
                <w:b/>
                <w:bCs/>
                <w:sz w:val="20"/>
                <w:szCs w:val="20"/>
              </w:rPr>
            </w:pPr>
          </w:p>
        </w:tc>
      </w:tr>
    </w:tbl>
    <w:p w14:paraId="408392D5" w14:textId="77777777" w:rsidR="00BF6879" w:rsidRPr="00085796" w:rsidRDefault="00BF6879" w:rsidP="00BF6879">
      <w:pPr>
        <w:spacing w:before="60" w:after="60"/>
        <w:rPr>
          <w:rFonts w:ascii="Arial" w:hAnsi="Arial" w:cs="Arial"/>
          <w:sz w:val="20"/>
          <w:szCs w:val="20"/>
        </w:rPr>
      </w:pPr>
    </w:p>
    <w:tbl>
      <w:tblPr>
        <w:tblW w:w="9101" w:type="dxa"/>
        <w:tblInd w:w="108" w:type="dxa"/>
        <w:tblLook w:val="01E0" w:firstRow="1" w:lastRow="1" w:firstColumn="1" w:lastColumn="1" w:noHBand="0" w:noVBand="0"/>
      </w:tblPr>
      <w:tblGrid>
        <w:gridCol w:w="2694"/>
        <w:gridCol w:w="6407"/>
      </w:tblGrid>
      <w:tr w:rsidR="00086527" w:rsidRPr="00085796" w14:paraId="6595C657" w14:textId="77777777" w:rsidTr="00075551">
        <w:trPr>
          <w:trHeight w:val="57"/>
        </w:trPr>
        <w:tc>
          <w:tcPr>
            <w:tcW w:w="9101" w:type="dxa"/>
            <w:gridSpan w:val="2"/>
            <w:tcBorders>
              <w:top w:val="single" w:sz="4" w:space="0" w:color="auto"/>
              <w:left w:val="single" w:sz="4" w:space="0" w:color="auto"/>
              <w:bottom w:val="single" w:sz="4" w:space="0" w:color="auto"/>
              <w:right w:val="single" w:sz="4" w:space="0" w:color="auto"/>
            </w:tcBorders>
          </w:tcPr>
          <w:p w14:paraId="0B375A74" w14:textId="57D3F741" w:rsidR="00086527" w:rsidRPr="00085796" w:rsidRDefault="00086527" w:rsidP="00086527">
            <w:pPr>
              <w:rPr>
                <w:rFonts w:ascii="Arial" w:hAnsi="Arial"/>
                <w:sz w:val="20"/>
                <w:szCs w:val="20"/>
              </w:rPr>
            </w:pPr>
            <w:r w:rsidRPr="00085796">
              <w:rPr>
                <w:rStyle w:val="FontStyle31"/>
                <w:rFonts w:eastAsiaTheme="minorHAnsi"/>
                <w:sz w:val="20"/>
                <w:szCs w:val="20"/>
              </w:rPr>
              <w:t>2</w:t>
            </w:r>
            <w:r w:rsidRPr="00085796">
              <w:rPr>
                <w:rStyle w:val="FontStyle31"/>
                <w:rFonts w:eastAsiaTheme="minorHAnsi"/>
              </w:rPr>
              <w:t>.</w:t>
            </w:r>
            <w:r w:rsidRPr="00085796">
              <w:rPr>
                <w:rStyle w:val="FontStyle31"/>
                <w:rFonts w:eastAsiaTheme="minorHAnsi"/>
                <w:sz w:val="20"/>
                <w:szCs w:val="20"/>
              </w:rPr>
              <w:t xml:space="preserve">Strokovnjak na področju prilagajanja podnebnim spremembam, </w:t>
            </w:r>
            <w:r w:rsidRPr="00085796">
              <w:rPr>
                <w:rFonts w:ascii="Arial" w:hAnsi="Arial"/>
                <w:sz w:val="20"/>
                <w:szCs w:val="20"/>
              </w:rPr>
              <w:t>ki izpolnjuje zahteve iz točke  3.2.2.2.1. razpisne dokumentacije</w:t>
            </w:r>
          </w:p>
        </w:tc>
      </w:tr>
      <w:tr w:rsidR="00086527" w:rsidRPr="00085796" w14:paraId="643758DE" w14:textId="77777777" w:rsidTr="00075551">
        <w:tc>
          <w:tcPr>
            <w:tcW w:w="2694" w:type="dxa"/>
            <w:tcBorders>
              <w:top w:val="single" w:sz="4" w:space="0" w:color="auto"/>
              <w:left w:val="single" w:sz="4" w:space="0" w:color="auto"/>
              <w:bottom w:val="single" w:sz="4" w:space="0" w:color="auto"/>
              <w:right w:val="single" w:sz="4" w:space="0" w:color="auto"/>
            </w:tcBorders>
            <w:vAlign w:val="center"/>
          </w:tcPr>
          <w:p w14:paraId="3DE6EC45" w14:textId="77777777" w:rsidR="00086527" w:rsidRPr="00085796" w:rsidRDefault="00086527" w:rsidP="00075551">
            <w:pPr>
              <w:rPr>
                <w:rFonts w:ascii="Arial" w:hAnsi="Arial"/>
                <w:b/>
                <w:bCs/>
                <w:sz w:val="20"/>
                <w:szCs w:val="20"/>
              </w:rPr>
            </w:pPr>
            <w:r w:rsidRPr="00085796">
              <w:rPr>
                <w:rFonts w:ascii="Arial" w:hAnsi="Arial"/>
                <w:b/>
                <w:bCs/>
                <w:sz w:val="20"/>
                <w:szCs w:val="20"/>
              </w:rPr>
              <w:t>Ime in priimek:</w:t>
            </w:r>
          </w:p>
        </w:tc>
        <w:tc>
          <w:tcPr>
            <w:tcW w:w="6407" w:type="dxa"/>
            <w:tcBorders>
              <w:top w:val="single" w:sz="4" w:space="0" w:color="auto"/>
              <w:left w:val="single" w:sz="4" w:space="0" w:color="auto"/>
              <w:bottom w:val="single" w:sz="4" w:space="0" w:color="auto"/>
              <w:right w:val="single" w:sz="4" w:space="0" w:color="auto"/>
            </w:tcBorders>
            <w:vAlign w:val="center"/>
          </w:tcPr>
          <w:p w14:paraId="5F02E5C9" w14:textId="77777777" w:rsidR="00086527" w:rsidRPr="00085796" w:rsidRDefault="00086527" w:rsidP="00075551">
            <w:pPr>
              <w:spacing w:before="60" w:after="60"/>
              <w:rPr>
                <w:rFonts w:ascii="Arial" w:hAnsi="Arial"/>
                <w:b/>
                <w:bCs/>
                <w:sz w:val="20"/>
                <w:szCs w:val="20"/>
              </w:rPr>
            </w:pPr>
          </w:p>
          <w:p w14:paraId="0D363E3E" w14:textId="77777777" w:rsidR="00086527" w:rsidRPr="00085796" w:rsidRDefault="00086527" w:rsidP="00075551">
            <w:pPr>
              <w:spacing w:before="60" w:after="60"/>
              <w:rPr>
                <w:rFonts w:ascii="Arial" w:hAnsi="Arial"/>
                <w:b/>
                <w:bCs/>
                <w:sz w:val="20"/>
                <w:szCs w:val="20"/>
              </w:rPr>
            </w:pPr>
          </w:p>
          <w:p w14:paraId="74FE8B6A" w14:textId="77777777" w:rsidR="00086527" w:rsidRPr="00085796" w:rsidRDefault="00086527" w:rsidP="00075551">
            <w:pPr>
              <w:spacing w:before="60" w:after="60"/>
              <w:rPr>
                <w:rFonts w:ascii="Arial" w:hAnsi="Arial"/>
                <w:b/>
                <w:bCs/>
                <w:sz w:val="20"/>
                <w:szCs w:val="20"/>
              </w:rPr>
            </w:pPr>
          </w:p>
        </w:tc>
      </w:tr>
      <w:tr w:rsidR="00086527" w:rsidRPr="00085796" w14:paraId="09B3C61F"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3A592420" w14:textId="77777777" w:rsidR="00086527" w:rsidRPr="00085796" w:rsidRDefault="00086527" w:rsidP="00075551">
            <w:pPr>
              <w:rPr>
                <w:rFonts w:ascii="Arial" w:hAnsi="Arial"/>
                <w:sz w:val="20"/>
                <w:szCs w:val="20"/>
              </w:rPr>
            </w:pPr>
            <w:r w:rsidRPr="00085796">
              <w:rPr>
                <w:rFonts w:ascii="Arial" w:hAnsi="Arial"/>
                <w:sz w:val="20"/>
                <w:szCs w:val="20"/>
              </w:rPr>
              <w:t>Stopnja dosežene izobrazbe ter navedba izobraževalne institucije:</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08CBB38C" w14:textId="77777777" w:rsidR="00086527" w:rsidRPr="00085796" w:rsidRDefault="00086527" w:rsidP="00075551">
            <w:pPr>
              <w:spacing w:before="60" w:after="60"/>
              <w:rPr>
                <w:rFonts w:ascii="Arial" w:hAnsi="Arial"/>
                <w:b/>
                <w:bCs/>
                <w:sz w:val="20"/>
                <w:szCs w:val="20"/>
              </w:rPr>
            </w:pPr>
          </w:p>
        </w:tc>
      </w:tr>
      <w:tr w:rsidR="00086527" w:rsidRPr="00085796" w14:paraId="4D0323B3"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50C458F2" w14:textId="77777777" w:rsidR="00086527" w:rsidRPr="00085796" w:rsidRDefault="00086527" w:rsidP="00075551">
            <w:pPr>
              <w:rPr>
                <w:rFonts w:ascii="Arial" w:hAnsi="Arial"/>
                <w:b/>
                <w:bCs/>
                <w:sz w:val="20"/>
                <w:szCs w:val="20"/>
              </w:rPr>
            </w:pPr>
            <w:r w:rsidRPr="00085796">
              <w:rPr>
                <w:rFonts w:ascii="Arial" w:hAnsi="Arial"/>
                <w:b/>
                <w:bCs/>
                <w:sz w:val="20"/>
                <w:szCs w:val="20"/>
              </w:rPr>
              <w:t xml:space="preserve">Naziv referenčnega posla 1 </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179512E9" w14:textId="77777777" w:rsidR="00086527" w:rsidRPr="00085796" w:rsidRDefault="00086527" w:rsidP="00075551">
            <w:pPr>
              <w:spacing w:before="60" w:after="60"/>
              <w:rPr>
                <w:rFonts w:ascii="Arial" w:hAnsi="Arial"/>
                <w:b/>
                <w:bCs/>
                <w:sz w:val="20"/>
                <w:szCs w:val="20"/>
              </w:rPr>
            </w:pPr>
          </w:p>
        </w:tc>
      </w:tr>
      <w:tr w:rsidR="00086527" w:rsidRPr="00085796" w14:paraId="118BC03F"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0C7D6691" w14:textId="77777777" w:rsidR="00086527" w:rsidRPr="00085796" w:rsidRDefault="00086527" w:rsidP="00075551">
            <w:pPr>
              <w:rPr>
                <w:rFonts w:ascii="Arial" w:hAnsi="Arial"/>
                <w:sz w:val="20"/>
                <w:szCs w:val="20"/>
              </w:rPr>
            </w:pPr>
            <w:r w:rsidRPr="00085796">
              <w:rPr>
                <w:rFonts w:ascii="Arial" w:hAnsi="Arial"/>
                <w:sz w:val="20"/>
                <w:szCs w:val="20"/>
              </w:rPr>
              <w:t>Naročnik referenčnega posla (naziv, naslov, davčna številka):</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41D488AA" w14:textId="77777777" w:rsidR="00086527" w:rsidRPr="00085796" w:rsidRDefault="00086527" w:rsidP="00075551">
            <w:pPr>
              <w:spacing w:before="60" w:after="60"/>
              <w:rPr>
                <w:rFonts w:ascii="Arial" w:hAnsi="Arial"/>
                <w:b/>
                <w:bCs/>
                <w:sz w:val="20"/>
                <w:szCs w:val="20"/>
              </w:rPr>
            </w:pPr>
          </w:p>
        </w:tc>
      </w:tr>
      <w:tr w:rsidR="00086527" w:rsidRPr="00085796" w14:paraId="700DDA28"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395AE63D" w14:textId="77777777" w:rsidR="00086527" w:rsidRPr="00085796" w:rsidRDefault="00086527" w:rsidP="00075551">
            <w:pPr>
              <w:rPr>
                <w:rFonts w:ascii="Arial" w:hAnsi="Arial"/>
                <w:sz w:val="20"/>
                <w:szCs w:val="20"/>
              </w:rPr>
            </w:pPr>
            <w:r w:rsidRPr="00085796">
              <w:rPr>
                <w:rFonts w:ascii="Arial" w:hAnsi="Arial"/>
                <w:sz w:val="20"/>
                <w:szCs w:val="20"/>
              </w:rPr>
              <w:t>Vodja referenčnega posla pri naročniku (ime in priimek, e-naslov in telefonska številka):</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6F3F7239" w14:textId="77777777" w:rsidR="00086527" w:rsidRPr="00085796" w:rsidRDefault="00086527" w:rsidP="00075551">
            <w:pPr>
              <w:spacing w:before="60" w:after="60"/>
              <w:rPr>
                <w:rFonts w:ascii="Arial" w:hAnsi="Arial"/>
                <w:b/>
                <w:bCs/>
                <w:sz w:val="20"/>
                <w:szCs w:val="20"/>
              </w:rPr>
            </w:pPr>
          </w:p>
        </w:tc>
      </w:tr>
      <w:tr w:rsidR="00086527" w:rsidRPr="00085796" w14:paraId="78F7E76A"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5E772EA2" w14:textId="77777777" w:rsidR="00086527" w:rsidRPr="00085796" w:rsidRDefault="00086527" w:rsidP="00075551">
            <w:pPr>
              <w:rPr>
                <w:rFonts w:ascii="Arial" w:hAnsi="Arial"/>
                <w:sz w:val="20"/>
                <w:szCs w:val="20"/>
              </w:rPr>
            </w:pPr>
            <w:r w:rsidRPr="00085796">
              <w:rPr>
                <w:rFonts w:ascii="Arial" w:hAnsi="Arial"/>
                <w:sz w:val="20"/>
                <w:szCs w:val="20"/>
              </w:rPr>
              <w:t>Sedež in naziv gospodarskega subjekta, ki je izvedel posel (z navedbo ali je dela izvajal kot izvajalec ali kot podizvajalec)</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1D44F1AB" w14:textId="77777777" w:rsidR="00086527" w:rsidRPr="00085796" w:rsidRDefault="00086527" w:rsidP="00075551">
            <w:pPr>
              <w:spacing w:before="60" w:after="60"/>
              <w:rPr>
                <w:rFonts w:ascii="Arial" w:hAnsi="Arial"/>
                <w:b/>
                <w:bCs/>
                <w:sz w:val="20"/>
                <w:szCs w:val="20"/>
              </w:rPr>
            </w:pPr>
          </w:p>
        </w:tc>
      </w:tr>
      <w:tr w:rsidR="00086527" w:rsidRPr="00085796" w14:paraId="50BA88E9"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5975B37C" w14:textId="77777777" w:rsidR="00086527" w:rsidRPr="00085796" w:rsidRDefault="00086527" w:rsidP="00075551">
            <w:pPr>
              <w:rPr>
                <w:rFonts w:ascii="Arial" w:hAnsi="Arial"/>
                <w:sz w:val="20"/>
                <w:szCs w:val="20"/>
              </w:rPr>
            </w:pPr>
            <w:r w:rsidRPr="00085796">
              <w:rPr>
                <w:rFonts w:ascii="Arial" w:hAnsi="Arial"/>
                <w:sz w:val="20"/>
                <w:szCs w:val="20"/>
              </w:rPr>
              <w:lastRenderedPageBreak/>
              <w:t>Obdobje izvedbe projekta (od – do):</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13737E22" w14:textId="77777777" w:rsidR="00086527" w:rsidRPr="00085796" w:rsidRDefault="00086527" w:rsidP="00075551">
            <w:pPr>
              <w:spacing w:before="60" w:after="60"/>
              <w:rPr>
                <w:rFonts w:ascii="Arial" w:hAnsi="Arial"/>
                <w:b/>
                <w:bCs/>
                <w:sz w:val="20"/>
                <w:szCs w:val="20"/>
              </w:rPr>
            </w:pPr>
          </w:p>
        </w:tc>
      </w:tr>
      <w:tr w:rsidR="00086527" w:rsidRPr="00085796" w14:paraId="090D8BDE"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1F233314" w14:textId="77777777" w:rsidR="00086527" w:rsidRPr="00085796" w:rsidRDefault="00086527" w:rsidP="00075551">
            <w:pPr>
              <w:rPr>
                <w:rFonts w:ascii="Arial" w:hAnsi="Arial"/>
                <w:sz w:val="20"/>
                <w:szCs w:val="20"/>
              </w:rPr>
            </w:pPr>
            <w:r w:rsidRPr="00085796">
              <w:rPr>
                <w:rFonts w:ascii="Arial" w:hAnsi="Arial"/>
                <w:sz w:val="20"/>
                <w:szCs w:val="20"/>
              </w:rPr>
              <w:t xml:space="preserve">Podroben opis projekta, iz katerega bo razvidno, ali po vsebini ustreza zahtevam javnega naročila: </w:t>
            </w:r>
          </w:p>
          <w:p w14:paraId="246B5757" w14:textId="77777777" w:rsidR="00086527" w:rsidRPr="00085796" w:rsidRDefault="00086527" w:rsidP="00075551">
            <w:pPr>
              <w:rPr>
                <w:rFonts w:ascii="Arial" w:hAnsi="Arial"/>
                <w:sz w:val="20"/>
                <w:szCs w:val="20"/>
              </w:rPr>
            </w:pP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45026C9D" w14:textId="77777777" w:rsidR="00086527" w:rsidRPr="00085796" w:rsidRDefault="00086527" w:rsidP="00075551">
            <w:pPr>
              <w:spacing w:before="60" w:after="60"/>
              <w:rPr>
                <w:rFonts w:ascii="Arial" w:hAnsi="Arial"/>
                <w:b/>
                <w:bCs/>
                <w:sz w:val="20"/>
                <w:szCs w:val="20"/>
              </w:rPr>
            </w:pPr>
          </w:p>
        </w:tc>
      </w:tr>
      <w:tr w:rsidR="00086527" w:rsidRPr="00085796" w14:paraId="05F52DF3"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67BB8C67" w14:textId="77777777" w:rsidR="00086527" w:rsidRPr="00085796" w:rsidRDefault="00086527" w:rsidP="00075551">
            <w:pPr>
              <w:rPr>
                <w:rFonts w:ascii="Arial" w:hAnsi="Arial"/>
                <w:sz w:val="20"/>
                <w:szCs w:val="20"/>
              </w:rPr>
            </w:pPr>
            <w:r w:rsidRPr="00085796">
              <w:rPr>
                <w:rFonts w:ascii="Arial" w:hAnsi="Arial"/>
                <w:sz w:val="20"/>
                <w:szCs w:val="20"/>
              </w:rPr>
              <w:t>Vloga kadra pri referenčnem projektu:</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21063392" w14:textId="77777777" w:rsidR="00086527" w:rsidRPr="00085796" w:rsidRDefault="00086527" w:rsidP="00075551">
            <w:pPr>
              <w:spacing w:before="60" w:after="60"/>
              <w:rPr>
                <w:rFonts w:ascii="Arial" w:hAnsi="Arial"/>
                <w:b/>
                <w:bCs/>
                <w:sz w:val="20"/>
                <w:szCs w:val="20"/>
              </w:rPr>
            </w:pPr>
          </w:p>
        </w:tc>
      </w:tr>
    </w:tbl>
    <w:p w14:paraId="2E29F7B2" w14:textId="77777777" w:rsidR="00257AA9" w:rsidRPr="00085796" w:rsidRDefault="00257AA9" w:rsidP="00BF6879">
      <w:pPr>
        <w:spacing w:before="60" w:after="60"/>
        <w:rPr>
          <w:rFonts w:ascii="Arial" w:hAnsi="Arial" w:cs="Arial"/>
          <w:sz w:val="20"/>
          <w:szCs w:val="20"/>
        </w:rPr>
      </w:pPr>
    </w:p>
    <w:tbl>
      <w:tblPr>
        <w:tblW w:w="9101" w:type="dxa"/>
        <w:tblInd w:w="108" w:type="dxa"/>
        <w:tblLook w:val="01E0" w:firstRow="1" w:lastRow="1" w:firstColumn="1" w:lastColumn="1" w:noHBand="0" w:noVBand="0"/>
      </w:tblPr>
      <w:tblGrid>
        <w:gridCol w:w="2694"/>
        <w:gridCol w:w="6407"/>
      </w:tblGrid>
      <w:tr w:rsidR="00086527" w:rsidRPr="00085796" w14:paraId="5DFB9151" w14:textId="77777777" w:rsidTr="00075551">
        <w:trPr>
          <w:trHeight w:val="57"/>
        </w:trPr>
        <w:tc>
          <w:tcPr>
            <w:tcW w:w="9101" w:type="dxa"/>
            <w:gridSpan w:val="2"/>
            <w:tcBorders>
              <w:top w:val="single" w:sz="4" w:space="0" w:color="auto"/>
              <w:left w:val="single" w:sz="4" w:space="0" w:color="auto"/>
              <w:bottom w:val="single" w:sz="4" w:space="0" w:color="auto"/>
              <w:right w:val="single" w:sz="4" w:space="0" w:color="auto"/>
            </w:tcBorders>
          </w:tcPr>
          <w:p w14:paraId="0271ACB7" w14:textId="1F47F916" w:rsidR="00086527" w:rsidRPr="00085796" w:rsidRDefault="00085796" w:rsidP="00086527">
            <w:pPr>
              <w:rPr>
                <w:rFonts w:ascii="Arial" w:hAnsi="Arial"/>
                <w:sz w:val="20"/>
                <w:szCs w:val="20"/>
              </w:rPr>
            </w:pPr>
            <w:r w:rsidRPr="00085796">
              <w:rPr>
                <w:rStyle w:val="FontStyle31"/>
                <w:rFonts w:eastAsiaTheme="minorHAnsi"/>
                <w:sz w:val="20"/>
                <w:szCs w:val="20"/>
              </w:rPr>
              <w:t>3</w:t>
            </w:r>
            <w:r w:rsidR="00086527" w:rsidRPr="00085796">
              <w:rPr>
                <w:rStyle w:val="FontStyle31"/>
                <w:rFonts w:eastAsiaTheme="minorHAnsi"/>
                <w:sz w:val="20"/>
                <w:szCs w:val="20"/>
              </w:rPr>
              <w:t>.</w:t>
            </w:r>
            <w:r w:rsidRPr="00085796">
              <w:rPr>
                <w:rStyle w:val="FontStyle31"/>
                <w:rFonts w:eastAsiaTheme="minorHAnsi"/>
                <w:sz w:val="20"/>
                <w:szCs w:val="20"/>
              </w:rPr>
              <w:t xml:space="preserve"> </w:t>
            </w:r>
            <w:r w:rsidR="00086527" w:rsidRPr="00085796">
              <w:rPr>
                <w:rStyle w:val="FontStyle31"/>
                <w:rFonts w:eastAsiaTheme="minorHAnsi"/>
                <w:sz w:val="20"/>
                <w:szCs w:val="20"/>
              </w:rPr>
              <w:t xml:space="preserve">Izvajalec usposabljanj, </w:t>
            </w:r>
            <w:r w:rsidR="00086527" w:rsidRPr="00085796">
              <w:rPr>
                <w:rFonts w:ascii="Arial" w:hAnsi="Arial"/>
                <w:sz w:val="20"/>
                <w:szCs w:val="20"/>
              </w:rPr>
              <w:t>ki izpolnjuje zahteve iz točke  3.2.</w:t>
            </w:r>
            <w:r w:rsidR="00CB663B">
              <w:rPr>
                <w:rFonts w:ascii="Arial" w:hAnsi="Arial"/>
                <w:sz w:val="20"/>
                <w:szCs w:val="20"/>
              </w:rPr>
              <w:t>3</w:t>
            </w:r>
            <w:r w:rsidR="00086527" w:rsidRPr="00085796">
              <w:rPr>
                <w:rFonts w:ascii="Arial" w:hAnsi="Arial"/>
                <w:sz w:val="20"/>
                <w:szCs w:val="20"/>
              </w:rPr>
              <w:t>.2.</w:t>
            </w:r>
            <w:r w:rsidRPr="00085796">
              <w:rPr>
                <w:rFonts w:ascii="Arial" w:hAnsi="Arial"/>
                <w:sz w:val="20"/>
                <w:szCs w:val="20"/>
              </w:rPr>
              <w:t>2</w:t>
            </w:r>
            <w:r w:rsidR="00086527" w:rsidRPr="00085796">
              <w:rPr>
                <w:rFonts w:ascii="Arial" w:hAnsi="Arial"/>
                <w:sz w:val="20"/>
                <w:szCs w:val="20"/>
              </w:rPr>
              <w:t>. razpisne dokumentacije</w:t>
            </w:r>
          </w:p>
        </w:tc>
      </w:tr>
      <w:tr w:rsidR="00086527" w:rsidRPr="00085796" w14:paraId="2724545C" w14:textId="77777777" w:rsidTr="00075551">
        <w:tc>
          <w:tcPr>
            <w:tcW w:w="2694" w:type="dxa"/>
            <w:tcBorders>
              <w:top w:val="single" w:sz="4" w:space="0" w:color="auto"/>
              <w:left w:val="single" w:sz="4" w:space="0" w:color="auto"/>
              <w:bottom w:val="single" w:sz="4" w:space="0" w:color="auto"/>
              <w:right w:val="single" w:sz="4" w:space="0" w:color="auto"/>
            </w:tcBorders>
            <w:vAlign w:val="center"/>
          </w:tcPr>
          <w:p w14:paraId="1702AA0C" w14:textId="77777777" w:rsidR="00086527" w:rsidRPr="00085796" w:rsidRDefault="00086527" w:rsidP="00075551">
            <w:pPr>
              <w:rPr>
                <w:rFonts w:ascii="Arial" w:hAnsi="Arial"/>
                <w:b/>
                <w:bCs/>
                <w:sz w:val="20"/>
                <w:szCs w:val="20"/>
              </w:rPr>
            </w:pPr>
            <w:r w:rsidRPr="00085796">
              <w:rPr>
                <w:rFonts w:ascii="Arial" w:hAnsi="Arial"/>
                <w:b/>
                <w:bCs/>
                <w:sz w:val="20"/>
                <w:szCs w:val="20"/>
              </w:rPr>
              <w:t>Ime in priimek:</w:t>
            </w:r>
          </w:p>
        </w:tc>
        <w:tc>
          <w:tcPr>
            <w:tcW w:w="6407" w:type="dxa"/>
            <w:tcBorders>
              <w:top w:val="single" w:sz="4" w:space="0" w:color="auto"/>
              <w:left w:val="single" w:sz="4" w:space="0" w:color="auto"/>
              <w:bottom w:val="single" w:sz="4" w:space="0" w:color="auto"/>
              <w:right w:val="single" w:sz="4" w:space="0" w:color="auto"/>
            </w:tcBorders>
            <w:vAlign w:val="center"/>
          </w:tcPr>
          <w:p w14:paraId="5C423BC4" w14:textId="77777777" w:rsidR="00086527" w:rsidRPr="00085796" w:rsidRDefault="00086527" w:rsidP="00075551">
            <w:pPr>
              <w:spacing w:before="60" w:after="60"/>
              <w:rPr>
                <w:rFonts w:ascii="Arial" w:hAnsi="Arial"/>
                <w:b/>
                <w:bCs/>
                <w:sz w:val="20"/>
                <w:szCs w:val="20"/>
              </w:rPr>
            </w:pPr>
          </w:p>
          <w:p w14:paraId="73FBAAE3" w14:textId="77777777" w:rsidR="00086527" w:rsidRPr="00085796" w:rsidRDefault="00086527" w:rsidP="00075551">
            <w:pPr>
              <w:spacing w:before="60" w:after="60"/>
              <w:rPr>
                <w:rFonts w:ascii="Arial" w:hAnsi="Arial"/>
                <w:b/>
                <w:bCs/>
                <w:sz w:val="20"/>
                <w:szCs w:val="20"/>
              </w:rPr>
            </w:pPr>
          </w:p>
          <w:p w14:paraId="18D7BAC2" w14:textId="77777777" w:rsidR="00086527" w:rsidRPr="00085796" w:rsidRDefault="00086527" w:rsidP="00075551">
            <w:pPr>
              <w:spacing w:before="60" w:after="60"/>
              <w:rPr>
                <w:rFonts w:ascii="Arial" w:hAnsi="Arial"/>
                <w:b/>
                <w:bCs/>
                <w:sz w:val="20"/>
                <w:szCs w:val="20"/>
              </w:rPr>
            </w:pPr>
          </w:p>
        </w:tc>
      </w:tr>
      <w:tr w:rsidR="00086527" w:rsidRPr="00085796" w14:paraId="4E6689A2"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37C50385" w14:textId="77777777" w:rsidR="00086527" w:rsidRPr="00085796" w:rsidRDefault="00086527" w:rsidP="00075551">
            <w:pPr>
              <w:rPr>
                <w:rFonts w:ascii="Arial" w:hAnsi="Arial"/>
                <w:sz w:val="20"/>
                <w:szCs w:val="20"/>
              </w:rPr>
            </w:pPr>
            <w:r w:rsidRPr="00085796">
              <w:rPr>
                <w:rFonts w:ascii="Arial" w:hAnsi="Arial"/>
                <w:sz w:val="20"/>
                <w:szCs w:val="20"/>
              </w:rPr>
              <w:t>Stopnja dosežene izobrazbe ter navedba izobraževalne institucije:</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1C24E4B4" w14:textId="77777777" w:rsidR="00086527" w:rsidRPr="00085796" w:rsidRDefault="00086527" w:rsidP="00075551">
            <w:pPr>
              <w:spacing w:before="60" w:after="60"/>
              <w:rPr>
                <w:rFonts w:ascii="Arial" w:hAnsi="Arial"/>
                <w:b/>
                <w:bCs/>
                <w:sz w:val="20"/>
                <w:szCs w:val="20"/>
              </w:rPr>
            </w:pPr>
          </w:p>
        </w:tc>
      </w:tr>
      <w:tr w:rsidR="00086527" w:rsidRPr="00085796" w14:paraId="13B5D7AA"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4EBAE730" w14:textId="77777777" w:rsidR="00086527" w:rsidRPr="00085796" w:rsidRDefault="00086527" w:rsidP="00075551">
            <w:pPr>
              <w:rPr>
                <w:rFonts w:ascii="Arial" w:hAnsi="Arial"/>
                <w:b/>
                <w:bCs/>
                <w:sz w:val="20"/>
                <w:szCs w:val="20"/>
              </w:rPr>
            </w:pPr>
            <w:r w:rsidRPr="00085796">
              <w:rPr>
                <w:rFonts w:ascii="Arial" w:hAnsi="Arial"/>
                <w:b/>
                <w:bCs/>
                <w:sz w:val="20"/>
                <w:szCs w:val="20"/>
              </w:rPr>
              <w:t xml:space="preserve">Naziv referenčnega posla 1 </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73440662" w14:textId="77777777" w:rsidR="00086527" w:rsidRPr="00085796" w:rsidRDefault="00086527" w:rsidP="00075551">
            <w:pPr>
              <w:spacing w:before="60" w:after="60"/>
              <w:rPr>
                <w:rFonts w:ascii="Arial" w:hAnsi="Arial"/>
                <w:b/>
                <w:bCs/>
                <w:sz w:val="20"/>
                <w:szCs w:val="20"/>
              </w:rPr>
            </w:pPr>
          </w:p>
        </w:tc>
      </w:tr>
      <w:tr w:rsidR="00086527" w:rsidRPr="00085796" w14:paraId="26A239E4"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421F4430" w14:textId="77777777" w:rsidR="00086527" w:rsidRPr="00085796" w:rsidRDefault="00086527" w:rsidP="00075551">
            <w:pPr>
              <w:rPr>
                <w:rFonts w:ascii="Arial" w:hAnsi="Arial"/>
                <w:sz w:val="20"/>
                <w:szCs w:val="20"/>
              </w:rPr>
            </w:pPr>
            <w:r w:rsidRPr="00085796">
              <w:rPr>
                <w:rFonts w:ascii="Arial" w:hAnsi="Arial"/>
                <w:sz w:val="20"/>
                <w:szCs w:val="20"/>
              </w:rPr>
              <w:t>Naročnik referenčnega posla (naziv, naslov, davčna številka):</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4487BE74" w14:textId="77777777" w:rsidR="00086527" w:rsidRPr="00085796" w:rsidRDefault="00086527" w:rsidP="00075551">
            <w:pPr>
              <w:spacing w:before="60" w:after="60"/>
              <w:rPr>
                <w:rFonts w:ascii="Arial" w:hAnsi="Arial"/>
                <w:b/>
                <w:bCs/>
                <w:sz w:val="20"/>
                <w:szCs w:val="20"/>
              </w:rPr>
            </w:pPr>
          </w:p>
        </w:tc>
      </w:tr>
      <w:tr w:rsidR="00086527" w:rsidRPr="00085796" w14:paraId="1C93C79B"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389399D3" w14:textId="77777777" w:rsidR="00086527" w:rsidRPr="00085796" w:rsidRDefault="00086527" w:rsidP="00075551">
            <w:pPr>
              <w:rPr>
                <w:rFonts w:ascii="Arial" w:hAnsi="Arial"/>
                <w:sz w:val="20"/>
                <w:szCs w:val="20"/>
              </w:rPr>
            </w:pPr>
            <w:r w:rsidRPr="00085796">
              <w:rPr>
                <w:rFonts w:ascii="Arial" w:hAnsi="Arial"/>
                <w:sz w:val="20"/>
                <w:szCs w:val="20"/>
              </w:rPr>
              <w:t>Vodja referenčnega posla pri naročniku (ime in priimek, e-naslov in telefonska številka):</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1180FDC2" w14:textId="77777777" w:rsidR="00086527" w:rsidRPr="00085796" w:rsidRDefault="00086527" w:rsidP="00075551">
            <w:pPr>
              <w:spacing w:before="60" w:after="60"/>
              <w:rPr>
                <w:rFonts w:ascii="Arial" w:hAnsi="Arial"/>
                <w:b/>
                <w:bCs/>
                <w:sz w:val="20"/>
                <w:szCs w:val="20"/>
              </w:rPr>
            </w:pPr>
          </w:p>
        </w:tc>
      </w:tr>
      <w:tr w:rsidR="00086527" w:rsidRPr="00085796" w14:paraId="25ED593A"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6C5D4DC3" w14:textId="77777777" w:rsidR="00086527" w:rsidRPr="00085796" w:rsidRDefault="00086527" w:rsidP="00075551">
            <w:pPr>
              <w:rPr>
                <w:rFonts w:ascii="Arial" w:hAnsi="Arial"/>
                <w:sz w:val="20"/>
                <w:szCs w:val="20"/>
              </w:rPr>
            </w:pPr>
            <w:r w:rsidRPr="00085796">
              <w:rPr>
                <w:rFonts w:ascii="Arial" w:hAnsi="Arial"/>
                <w:sz w:val="20"/>
                <w:szCs w:val="20"/>
              </w:rPr>
              <w:t>Sedež in naziv gospodarskega subjekta, ki je izvedel posel (z navedbo ali je dela izvajal kot izvajalec ali kot podizvajalec)</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527D247B" w14:textId="77777777" w:rsidR="00086527" w:rsidRPr="00085796" w:rsidRDefault="00086527" w:rsidP="00075551">
            <w:pPr>
              <w:spacing w:before="60" w:after="60"/>
              <w:rPr>
                <w:rFonts w:ascii="Arial" w:hAnsi="Arial"/>
                <w:b/>
                <w:bCs/>
                <w:sz w:val="20"/>
                <w:szCs w:val="20"/>
              </w:rPr>
            </w:pPr>
          </w:p>
        </w:tc>
      </w:tr>
      <w:tr w:rsidR="00086527" w:rsidRPr="00085796" w14:paraId="7D6CF14B"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1D84D80B" w14:textId="77777777" w:rsidR="00086527" w:rsidRPr="00085796" w:rsidRDefault="00086527" w:rsidP="00075551">
            <w:pPr>
              <w:rPr>
                <w:rFonts w:ascii="Arial" w:hAnsi="Arial"/>
                <w:sz w:val="20"/>
                <w:szCs w:val="20"/>
              </w:rPr>
            </w:pPr>
            <w:r w:rsidRPr="00085796">
              <w:rPr>
                <w:rFonts w:ascii="Arial" w:hAnsi="Arial"/>
                <w:sz w:val="20"/>
                <w:szCs w:val="20"/>
              </w:rPr>
              <w:t>Obdobje izvedbe projekta (od – do):</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0C60ECE6" w14:textId="77777777" w:rsidR="00086527" w:rsidRPr="00085796" w:rsidRDefault="00086527" w:rsidP="00075551">
            <w:pPr>
              <w:spacing w:before="60" w:after="60"/>
              <w:rPr>
                <w:rFonts w:ascii="Arial" w:hAnsi="Arial"/>
                <w:b/>
                <w:bCs/>
                <w:sz w:val="20"/>
                <w:szCs w:val="20"/>
              </w:rPr>
            </w:pPr>
          </w:p>
        </w:tc>
      </w:tr>
      <w:tr w:rsidR="00086527" w:rsidRPr="00085796" w14:paraId="768ACFAB"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5771BDDC" w14:textId="77777777" w:rsidR="00086527" w:rsidRPr="00085796" w:rsidRDefault="00086527" w:rsidP="00075551">
            <w:pPr>
              <w:rPr>
                <w:rFonts w:ascii="Arial" w:hAnsi="Arial"/>
                <w:sz w:val="20"/>
                <w:szCs w:val="20"/>
              </w:rPr>
            </w:pPr>
            <w:r w:rsidRPr="00085796">
              <w:rPr>
                <w:rFonts w:ascii="Arial" w:hAnsi="Arial"/>
                <w:sz w:val="20"/>
                <w:szCs w:val="20"/>
              </w:rPr>
              <w:t xml:space="preserve">Podroben opis projekta, iz katerega bo razvidno, ali po vsebini ustreza zahtevam javnega naročila: </w:t>
            </w:r>
          </w:p>
          <w:p w14:paraId="418D8540" w14:textId="77777777" w:rsidR="00086527" w:rsidRPr="00085796" w:rsidRDefault="00086527" w:rsidP="00075551">
            <w:pPr>
              <w:rPr>
                <w:rFonts w:ascii="Arial" w:hAnsi="Arial"/>
                <w:sz w:val="20"/>
                <w:szCs w:val="20"/>
              </w:rPr>
            </w:pP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6D3DCA67" w14:textId="77777777" w:rsidR="00086527" w:rsidRPr="00085796" w:rsidRDefault="00086527" w:rsidP="00075551">
            <w:pPr>
              <w:spacing w:before="60" w:after="60"/>
              <w:rPr>
                <w:rFonts w:ascii="Arial" w:hAnsi="Arial"/>
                <w:b/>
                <w:bCs/>
                <w:sz w:val="20"/>
                <w:szCs w:val="20"/>
              </w:rPr>
            </w:pPr>
          </w:p>
        </w:tc>
      </w:tr>
      <w:tr w:rsidR="00086527" w:rsidRPr="00085796" w14:paraId="6D3DB031"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464DD5DF" w14:textId="77777777" w:rsidR="00086527" w:rsidRPr="00085796" w:rsidRDefault="00086527" w:rsidP="00075551">
            <w:pPr>
              <w:rPr>
                <w:rFonts w:ascii="Arial" w:hAnsi="Arial"/>
                <w:sz w:val="20"/>
                <w:szCs w:val="20"/>
              </w:rPr>
            </w:pPr>
            <w:r w:rsidRPr="00085796">
              <w:rPr>
                <w:rFonts w:ascii="Arial" w:hAnsi="Arial"/>
                <w:sz w:val="20"/>
                <w:szCs w:val="20"/>
              </w:rPr>
              <w:t>Vloga kadra pri referenčnem projektu:</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3312A481" w14:textId="77777777" w:rsidR="00086527" w:rsidRPr="00085796" w:rsidRDefault="00086527" w:rsidP="00075551">
            <w:pPr>
              <w:spacing w:before="60" w:after="60"/>
              <w:rPr>
                <w:rFonts w:ascii="Arial" w:hAnsi="Arial"/>
                <w:b/>
                <w:bCs/>
                <w:sz w:val="20"/>
                <w:szCs w:val="20"/>
              </w:rPr>
            </w:pPr>
          </w:p>
        </w:tc>
      </w:tr>
      <w:tr w:rsidR="00085796" w:rsidRPr="00085796" w14:paraId="2062EBB7" w14:textId="77777777" w:rsidTr="00085796">
        <w:tc>
          <w:tcPr>
            <w:tcW w:w="2694" w:type="dxa"/>
            <w:tcBorders>
              <w:top w:val="single" w:sz="4" w:space="0" w:color="auto"/>
              <w:left w:val="single" w:sz="4" w:space="0" w:color="auto"/>
              <w:bottom w:val="single" w:sz="4" w:space="0" w:color="auto"/>
              <w:right w:val="single" w:sz="4" w:space="0" w:color="auto"/>
            </w:tcBorders>
            <w:shd w:val="clear" w:color="auto" w:fill="auto"/>
          </w:tcPr>
          <w:p w14:paraId="4F6547E8" w14:textId="6EC45964" w:rsidR="00085796" w:rsidRPr="00085796" w:rsidRDefault="00085796" w:rsidP="00075551">
            <w:pPr>
              <w:rPr>
                <w:rFonts w:ascii="Arial" w:hAnsi="Arial"/>
                <w:b/>
                <w:bCs/>
                <w:sz w:val="20"/>
                <w:szCs w:val="20"/>
              </w:rPr>
            </w:pPr>
            <w:r w:rsidRPr="00085796">
              <w:rPr>
                <w:rFonts w:ascii="Arial" w:hAnsi="Arial"/>
                <w:b/>
                <w:bCs/>
                <w:sz w:val="20"/>
                <w:szCs w:val="20"/>
              </w:rPr>
              <w:t xml:space="preserve">Naziv referenčnega posla 2 </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7B845FFA" w14:textId="77777777" w:rsidR="00085796" w:rsidRPr="00085796" w:rsidRDefault="00085796" w:rsidP="00075551">
            <w:pPr>
              <w:spacing w:before="60" w:after="60"/>
              <w:rPr>
                <w:rFonts w:ascii="Arial" w:hAnsi="Arial"/>
                <w:b/>
                <w:bCs/>
                <w:sz w:val="20"/>
                <w:szCs w:val="20"/>
              </w:rPr>
            </w:pPr>
          </w:p>
        </w:tc>
      </w:tr>
      <w:tr w:rsidR="00085796" w:rsidRPr="00085796" w14:paraId="3072F6FD" w14:textId="77777777" w:rsidTr="00085796">
        <w:tc>
          <w:tcPr>
            <w:tcW w:w="2694" w:type="dxa"/>
            <w:tcBorders>
              <w:top w:val="single" w:sz="4" w:space="0" w:color="auto"/>
              <w:left w:val="single" w:sz="4" w:space="0" w:color="auto"/>
              <w:bottom w:val="single" w:sz="4" w:space="0" w:color="auto"/>
              <w:right w:val="single" w:sz="4" w:space="0" w:color="auto"/>
            </w:tcBorders>
            <w:shd w:val="clear" w:color="auto" w:fill="auto"/>
          </w:tcPr>
          <w:p w14:paraId="0DF9828E" w14:textId="77777777" w:rsidR="00085796" w:rsidRPr="00085796" w:rsidRDefault="00085796" w:rsidP="00075551">
            <w:pPr>
              <w:rPr>
                <w:rFonts w:ascii="Arial" w:hAnsi="Arial"/>
                <w:sz w:val="20"/>
                <w:szCs w:val="20"/>
              </w:rPr>
            </w:pPr>
            <w:r w:rsidRPr="00085796">
              <w:rPr>
                <w:rFonts w:ascii="Arial" w:hAnsi="Arial"/>
                <w:sz w:val="20"/>
                <w:szCs w:val="20"/>
              </w:rPr>
              <w:t>Naročnik referenčnega posla (naziv, naslov, davčna številka):</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38124878" w14:textId="77777777" w:rsidR="00085796" w:rsidRPr="00085796" w:rsidRDefault="00085796" w:rsidP="00075551">
            <w:pPr>
              <w:spacing w:before="60" w:after="60"/>
              <w:rPr>
                <w:rFonts w:ascii="Arial" w:hAnsi="Arial"/>
                <w:b/>
                <w:bCs/>
                <w:sz w:val="20"/>
                <w:szCs w:val="20"/>
              </w:rPr>
            </w:pPr>
          </w:p>
        </w:tc>
      </w:tr>
      <w:tr w:rsidR="00085796" w:rsidRPr="00085796" w14:paraId="1944F555" w14:textId="77777777" w:rsidTr="00085796">
        <w:tc>
          <w:tcPr>
            <w:tcW w:w="2694" w:type="dxa"/>
            <w:tcBorders>
              <w:top w:val="single" w:sz="4" w:space="0" w:color="auto"/>
              <w:left w:val="single" w:sz="4" w:space="0" w:color="auto"/>
              <w:bottom w:val="single" w:sz="4" w:space="0" w:color="auto"/>
              <w:right w:val="single" w:sz="4" w:space="0" w:color="auto"/>
            </w:tcBorders>
            <w:shd w:val="clear" w:color="auto" w:fill="auto"/>
          </w:tcPr>
          <w:p w14:paraId="457A281E" w14:textId="77777777" w:rsidR="00085796" w:rsidRPr="00085796" w:rsidRDefault="00085796" w:rsidP="00075551">
            <w:pPr>
              <w:rPr>
                <w:rFonts w:ascii="Arial" w:hAnsi="Arial"/>
                <w:sz w:val="20"/>
                <w:szCs w:val="20"/>
              </w:rPr>
            </w:pPr>
            <w:r w:rsidRPr="00085796">
              <w:rPr>
                <w:rFonts w:ascii="Arial" w:hAnsi="Arial"/>
                <w:sz w:val="20"/>
                <w:szCs w:val="20"/>
              </w:rPr>
              <w:t>Vodja referenčnega posla pri naročniku (ime in priimek, e-naslov in telefonska številka):</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7A61E96D" w14:textId="77777777" w:rsidR="00085796" w:rsidRPr="00085796" w:rsidRDefault="00085796" w:rsidP="00075551">
            <w:pPr>
              <w:spacing w:before="60" w:after="60"/>
              <w:rPr>
                <w:rFonts w:ascii="Arial" w:hAnsi="Arial"/>
                <w:b/>
                <w:bCs/>
                <w:sz w:val="20"/>
                <w:szCs w:val="20"/>
              </w:rPr>
            </w:pPr>
          </w:p>
        </w:tc>
      </w:tr>
      <w:tr w:rsidR="00085796" w:rsidRPr="00085796" w14:paraId="77373E95" w14:textId="77777777" w:rsidTr="00085796">
        <w:tc>
          <w:tcPr>
            <w:tcW w:w="2694" w:type="dxa"/>
            <w:tcBorders>
              <w:top w:val="single" w:sz="4" w:space="0" w:color="auto"/>
              <w:left w:val="single" w:sz="4" w:space="0" w:color="auto"/>
              <w:bottom w:val="single" w:sz="4" w:space="0" w:color="auto"/>
              <w:right w:val="single" w:sz="4" w:space="0" w:color="auto"/>
            </w:tcBorders>
            <w:shd w:val="clear" w:color="auto" w:fill="auto"/>
          </w:tcPr>
          <w:p w14:paraId="058485BD" w14:textId="77777777" w:rsidR="00085796" w:rsidRPr="00085796" w:rsidRDefault="00085796" w:rsidP="00075551">
            <w:pPr>
              <w:rPr>
                <w:rFonts w:ascii="Arial" w:hAnsi="Arial"/>
                <w:sz w:val="20"/>
                <w:szCs w:val="20"/>
              </w:rPr>
            </w:pPr>
            <w:r w:rsidRPr="00085796">
              <w:rPr>
                <w:rFonts w:ascii="Arial" w:hAnsi="Arial"/>
                <w:sz w:val="20"/>
                <w:szCs w:val="20"/>
              </w:rPr>
              <w:t>Sedež in naziv gospodarskega subjekta, ki je izvedel posel (z navedbo ali je dela izvajal kot izvajalec ali kot podizvajalec)</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480B5E8E" w14:textId="77777777" w:rsidR="00085796" w:rsidRPr="00085796" w:rsidRDefault="00085796" w:rsidP="00075551">
            <w:pPr>
              <w:spacing w:before="60" w:after="60"/>
              <w:rPr>
                <w:rFonts w:ascii="Arial" w:hAnsi="Arial"/>
                <w:b/>
                <w:bCs/>
                <w:sz w:val="20"/>
                <w:szCs w:val="20"/>
              </w:rPr>
            </w:pPr>
          </w:p>
        </w:tc>
      </w:tr>
      <w:tr w:rsidR="00085796" w:rsidRPr="00085796" w14:paraId="4FB8D0CD" w14:textId="77777777" w:rsidTr="00085796">
        <w:tc>
          <w:tcPr>
            <w:tcW w:w="2694" w:type="dxa"/>
            <w:tcBorders>
              <w:top w:val="single" w:sz="4" w:space="0" w:color="auto"/>
              <w:left w:val="single" w:sz="4" w:space="0" w:color="auto"/>
              <w:bottom w:val="single" w:sz="4" w:space="0" w:color="auto"/>
              <w:right w:val="single" w:sz="4" w:space="0" w:color="auto"/>
            </w:tcBorders>
            <w:shd w:val="clear" w:color="auto" w:fill="auto"/>
          </w:tcPr>
          <w:p w14:paraId="1D68C188" w14:textId="77777777" w:rsidR="00085796" w:rsidRPr="00085796" w:rsidRDefault="00085796" w:rsidP="00075551">
            <w:pPr>
              <w:rPr>
                <w:rFonts w:ascii="Arial" w:hAnsi="Arial"/>
                <w:sz w:val="20"/>
                <w:szCs w:val="20"/>
              </w:rPr>
            </w:pPr>
            <w:r w:rsidRPr="00085796">
              <w:rPr>
                <w:rFonts w:ascii="Arial" w:hAnsi="Arial"/>
                <w:sz w:val="20"/>
                <w:szCs w:val="20"/>
              </w:rPr>
              <w:t>Obdobje izvedbe projekta (od – do):</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56D54B5B" w14:textId="77777777" w:rsidR="00085796" w:rsidRPr="00085796" w:rsidRDefault="00085796" w:rsidP="00075551">
            <w:pPr>
              <w:spacing w:before="60" w:after="60"/>
              <w:rPr>
                <w:rFonts w:ascii="Arial" w:hAnsi="Arial"/>
                <w:b/>
                <w:bCs/>
                <w:sz w:val="20"/>
                <w:szCs w:val="20"/>
              </w:rPr>
            </w:pPr>
          </w:p>
        </w:tc>
      </w:tr>
      <w:tr w:rsidR="00085796" w:rsidRPr="00085796" w14:paraId="42CA05CF" w14:textId="77777777" w:rsidTr="00085796">
        <w:tc>
          <w:tcPr>
            <w:tcW w:w="2694" w:type="dxa"/>
            <w:tcBorders>
              <w:top w:val="single" w:sz="4" w:space="0" w:color="auto"/>
              <w:left w:val="single" w:sz="4" w:space="0" w:color="auto"/>
              <w:bottom w:val="single" w:sz="4" w:space="0" w:color="auto"/>
              <w:right w:val="single" w:sz="4" w:space="0" w:color="auto"/>
            </w:tcBorders>
            <w:shd w:val="clear" w:color="auto" w:fill="auto"/>
          </w:tcPr>
          <w:p w14:paraId="002F3426" w14:textId="77777777" w:rsidR="00085796" w:rsidRPr="00085796" w:rsidRDefault="00085796" w:rsidP="00075551">
            <w:pPr>
              <w:rPr>
                <w:rFonts w:ascii="Arial" w:hAnsi="Arial"/>
                <w:sz w:val="20"/>
                <w:szCs w:val="20"/>
              </w:rPr>
            </w:pPr>
            <w:r w:rsidRPr="00085796">
              <w:rPr>
                <w:rFonts w:ascii="Arial" w:hAnsi="Arial"/>
                <w:sz w:val="20"/>
                <w:szCs w:val="20"/>
              </w:rPr>
              <w:t xml:space="preserve">Podroben opis projekta, iz katerega bo razvidno, ali po </w:t>
            </w:r>
            <w:r w:rsidRPr="00085796">
              <w:rPr>
                <w:rFonts w:ascii="Arial" w:hAnsi="Arial"/>
                <w:sz w:val="20"/>
                <w:szCs w:val="20"/>
              </w:rPr>
              <w:lastRenderedPageBreak/>
              <w:t xml:space="preserve">vsebini ustreza zahtevam javnega naročila: </w:t>
            </w:r>
          </w:p>
          <w:p w14:paraId="2DF049F5" w14:textId="77777777" w:rsidR="00085796" w:rsidRPr="00085796" w:rsidRDefault="00085796" w:rsidP="00075551">
            <w:pPr>
              <w:rPr>
                <w:rFonts w:ascii="Arial" w:hAnsi="Arial"/>
                <w:sz w:val="20"/>
                <w:szCs w:val="20"/>
              </w:rPr>
            </w:pP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7651FFAA" w14:textId="77777777" w:rsidR="00085796" w:rsidRPr="00085796" w:rsidRDefault="00085796" w:rsidP="00075551">
            <w:pPr>
              <w:spacing w:before="60" w:after="60"/>
              <w:rPr>
                <w:rFonts w:ascii="Arial" w:hAnsi="Arial"/>
                <w:b/>
                <w:bCs/>
                <w:sz w:val="20"/>
                <w:szCs w:val="20"/>
              </w:rPr>
            </w:pPr>
          </w:p>
        </w:tc>
      </w:tr>
      <w:tr w:rsidR="00085796" w:rsidRPr="00085796" w14:paraId="52F20188" w14:textId="77777777" w:rsidTr="00085796">
        <w:tc>
          <w:tcPr>
            <w:tcW w:w="2694" w:type="dxa"/>
            <w:tcBorders>
              <w:top w:val="single" w:sz="4" w:space="0" w:color="auto"/>
              <w:left w:val="single" w:sz="4" w:space="0" w:color="auto"/>
              <w:bottom w:val="single" w:sz="4" w:space="0" w:color="auto"/>
              <w:right w:val="single" w:sz="4" w:space="0" w:color="auto"/>
            </w:tcBorders>
            <w:shd w:val="clear" w:color="auto" w:fill="auto"/>
          </w:tcPr>
          <w:p w14:paraId="5B4DA326" w14:textId="77777777" w:rsidR="00085796" w:rsidRPr="00085796" w:rsidRDefault="00085796" w:rsidP="00075551">
            <w:pPr>
              <w:rPr>
                <w:rFonts w:ascii="Arial" w:hAnsi="Arial"/>
                <w:sz w:val="20"/>
                <w:szCs w:val="20"/>
              </w:rPr>
            </w:pPr>
            <w:r w:rsidRPr="00085796">
              <w:rPr>
                <w:rFonts w:ascii="Arial" w:hAnsi="Arial"/>
                <w:sz w:val="20"/>
                <w:szCs w:val="20"/>
              </w:rPr>
              <w:t>Vloga kadra pri referenčnem projektu:</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4C78D78C" w14:textId="77777777" w:rsidR="00085796" w:rsidRPr="00085796" w:rsidRDefault="00085796" w:rsidP="00075551">
            <w:pPr>
              <w:spacing w:before="60" w:after="60"/>
              <w:rPr>
                <w:rFonts w:ascii="Arial" w:hAnsi="Arial"/>
                <w:b/>
                <w:bCs/>
                <w:sz w:val="20"/>
                <w:szCs w:val="20"/>
              </w:rPr>
            </w:pPr>
          </w:p>
        </w:tc>
      </w:tr>
    </w:tbl>
    <w:p w14:paraId="181F439D" w14:textId="77777777" w:rsidR="00086527" w:rsidRDefault="00086527" w:rsidP="00BF6879">
      <w:pPr>
        <w:spacing w:before="60" w:after="60"/>
        <w:rPr>
          <w:rFonts w:ascii="Arial" w:hAnsi="Arial" w:cs="Arial"/>
          <w:sz w:val="20"/>
          <w:szCs w:val="20"/>
        </w:rPr>
      </w:pPr>
    </w:p>
    <w:p w14:paraId="5DF45906" w14:textId="77777777" w:rsidR="00085796" w:rsidRDefault="00085796" w:rsidP="00BF6879">
      <w:pPr>
        <w:spacing w:before="60" w:after="60"/>
        <w:rPr>
          <w:sz w:val="20"/>
          <w:szCs w:val="20"/>
        </w:rPr>
      </w:pPr>
    </w:p>
    <w:tbl>
      <w:tblPr>
        <w:tblW w:w="9101" w:type="dxa"/>
        <w:tblInd w:w="108" w:type="dxa"/>
        <w:tblLook w:val="01E0" w:firstRow="1" w:lastRow="1" w:firstColumn="1" w:lastColumn="1" w:noHBand="0" w:noVBand="0"/>
      </w:tblPr>
      <w:tblGrid>
        <w:gridCol w:w="2694"/>
        <w:gridCol w:w="6407"/>
      </w:tblGrid>
      <w:tr w:rsidR="00086527" w:rsidRPr="008A0916" w14:paraId="69DABC26" w14:textId="77777777" w:rsidTr="00075551">
        <w:trPr>
          <w:trHeight w:val="57"/>
        </w:trPr>
        <w:tc>
          <w:tcPr>
            <w:tcW w:w="9101" w:type="dxa"/>
            <w:gridSpan w:val="2"/>
            <w:tcBorders>
              <w:top w:val="single" w:sz="4" w:space="0" w:color="auto"/>
              <w:left w:val="single" w:sz="4" w:space="0" w:color="auto"/>
              <w:bottom w:val="single" w:sz="4" w:space="0" w:color="auto"/>
              <w:right w:val="single" w:sz="4" w:space="0" w:color="auto"/>
            </w:tcBorders>
          </w:tcPr>
          <w:p w14:paraId="5B79C72C" w14:textId="2C360887" w:rsidR="00086527" w:rsidRPr="00085796" w:rsidRDefault="00085796" w:rsidP="00085796">
            <w:pPr>
              <w:rPr>
                <w:rFonts w:ascii="Arial" w:hAnsi="Arial"/>
                <w:i/>
                <w:iCs/>
                <w:sz w:val="20"/>
                <w:szCs w:val="20"/>
              </w:rPr>
            </w:pPr>
            <w:r>
              <w:rPr>
                <w:rStyle w:val="FontStyle31"/>
                <w:rFonts w:eastAsiaTheme="minorHAnsi"/>
                <w:sz w:val="20"/>
                <w:szCs w:val="20"/>
              </w:rPr>
              <w:t>4</w:t>
            </w:r>
            <w:r w:rsidRPr="00085796">
              <w:rPr>
                <w:rStyle w:val="FontStyle31"/>
                <w:rFonts w:eastAsiaTheme="minorHAnsi"/>
                <w:sz w:val="20"/>
                <w:szCs w:val="20"/>
              </w:rPr>
              <w:t xml:space="preserve">. </w:t>
            </w:r>
            <w:r>
              <w:rPr>
                <w:rStyle w:val="FontStyle31"/>
                <w:rFonts w:eastAsiaTheme="minorHAnsi"/>
                <w:sz w:val="20"/>
                <w:szCs w:val="20"/>
              </w:rPr>
              <w:t>S</w:t>
            </w:r>
            <w:r w:rsidRPr="001C2F38">
              <w:rPr>
                <w:rStyle w:val="FontStyle31"/>
                <w:rFonts w:eastAsiaTheme="minorHAnsi"/>
                <w:sz w:val="20"/>
                <w:szCs w:val="20"/>
              </w:rPr>
              <w:t>trokovnjaka z izkušnjami sodelovanja z občinami ali regijami na področju prilagajanja podnebnim spremembam</w:t>
            </w:r>
            <w:r w:rsidRPr="00085796">
              <w:rPr>
                <w:rStyle w:val="FontStyle31"/>
                <w:rFonts w:eastAsiaTheme="minorHAnsi"/>
                <w:sz w:val="20"/>
                <w:szCs w:val="20"/>
              </w:rPr>
              <w:t xml:space="preserve">, </w:t>
            </w:r>
            <w:r w:rsidRPr="00085796">
              <w:rPr>
                <w:rFonts w:ascii="Arial" w:hAnsi="Arial"/>
                <w:sz w:val="20"/>
                <w:szCs w:val="20"/>
              </w:rPr>
              <w:t>ki izpolnjuje zahteve iz točke  3.2.</w:t>
            </w:r>
            <w:r w:rsidR="00CB663B">
              <w:rPr>
                <w:rFonts w:ascii="Arial" w:hAnsi="Arial"/>
                <w:sz w:val="20"/>
                <w:szCs w:val="20"/>
              </w:rPr>
              <w:t>3</w:t>
            </w:r>
            <w:r w:rsidRPr="00085796">
              <w:rPr>
                <w:rFonts w:ascii="Arial" w:hAnsi="Arial"/>
                <w:sz w:val="20"/>
                <w:szCs w:val="20"/>
              </w:rPr>
              <w:t>.2.</w:t>
            </w:r>
            <w:r>
              <w:rPr>
                <w:rFonts w:ascii="Arial" w:hAnsi="Arial"/>
                <w:sz w:val="20"/>
                <w:szCs w:val="20"/>
              </w:rPr>
              <w:t>3</w:t>
            </w:r>
            <w:r w:rsidRPr="00085796">
              <w:rPr>
                <w:rFonts w:ascii="Arial" w:hAnsi="Arial"/>
                <w:sz w:val="20"/>
                <w:szCs w:val="20"/>
              </w:rPr>
              <w:t>. razpisne dokumentacije</w:t>
            </w:r>
          </w:p>
        </w:tc>
      </w:tr>
      <w:tr w:rsidR="00086527" w:rsidRPr="008A0916" w14:paraId="5E595E2F" w14:textId="77777777" w:rsidTr="00075551">
        <w:tc>
          <w:tcPr>
            <w:tcW w:w="2694" w:type="dxa"/>
            <w:tcBorders>
              <w:top w:val="single" w:sz="4" w:space="0" w:color="auto"/>
              <w:left w:val="single" w:sz="4" w:space="0" w:color="auto"/>
              <w:bottom w:val="single" w:sz="4" w:space="0" w:color="auto"/>
              <w:right w:val="single" w:sz="4" w:space="0" w:color="auto"/>
            </w:tcBorders>
            <w:vAlign w:val="center"/>
          </w:tcPr>
          <w:p w14:paraId="0770DD7E" w14:textId="77777777" w:rsidR="00086527" w:rsidRPr="00373241" w:rsidRDefault="00086527" w:rsidP="00075551">
            <w:pPr>
              <w:rPr>
                <w:rFonts w:ascii="Arial" w:hAnsi="Arial"/>
                <w:b/>
                <w:bCs/>
                <w:sz w:val="20"/>
                <w:szCs w:val="20"/>
              </w:rPr>
            </w:pPr>
            <w:r w:rsidRPr="00373241">
              <w:rPr>
                <w:rFonts w:ascii="Arial" w:hAnsi="Arial"/>
                <w:b/>
                <w:bCs/>
                <w:sz w:val="20"/>
                <w:szCs w:val="20"/>
              </w:rPr>
              <w:t>Ime in priimek:</w:t>
            </w:r>
          </w:p>
        </w:tc>
        <w:tc>
          <w:tcPr>
            <w:tcW w:w="6407" w:type="dxa"/>
            <w:tcBorders>
              <w:top w:val="single" w:sz="4" w:space="0" w:color="auto"/>
              <w:left w:val="single" w:sz="4" w:space="0" w:color="auto"/>
              <w:bottom w:val="single" w:sz="4" w:space="0" w:color="auto"/>
              <w:right w:val="single" w:sz="4" w:space="0" w:color="auto"/>
            </w:tcBorders>
            <w:vAlign w:val="center"/>
          </w:tcPr>
          <w:p w14:paraId="0FEDDC87" w14:textId="77777777" w:rsidR="00086527" w:rsidRPr="008A0916" w:rsidRDefault="00086527" w:rsidP="00075551">
            <w:pPr>
              <w:spacing w:before="60" w:after="60"/>
              <w:rPr>
                <w:rFonts w:ascii="Arial" w:hAnsi="Arial"/>
                <w:b/>
                <w:bCs/>
                <w:iCs/>
                <w:sz w:val="20"/>
                <w:szCs w:val="20"/>
              </w:rPr>
            </w:pPr>
          </w:p>
          <w:p w14:paraId="3331F1E6" w14:textId="77777777" w:rsidR="00086527" w:rsidRPr="008A0916" w:rsidRDefault="00086527" w:rsidP="00075551">
            <w:pPr>
              <w:spacing w:before="60" w:after="60"/>
              <w:rPr>
                <w:rFonts w:ascii="Arial" w:hAnsi="Arial"/>
                <w:b/>
                <w:bCs/>
                <w:iCs/>
                <w:sz w:val="20"/>
                <w:szCs w:val="20"/>
              </w:rPr>
            </w:pPr>
          </w:p>
          <w:p w14:paraId="1E19C9A4" w14:textId="77777777" w:rsidR="00086527" w:rsidRPr="008A0916" w:rsidRDefault="00086527" w:rsidP="00075551">
            <w:pPr>
              <w:spacing w:before="60" w:after="60"/>
              <w:rPr>
                <w:rFonts w:ascii="Arial" w:hAnsi="Arial"/>
                <w:b/>
                <w:bCs/>
                <w:iCs/>
                <w:sz w:val="20"/>
                <w:szCs w:val="20"/>
              </w:rPr>
            </w:pPr>
          </w:p>
        </w:tc>
      </w:tr>
      <w:tr w:rsidR="00086527" w:rsidRPr="008A0916" w14:paraId="670478F1"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257F2776" w14:textId="77777777" w:rsidR="00086527" w:rsidRPr="00373241" w:rsidRDefault="00086527" w:rsidP="00075551">
            <w:pPr>
              <w:rPr>
                <w:rFonts w:ascii="Arial" w:hAnsi="Arial"/>
                <w:sz w:val="20"/>
                <w:szCs w:val="20"/>
              </w:rPr>
            </w:pPr>
            <w:r w:rsidRPr="00373241">
              <w:rPr>
                <w:rFonts w:ascii="Arial" w:hAnsi="Arial"/>
                <w:sz w:val="20"/>
                <w:szCs w:val="20"/>
              </w:rPr>
              <w:t>Stopnja dosežene izobrazbe ter navedba izobraževalne institucije:</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1A19B369" w14:textId="77777777" w:rsidR="00086527" w:rsidRPr="008A0916" w:rsidRDefault="00086527" w:rsidP="00075551">
            <w:pPr>
              <w:spacing w:before="60" w:after="60"/>
              <w:rPr>
                <w:rFonts w:ascii="Arial" w:hAnsi="Arial"/>
                <w:b/>
                <w:bCs/>
                <w:iCs/>
                <w:sz w:val="20"/>
                <w:szCs w:val="20"/>
              </w:rPr>
            </w:pPr>
          </w:p>
        </w:tc>
      </w:tr>
      <w:tr w:rsidR="00085796" w:rsidRPr="008A0916" w14:paraId="73BD9C44"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6462E6A9" w14:textId="1AEFC47E" w:rsidR="00373241" w:rsidRDefault="003365D5" w:rsidP="00373241">
            <w:pPr>
              <w:rPr>
                <w:rStyle w:val="FontStyle31"/>
                <w:rFonts w:eastAsiaTheme="minorHAnsi"/>
                <w:b w:val="0"/>
                <w:bCs w:val="0"/>
                <w:sz w:val="20"/>
                <w:szCs w:val="20"/>
              </w:rPr>
            </w:pPr>
            <w:r>
              <w:rPr>
                <w:rStyle w:val="FontStyle31"/>
                <w:rFonts w:eastAsiaTheme="minorHAnsi"/>
                <w:b w:val="0"/>
                <w:bCs w:val="0"/>
                <w:sz w:val="20"/>
                <w:szCs w:val="20"/>
              </w:rPr>
              <w:t xml:space="preserve">ALI </w:t>
            </w:r>
            <w:r w:rsidRPr="002B7D08">
              <w:rPr>
                <w:rStyle w:val="FontStyle31"/>
                <w:rFonts w:eastAsiaTheme="minorHAnsi"/>
                <w:sz w:val="20"/>
                <w:szCs w:val="20"/>
              </w:rPr>
              <w:t xml:space="preserve">- </w:t>
            </w:r>
            <w:r w:rsidR="00085796" w:rsidRPr="002B7D08">
              <w:rPr>
                <w:rStyle w:val="FontStyle31"/>
                <w:rFonts w:eastAsiaTheme="minorHAnsi"/>
                <w:sz w:val="20"/>
                <w:szCs w:val="20"/>
              </w:rPr>
              <w:t>Zaposlitev na občini ali regionalni razvojni</w:t>
            </w:r>
            <w:r w:rsidR="00085796" w:rsidRPr="00085796">
              <w:rPr>
                <w:rStyle w:val="FontStyle31"/>
                <w:rFonts w:eastAsiaTheme="minorHAnsi"/>
                <w:b w:val="0"/>
                <w:bCs w:val="0"/>
                <w:sz w:val="20"/>
                <w:szCs w:val="20"/>
              </w:rPr>
              <w:t xml:space="preserve"> agenciji (navedite čas zaposlitve od do ter opišite področje dela, ki se nanaša na pogoje iz zgoraj navedene točke) </w:t>
            </w:r>
          </w:p>
          <w:p w14:paraId="5FA9AD1D" w14:textId="7E497D90" w:rsidR="00085796" w:rsidRPr="008A0916" w:rsidRDefault="00085796" w:rsidP="00373241">
            <w:pPr>
              <w:rPr>
                <w:rFonts w:ascii="Arial" w:hAnsi="Arial"/>
                <w:i/>
                <w:iCs/>
                <w:sz w:val="20"/>
                <w:szCs w:val="20"/>
              </w:rPr>
            </w:pPr>
            <w:r>
              <w:rPr>
                <w:rStyle w:val="FontStyle31"/>
                <w:rFonts w:eastAsiaTheme="minorHAnsi"/>
                <w:sz w:val="20"/>
                <w:szCs w:val="20"/>
              </w:rPr>
              <w:t xml:space="preserve"> </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0B6318DD" w14:textId="3A20A0D7" w:rsidR="00085796" w:rsidRPr="008A0916" w:rsidRDefault="00085796" w:rsidP="00075551">
            <w:pPr>
              <w:spacing w:before="60" w:after="60"/>
              <w:rPr>
                <w:rFonts w:ascii="Arial" w:hAnsi="Arial"/>
                <w:b/>
                <w:bCs/>
                <w:iCs/>
                <w:sz w:val="20"/>
                <w:szCs w:val="20"/>
              </w:rPr>
            </w:pPr>
          </w:p>
        </w:tc>
      </w:tr>
      <w:tr w:rsidR="00086527" w:rsidRPr="008A0916" w14:paraId="753A7AFD"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31A09F6D" w14:textId="333D50A1" w:rsidR="00086527" w:rsidRPr="00085796" w:rsidRDefault="003365D5" w:rsidP="00075551">
            <w:pPr>
              <w:rPr>
                <w:rFonts w:ascii="Arial" w:hAnsi="Arial"/>
                <w:b/>
                <w:bCs/>
                <w:sz w:val="20"/>
                <w:szCs w:val="20"/>
              </w:rPr>
            </w:pPr>
            <w:r w:rsidRPr="002B7D08">
              <w:rPr>
                <w:rStyle w:val="FontStyle31"/>
                <w:rFonts w:eastAsiaTheme="minorHAnsi"/>
                <w:b w:val="0"/>
                <w:bCs w:val="0"/>
                <w:sz w:val="20"/>
                <w:szCs w:val="20"/>
              </w:rPr>
              <w:t>ALI -</w:t>
            </w:r>
            <w:r>
              <w:rPr>
                <w:b/>
                <w:bCs/>
              </w:rPr>
              <w:t xml:space="preserve"> </w:t>
            </w:r>
            <w:r w:rsidR="00086527" w:rsidRPr="00085796">
              <w:rPr>
                <w:rFonts w:ascii="Arial" w:hAnsi="Arial"/>
                <w:b/>
                <w:bCs/>
                <w:sz w:val="20"/>
                <w:szCs w:val="20"/>
              </w:rPr>
              <w:t xml:space="preserve">Naziv referenčnega posla 1 </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7A10E552" w14:textId="77777777" w:rsidR="00086527" w:rsidRPr="00086527" w:rsidRDefault="00086527" w:rsidP="00075551">
            <w:pPr>
              <w:spacing w:before="60" w:after="60"/>
              <w:rPr>
                <w:rFonts w:ascii="Arial" w:hAnsi="Arial"/>
                <w:b/>
                <w:bCs/>
                <w:iCs/>
                <w:sz w:val="20"/>
                <w:szCs w:val="20"/>
              </w:rPr>
            </w:pPr>
          </w:p>
        </w:tc>
      </w:tr>
      <w:tr w:rsidR="00086527" w:rsidRPr="008A0916" w14:paraId="060B5C54"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5F8D3405" w14:textId="77777777" w:rsidR="00086527" w:rsidRPr="00085796" w:rsidRDefault="00086527" w:rsidP="00075551">
            <w:pPr>
              <w:rPr>
                <w:rFonts w:ascii="Arial" w:hAnsi="Arial"/>
                <w:sz w:val="20"/>
                <w:szCs w:val="20"/>
              </w:rPr>
            </w:pPr>
            <w:r w:rsidRPr="00085796">
              <w:rPr>
                <w:rFonts w:ascii="Arial" w:hAnsi="Arial"/>
                <w:sz w:val="20"/>
                <w:szCs w:val="20"/>
              </w:rPr>
              <w:t>Naročnik referenčnega posla (naziv, naslov, davčna številka):</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47118440" w14:textId="77777777" w:rsidR="00086527" w:rsidRPr="00086527" w:rsidRDefault="00086527" w:rsidP="00075551">
            <w:pPr>
              <w:spacing w:before="60" w:after="60"/>
              <w:rPr>
                <w:rFonts w:ascii="Arial" w:hAnsi="Arial"/>
                <w:b/>
                <w:bCs/>
                <w:iCs/>
                <w:sz w:val="20"/>
                <w:szCs w:val="20"/>
              </w:rPr>
            </w:pPr>
          </w:p>
        </w:tc>
      </w:tr>
      <w:tr w:rsidR="00086527" w:rsidRPr="008A0916" w14:paraId="3F748553"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7CE1A428" w14:textId="77777777" w:rsidR="00086527" w:rsidRPr="00085796" w:rsidRDefault="00086527" w:rsidP="00075551">
            <w:pPr>
              <w:rPr>
                <w:rFonts w:ascii="Arial" w:hAnsi="Arial"/>
                <w:sz w:val="20"/>
                <w:szCs w:val="20"/>
              </w:rPr>
            </w:pPr>
            <w:r w:rsidRPr="00085796">
              <w:rPr>
                <w:rFonts w:ascii="Arial" w:hAnsi="Arial"/>
                <w:sz w:val="20"/>
                <w:szCs w:val="20"/>
              </w:rPr>
              <w:t>Vodja referenčnega posla pri naročniku (ime in priimek, e-naslov in telefonska številka):</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776381B9" w14:textId="77777777" w:rsidR="00086527" w:rsidRPr="00086527" w:rsidRDefault="00086527" w:rsidP="00075551">
            <w:pPr>
              <w:spacing w:before="60" w:after="60"/>
              <w:rPr>
                <w:rFonts w:ascii="Arial" w:hAnsi="Arial"/>
                <w:b/>
                <w:bCs/>
                <w:iCs/>
                <w:sz w:val="20"/>
                <w:szCs w:val="20"/>
              </w:rPr>
            </w:pPr>
          </w:p>
        </w:tc>
      </w:tr>
      <w:tr w:rsidR="00086527" w:rsidRPr="008A0916" w14:paraId="0BD02F77"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742BA960" w14:textId="77777777" w:rsidR="00086527" w:rsidRPr="00085796" w:rsidRDefault="00086527" w:rsidP="00075551">
            <w:pPr>
              <w:rPr>
                <w:rFonts w:ascii="Arial" w:hAnsi="Arial"/>
                <w:sz w:val="20"/>
                <w:szCs w:val="20"/>
              </w:rPr>
            </w:pPr>
            <w:r w:rsidRPr="00085796">
              <w:rPr>
                <w:rFonts w:ascii="Arial" w:hAnsi="Arial"/>
                <w:sz w:val="20"/>
                <w:szCs w:val="20"/>
              </w:rPr>
              <w:t>Sedež in naziv gospodarskega subjekta, ki je izvedel posel (z navedbo ali je dela izvajal kot izvajalec ali kot podizvajalec)</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4A0DBB1D" w14:textId="77777777" w:rsidR="00086527" w:rsidRPr="00086527" w:rsidRDefault="00086527" w:rsidP="00075551">
            <w:pPr>
              <w:spacing w:before="60" w:after="60"/>
              <w:rPr>
                <w:rFonts w:ascii="Arial" w:hAnsi="Arial"/>
                <w:b/>
                <w:bCs/>
                <w:iCs/>
                <w:sz w:val="20"/>
                <w:szCs w:val="20"/>
              </w:rPr>
            </w:pPr>
          </w:p>
        </w:tc>
      </w:tr>
      <w:tr w:rsidR="00086527" w:rsidRPr="008A0916" w14:paraId="197BC899"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4CB9993C" w14:textId="77777777" w:rsidR="00086527" w:rsidRPr="00085796" w:rsidRDefault="00086527" w:rsidP="00075551">
            <w:pPr>
              <w:rPr>
                <w:rFonts w:ascii="Arial" w:hAnsi="Arial"/>
                <w:sz w:val="20"/>
                <w:szCs w:val="20"/>
              </w:rPr>
            </w:pPr>
            <w:r w:rsidRPr="00085796">
              <w:rPr>
                <w:rFonts w:ascii="Arial" w:hAnsi="Arial"/>
                <w:sz w:val="20"/>
                <w:szCs w:val="20"/>
              </w:rPr>
              <w:t>Obdobje izvedbe projekta (od – do):</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073864B3" w14:textId="77777777" w:rsidR="00086527" w:rsidRPr="00086527" w:rsidRDefault="00086527" w:rsidP="00075551">
            <w:pPr>
              <w:spacing w:before="60" w:after="60"/>
              <w:rPr>
                <w:rFonts w:ascii="Arial" w:hAnsi="Arial"/>
                <w:b/>
                <w:bCs/>
                <w:iCs/>
                <w:sz w:val="20"/>
                <w:szCs w:val="20"/>
              </w:rPr>
            </w:pPr>
          </w:p>
        </w:tc>
      </w:tr>
      <w:tr w:rsidR="00086527" w:rsidRPr="008A0916" w14:paraId="3BD287D3"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3CCB5772" w14:textId="77777777" w:rsidR="00086527" w:rsidRPr="00085796" w:rsidRDefault="00086527" w:rsidP="00075551">
            <w:pPr>
              <w:rPr>
                <w:rFonts w:ascii="Arial" w:hAnsi="Arial"/>
                <w:sz w:val="20"/>
                <w:szCs w:val="20"/>
              </w:rPr>
            </w:pPr>
            <w:r w:rsidRPr="00085796">
              <w:rPr>
                <w:rFonts w:ascii="Arial" w:hAnsi="Arial"/>
                <w:sz w:val="20"/>
                <w:szCs w:val="20"/>
              </w:rPr>
              <w:t xml:space="preserve">Podroben opis projekta, iz katerega bo razvidno, ali po vsebini ustreza zahtevam javnega naročila: </w:t>
            </w:r>
          </w:p>
          <w:p w14:paraId="5FE67D4A" w14:textId="77777777" w:rsidR="00086527" w:rsidRPr="00085796" w:rsidRDefault="00086527" w:rsidP="00075551">
            <w:pPr>
              <w:rPr>
                <w:rFonts w:ascii="Arial" w:hAnsi="Arial"/>
                <w:sz w:val="20"/>
                <w:szCs w:val="20"/>
              </w:rPr>
            </w:pP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286167A9" w14:textId="77777777" w:rsidR="00086527" w:rsidRPr="00086527" w:rsidRDefault="00086527" w:rsidP="00075551">
            <w:pPr>
              <w:spacing w:before="60" w:after="60"/>
              <w:rPr>
                <w:rFonts w:ascii="Arial" w:hAnsi="Arial"/>
                <w:b/>
                <w:bCs/>
                <w:iCs/>
                <w:sz w:val="20"/>
                <w:szCs w:val="20"/>
              </w:rPr>
            </w:pPr>
          </w:p>
        </w:tc>
      </w:tr>
      <w:tr w:rsidR="00086527" w:rsidRPr="008A0916" w14:paraId="7F64785D" w14:textId="77777777" w:rsidTr="00075551">
        <w:tc>
          <w:tcPr>
            <w:tcW w:w="2694" w:type="dxa"/>
            <w:tcBorders>
              <w:top w:val="single" w:sz="4" w:space="0" w:color="auto"/>
              <w:left w:val="single" w:sz="4" w:space="0" w:color="auto"/>
              <w:bottom w:val="single" w:sz="4" w:space="0" w:color="auto"/>
              <w:right w:val="single" w:sz="4" w:space="0" w:color="auto"/>
            </w:tcBorders>
            <w:shd w:val="clear" w:color="auto" w:fill="auto"/>
          </w:tcPr>
          <w:p w14:paraId="16B183CB" w14:textId="77777777" w:rsidR="00086527" w:rsidRPr="00085796" w:rsidRDefault="00086527" w:rsidP="00075551">
            <w:pPr>
              <w:rPr>
                <w:rFonts w:ascii="Arial" w:hAnsi="Arial"/>
                <w:sz w:val="20"/>
                <w:szCs w:val="20"/>
              </w:rPr>
            </w:pPr>
            <w:r w:rsidRPr="00085796">
              <w:rPr>
                <w:rFonts w:ascii="Arial" w:hAnsi="Arial"/>
                <w:sz w:val="20"/>
                <w:szCs w:val="20"/>
              </w:rPr>
              <w:t>Vloga kadra pri referenčnem projektu:</w:t>
            </w:r>
          </w:p>
        </w:tc>
        <w:tc>
          <w:tcPr>
            <w:tcW w:w="6407" w:type="dxa"/>
            <w:tcBorders>
              <w:top w:val="single" w:sz="4" w:space="0" w:color="auto"/>
              <w:left w:val="single" w:sz="4" w:space="0" w:color="auto"/>
              <w:bottom w:val="single" w:sz="4" w:space="0" w:color="auto"/>
              <w:right w:val="single" w:sz="4" w:space="0" w:color="auto"/>
            </w:tcBorders>
            <w:shd w:val="clear" w:color="auto" w:fill="auto"/>
          </w:tcPr>
          <w:p w14:paraId="3319C9EE" w14:textId="77777777" w:rsidR="00086527" w:rsidRPr="00086527" w:rsidRDefault="00086527" w:rsidP="00075551">
            <w:pPr>
              <w:spacing w:before="60" w:after="60"/>
              <w:rPr>
                <w:rFonts w:ascii="Arial" w:hAnsi="Arial"/>
                <w:b/>
                <w:bCs/>
                <w:iCs/>
                <w:sz w:val="20"/>
                <w:szCs w:val="20"/>
              </w:rPr>
            </w:pPr>
          </w:p>
        </w:tc>
      </w:tr>
    </w:tbl>
    <w:p w14:paraId="1438A0B4" w14:textId="77777777" w:rsidR="00086527" w:rsidRDefault="00086527" w:rsidP="00BF6879">
      <w:pPr>
        <w:spacing w:before="60" w:after="60"/>
        <w:rPr>
          <w:rFonts w:ascii="Arial" w:hAnsi="Arial" w:cs="Arial"/>
          <w:sz w:val="20"/>
          <w:szCs w:val="20"/>
        </w:rPr>
      </w:pPr>
    </w:p>
    <w:tbl>
      <w:tblPr>
        <w:tblW w:w="9101" w:type="dxa"/>
        <w:tblInd w:w="108" w:type="dxa"/>
        <w:tblLook w:val="01E0" w:firstRow="1" w:lastRow="1" w:firstColumn="1" w:lastColumn="1" w:noHBand="0" w:noVBand="0"/>
      </w:tblPr>
      <w:tblGrid>
        <w:gridCol w:w="2694"/>
        <w:gridCol w:w="6407"/>
      </w:tblGrid>
      <w:tr w:rsidR="00BF6879" w:rsidRPr="0001646A" w14:paraId="09E2C51E" w14:textId="77777777" w:rsidTr="006C15E1">
        <w:tc>
          <w:tcPr>
            <w:tcW w:w="2694" w:type="dxa"/>
            <w:tcBorders>
              <w:top w:val="single" w:sz="4" w:space="0" w:color="auto"/>
              <w:left w:val="single" w:sz="4" w:space="0" w:color="auto"/>
              <w:bottom w:val="single" w:sz="4" w:space="0" w:color="auto"/>
              <w:right w:val="single" w:sz="4" w:space="0" w:color="auto"/>
            </w:tcBorders>
          </w:tcPr>
          <w:p w14:paraId="6E97B2CB" w14:textId="77777777" w:rsidR="00BF6879" w:rsidRPr="0001646A" w:rsidRDefault="00BF6879" w:rsidP="006C15E1">
            <w:pPr>
              <w:spacing w:line="260" w:lineRule="atLeast"/>
              <w:jc w:val="both"/>
              <w:rPr>
                <w:rFonts w:ascii="Arial" w:hAnsi="Arial" w:cs="Arial"/>
                <w:i/>
                <w:iCs/>
                <w:sz w:val="20"/>
                <w:szCs w:val="20"/>
                <w:lang w:eastAsia="en-US"/>
              </w:rPr>
            </w:pPr>
          </w:p>
        </w:tc>
        <w:tc>
          <w:tcPr>
            <w:tcW w:w="6407" w:type="dxa"/>
            <w:tcBorders>
              <w:top w:val="single" w:sz="4" w:space="0" w:color="auto"/>
              <w:left w:val="single" w:sz="4" w:space="0" w:color="auto"/>
              <w:bottom w:val="single" w:sz="4" w:space="0" w:color="auto"/>
              <w:right w:val="single" w:sz="4" w:space="0" w:color="auto"/>
            </w:tcBorders>
          </w:tcPr>
          <w:p w14:paraId="4CB2FEB8" w14:textId="77777777" w:rsidR="00BF6879" w:rsidRPr="0001646A" w:rsidRDefault="00BF6879" w:rsidP="006C15E1">
            <w:pPr>
              <w:spacing w:line="260" w:lineRule="atLeast"/>
              <w:jc w:val="both"/>
              <w:rPr>
                <w:rFonts w:ascii="Arial" w:hAnsi="Arial" w:cs="Arial"/>
                <w:b/>
                <w:bCs/>
                <w:iCs/>
                <w:sz w:val="20"/>
                <w:szCs w:val="20"/>
                <w:lang w:eastAsia="en-US"/>
              </w:rPr>
            </w:pPr>
            <w:r w:rsidRPr="0001646A">
              <w:rPr>
                <w:rFonts w:ascii="Arial" w:hAnsi="Arial" w:cs="Arial"/>
                <w:b/>
                <w:bCs/>
                <w:iCs/>
                <w:sz w:val="20"/>
                <w:szCs w:val="20"/>
                <w:lang w:eastAsia="en-US"/>
              </w:rPr>
              <w:t>S podpisom izjave pod kazensko in materialno odgovornostjo izjavljamo, da so navedeni podatki resnični in da bomo v primeru preverjanja s strani naročnika to dokazali z ustreznimi listinami.</w:t>
            </w:r>
          </w:p>
        </w:tc>
      </w:tr>
      <w:tr w:rsidR="00BF6879" w:rsidRPr="0001646A" w14:paraId="48C582E6" w14:textId="77777777" w:rsidTr="006C15E1">
        <w:tc>
          <w:tcPr>
            <w:tcW w:w="2694" w:type="dxa"/>
            <w:tcBorders>
              <w:top w:val="single" w:sz="4" w:space="0" w:color="auto"/>
              <w:left w:val="single" w:sz="4" w:space="0" w:color="auto"/>
              <w:bottom w:val="single" w:sz="4" w:space="0" w:color="auto"/>
              <w:right w:val="single" w:sz="4" w:space="0" w:color="auto"/>
            </w:tcBorders>
          </w:tcPr>
          <w:p w14:paraId="5BB0D56E" w14:textId="77777777" w:rsidR="00BF6879" w:rsidRPr="0001646A" w:rsidRDefault="00BF6879" w:rsidP="006C15E1">
            <w:pPr>
              <w:spacing w:line="260" w:lineRule="atLeast"/>
              <w:jc w:val="both"/>
              <w:rPr>
                <w:rFonts w:ascii="Arial" w:hAnsi="Arial" w:cs="Arial"/>
                <w:i/>
                <w:iCs/>
                <w:sz w:val="20"/>
                <w:szCs w:val="20"/>
                <w:lang w:eastAsia="en-US"/>
              </w:rPr>
            </w:pPr>
            <w:r w:rsidRPr="0001646A">
              <w:rPr>
                <w:rFonts w:ascii="Arial" w:hAnsi="Arial" w:cs="Arial"/>
                <w:b/>
                <w:i/>
                <w:iCs/>
                <w:sz w:val="20"/>
                <w:szCs w:val="20"/>
                <w:lang w:eastAsia="en-US"/>
              </w:rPr>
              <w:t xml:space="preserve">Podpis pooblaščene osebe pri ponudniku oziroma v primeru skupne ponudbe pooblaščene osebe vodilnega partnerja: </w:t>
            </w:r>
            <w:r w:rsidRPr="0001646A">
              <w:rPr>
                <w:rFonts w:ascii="Arial" w:hAnsi="Arial" w:cs="Arial"/>
                <w:i/>
                <w:iCs/>
                <w:sz w:val="20"/>
                <w:szCs w:val="20"/>
                <w:lang w:eastAsia="en-US"/>
              </w:rPr>
              <w:t xml:space="preserve">(ime in priimek, lastnoročni </w:t>
            </w:r>
            <w:r>
              <w:rPr>
                <w:rFonts w:ascii="Arial" w:hAnsi="Arial" w:cs="Arial"/>
                <w:i/>
                <w:iCs/>
                <w:sz w:val="20"/>
                <w:szCs w:val="20"/>
                <w:lang w:eastAsia="en-US"/>
              </w:rPr>
              <w:t xml:space="preserve">ali elektronski </w:t>
            </w:r>
            <w:r w:rsidRPr="0001646A">
              <w:rPr>
                <w:rFonts w:ascii="Arial" w:hAnsi="Arial" w:cs="Arial"/>
                <w:i/>
                <w:iCs/>
                <w:sz w:val="20"/>
                <w:szCs w:val="20"/>
                <w:lang w:eastAsia="en-US"/>
              </w:rPr>
              <w:t>podpis in datum podpisa):</w:t>
            </w:r>
          </w:p>
        </w:tc>
        <w:tc>
          <w:tcPr>
            <w:tcW w:w="6407" w:type="dxa"/>
            <w:tcBorders>
              <w:top w:val="single" w:sz="4" w:space="0" w:color="auto"/>
              <w:left w:val="single" w:sz="4" w:space="0" w:color="auto"/>
              <w:bottom w:val="single" w:sz="4" w:space="0" w:color="auto"/>
              <w:right w:val="single" w:sz="4" w:space="0" w:color="auto"/>
            </w:tcBorders>
          </w:tcPr>
          <w:p w14:paraId="29F8CC62" w14:textId="77777777" w:rsidR="00BF6879" w:rsidRPr="0001646A" w:rsidRDefault="00BF6879" w:rsidP="006C15E1">
            <w:pPr>
              <w:spacing w:line="260" w:lineRule="atLeast"/>
              <w:jc w:val="both"/>
              <w:rPr>
                <w:rFonts w:ascii="Arial" w:hAnsi="Arial" w:cs="Arial"/>
                <w:b/>
                <w:bCs/>
                <w:iCs/>
                <w:sz w:val="20"/>
                <w:szCs w:val="20"/>
                <w:lang w:eastAsia="en-US"/>
              </w:rPr>
            </w:pPr>
          </w:p>
        </w:tc>
      </w:tr>
    </w:tbl>
    <w:p w14:paraId="5C3B8D57" w14:textId="77777777" w:rsidR="00BF6879" w:rsidRPr="0001646A" w:rsidRDefault="00BF6879" w:rsidP="00BF6879">
      <w:pPr>
        <w:spacing w:line="260" w:lineRule="atLeast"/>
        <w:jc w:val="both"/>
        <w:rPr>
          <w:rFonts w:ascii="Arial" w:hAnsi="Arial" w:cs="Arial"/>
          <w:sz w:val="20"/>
          <w:szCs w:val="20"/>
          <w:lang w:eastAsia="en-US"/>
        </w:rPr>
      </w:pPr>
    </w:p>
    <w:p w14:paraId="73AA2FFF" w14:textId="77777777" w:rsidR="00BF6879" w:rsidRPr="00A57A79" w:rsidRDefault="00BF6879" w:rsidP="00BF6879">
      <w:pPr>
        <w:spacing w:line="260" w:lineRule="atLeast"/>
        <w:ind w:left="142"/>
        <w:jc w:val="both"/>
        <w:rPr>
          <w:rFonts w:ascii="Arial" w:hAnsi="Arial" w:cs="Arial"/>
          <w:b/>
          <w:bCs/>
          <w:sz w:val="20"/>
          <w:szCs w:val="20"/>
          <w:lang w:eastAsia="en-US"/>
        </w:rPr>
      </w:pPr>
      <w:r w:rsidRPr="00A57A79">
        <w:rPr>
          <w:rFonts w:ascii="Arial" w:hAnsi="Arial" w:cs="Arial"/>
          <w:b/>
          <w:bCs/>
          <w:sz w:val="20"/>
          <w:szCs w:val="20"/>
          <w:lang w:eastAsia="en-US"/>
        </w:rPr>
        <w:t>Ponudnik navede samo tiste kadre, ki so nujni, da ponudnik izpolni pogoj o izpolnjevanju kadrovskih pogojev.</w:t>
      </w:r>
    </w:p>
    <w:p w14:paraId="63005154" w14:textId="77777777" w:rsidR="00BF6879" w:rsidRPr="0001646A" w:rsidRDefault="00BF6879" w:rsidP="00BF6879">
      <w:pPr>
        <w:spacing w:line="260" w:lineRule="atLeast"/>
        <w:jc w:val="both"/>
        <w:rPr>
          <w:rFonts w:ascii="Arial" w:hAnsi="Arial" w:cs="Arial"/>
          <w:b/>
          <w:sz w:val="20"/>
          <w:szCs w:val="20"/>
          <w:lang w:eastAsia="en-US"/>
        </w:rPr>
      </w:pPr>
    </w:p>
    <w:p w14:paraId="1E3D01EC" w14:textId="77777777" w:rsidR="00BF6879" w:rsidRPr="0001646A" w:rsidRDefault="00BF6879" w:rsidP="00BF6879">
      <w:pPr>
        <w:spacing w:line="260" w:lineRule="atLeast"/>
        <w:jc w:val="both"/>
        <w:rPr>
          <w:rFonts w:ascii="Arial" w:hAnsi="Arial" w:cs="Arial"/>
          <w:b/>
          <w:sz w:val="20"/>
          <w:szCs w:val="20"/>
          <w:lang w:eastAsia="en-US"/>
        </w:rPr>
      </w:pPr>
    </w:p>
    <w:p w14:paraId="257F7E9F" w14:textId="77777777" w:rsidR="00BF6879" w:rsidRDefault="00BF6879" w:rsidP="00BF6879">
      <w:pPr>
        <w:spacing w:line="260" w:lineRule="atLeast"/>
        <w:jc w:val="both"/>
        <w:rPr>
          <w:rFonts w:ascii="Arial" w:hAnsi="Arial" w:cs="Arial"/>
          <w:b/>
          <w:sz w:val="20"/>
          <w:szCs w:val="20"/>
          <w:lang w:eastAsia="en-US"/>
        </w:rPr>
      </w:pPr>
    </w:p>
    <w:p w14:paraId="6E6B11B5" w14:textId="77777777" w:rsidR="00085796" w:rsidRDefault="00085796" w:rsidP="00BF6879">
      <w:pPr>
        <w:spacing w:line="260" w:lineRule="atLeast"/>
        <w:jc w:val="both"/>
        <w:rPr>
          <w:rFonts w:ascii="Arial" w:hAnsi="Arial" w:cs="Arial"/>
          <w:b/>
          <w:sz w:val="20"/>
          <w:szCs w:val="20"/>
          <w:lang w:eastAsia="en-US"/>
        </w:rPr>
      </w:pPr>
    </w:p>
    <w:p w14:paraId="5861172B" w14:textId="77777777" w:rsidR="00085796" w:rsidRDefault="00085796" w:rsidP="00BF6879">
      <w:pPr>
        <w:spacing w:line="260" w:lineRule="atLeast"/>
        <w:jc w:val="both"/>
        <w:rPr>
          <w:rFonts w:ascii="Arial" w:hAnsi="Arial" w:cs="Arial"/>
          <w:b/>
          <w:sz w:val="20"/>
          <w:szCs w:val="20"/>
          <w:lang w:eastAsia="en-US"/>
        </w:rPr>
      </w:pPr>
    </w:p>
    <w:p w14:paraId="0B7B5765" w14:textId="77777777" w:rsidR="00085796" w:rsidRDefault="00085796" w:rsidP="00BF6879">
      <w:pPr>
        <w:spacing w:line="260" w:lineRule="atLeast"/>
        <w:jc w:val="both"/>
        <w:rPr>
          <w:rFonts w:ascii="Arial" w:hAnsi="Arial" w:cs="Arial"/>
          <w:b/>
          <w:sz w:val="20"/>
          <w:szCs w:val="20"/>
          <w:lang w:eastAsia="en-US"/>
        </w:rPr>
      </w:pPr>
    </w:p>
    <w:p w14:paraId="10A4C034" w14:textId="77777777" w:rsidR="00085796" w:rsidRDefault="00085796" w:rsidP="00BF6879">
      <w:pPr>
        <w:spacing w:line="260" w:lineRule="atLeast"/>
        <w:jc w:val="both"/>
        <w:rPr>
          <w:rFonts w:ascii="Arial" w:hAnsi="Arial" w:cs="Arial"/>
          <w:b/>
          <w:sz w:val="20"/>
          <w:szCs w:val="20"/>
          <w:lang w:eastAsia="en-US"/>
        </w:rPr>
      </w:pPr>
    </w:p>
    <w:p w14:paraId="7083807F" w14:textId="77777777" w:rsidR="00085796" w:rsidRDefault="00085796" w:rsidP="00BF6879">
      <w:pPr>
        <w:spacing w:line="260" w:lineRule="atLeast"/>
        <w:jc w:val="both"/>
        <w:rPr>
          <w:rFonts w:ascii="Arial" w:hAnsi="Arial" w:cs="Arial"/>
          <w:b/>
          <w:sz w:val="20"/>
          <w:szCs w:val="20"/>
          <w:lang w:eastAsia="en-US"/>
        </w:rPr>
      </w:pPr>
    </w:p>
    <w:p w14:paraId="233C2853" w14:textId="77777777" w:rsidR="00085796" w:rsidRDefault="00085796" w:rsidP="00BF6879">
      <w:pPr>
        <w:spacing w:line="260" w:lineRule="atLeast"/>
        <w:jc w:val="both"/>
        <w:rPr>
          <w:rFonts w:ascii="Arial" w:hAnsi="Arial" w:cs="Arial"/>
          <w:b/>
          <w:sz w:val="20"/>
          <w:szCs w:val="20"/>
          <w:lang w:eastAsia="en-US"/>
        </w:rPr>
      </w:pPr>
    </w:p>
    <w:p w14:paraId="1B448544" w14:textId="77777777" w:rsidR="00085796" w:rsidRDefault="00085796" w:rsidP="00BF6879">
      <w:pPr>
        <w:spacing w:line="260" w:lineRule="atLeast"/>
        <w:jc w:val="both"/>
        <w:rPr>
          <w:rFonts w:ascii="Arial" w:hAnsi="Arial" w:cs="Arial"/>
          <w:b/>
          <w:sz w:val="20"/>
          <w:szCs w:val="20"/>
          <w:lang w:eastAsia="en-US"/>
        </w:rPr>
      </w:pPr>
    </w:p>
    <w:p w14:paraId="12D53067" w14:textId="77777777" w:rsidR="00085796" w:rsidRDefault="00085796" w:rsidP="00BF6879">
      <w:pPr>
        <w:spacing w:line="260" w:lineRule="atLeast"/>
        <w:jc w:val="both"/>
        <w:rPr>
          <w:rFonts w:ascii="Arial" w:hAnsi="Arial" w:cs="Arial"/>
          <w:b/>
          <w:sz w:val="20"/>
          <w:szCs w:val="20"/>
          <w:lang w:eastAsia="en-US"/>
        </w:rPr>
      </w:pPr>
    </w:p>
    <w:p w14:paraId="205A2073" w14:textId="77777777" w:rsidR="00085796" w:rsidRDefault="00085796" w:rsidP="00BF6879">
      <w:pPr>
        <w:spacing w:line="260" w:lineRule="atLeast"/>
        <w:jc w:val="both"/>
        <w:rPr>
          <w:rFonts w:ascii="Arial" w:hAnsi="Arial" w:cs="Arial"/>
          <w:b/>
          <w:sz w:val="20"/>
          <w:szCs w:val="20"/>
          <w:lang w:eastAsia="en-US"/>
        </w:rPr>
      </w:pPr>
    </w:p>
    <w:p w14:paraId="3AB6158A" w14:textId="77777777" w:rsidR="00085796" w:rsidRDefault="00085796" w:rsidP="00BF6879">
      <w:pPr>
        <w:spacing w:line="260" w:lineRule="atLeast"/>
        <w:jc w:val="both"/>
        <w:rPr>
          <w:rFonts w:ascii="Arial" w:hAnsi="Arial" w:cs="Arial"/>
          <w:b/>
          <w:sz w:val="20"/>
          <w:szCs w:val="20"/>
          <w:lang w:eastAsia="en-US"/>
        </w:rPr>
      </w:pPr>
    </w:p>
    <w:p w14:paraId="20D93607" w14:textId="77777777" w:rsidR="00085796" w:rsidRDefault="00085796" w:rsidP="00BF6879">
      <w:pPr>
        <w:spacing w:line="260" w:lineRule="atLeast"/>
        <w:jc w:val="both"/>
        <w:rPr>
          <w:rFonts w:ascii="Arial" w:hAnsi="Arial" w:cs="Arial"/>
          <w:b/>
          <w:sz w:val="20"/>
          <w:szCs w:val="20"/>
          <w:lang w:eastAsia="en-US"/>
        </w:rPr>
      </w:pPr>
    </w:p>
    <w:p w14:paraId="6FFD7D8C" w14:textId="77777777" w:rsidR="00085796" w:rsidRDefault="00085796" w:rsidP="00BF6879">
      <w:pPr>
        <w:spacing w:line="260" w:lineRule="atLeast"/>
        <w:jc w:val="both"/>
        <w:rPr>
          <w:rFonts w:ascii="Arial" w:hAnsi="Arial" w:cs="Arial"/>
          <w:b/>
          <w:sz w:val="20"/>
          <w:szCs w:val="20"/>
          <w:lang w:eastAsia="en-US"/>
        </w:rPr>
      </w:pPr>
    </w:p>
    <w:p w14:paraId="5730549C" w14:textId="77777777" w:rsidR="00085796" w:rsidRDefault="00085796" w:rsidP="00BF6879">
      <w:pPr>
        <w:spacing w:line="260" w:lineRule="atLeast"/>
        <w:jc w:val="both"/>
        <w:rPr>
          <w:rFonts w:ascii="Arial" w:hAnsi="Arial" w:cs="Arial"/>
          <w:b/>
          <w:sz w:val="20"/>
          <w:szCs w:val="20"/>
          <w:lang w:eastAsia="en-US"/>
        </w:rPr>
      </w:pPr>
    </w:p>
    <w:p w14:paraId="2AD50B7B" w14:textId="77777777" w:rsidR="00085796" w:rsidRDefault="00085796" w:rsidP="00BF6879">
      <w:pPr>
        <w:spacing w:line="260" w:lineRule="atLeast"/>
        <w:jc w:val="both"/>
        <w:rPr>
          <w:rFonts w:ascii="Arial" w:hAnsi="Arial" w:cs="Arial"/>
          <w:b/>
          <w:sz w:val="20"/>
          <w:szCs w:val="20"/>
          <w:lang w:eastAsia="en-US"/>
        </w:rPr>
      </w:pPr>
    </w:p>
    <w:p w14:paraId="395933F0" w14:textId="77777777" w:rsidR="00085796" w:rsidRDefault="00085796" w:rsidP="00BF6879">
      <w:pPr>
        <w:spacing w:line="260" w:lineRule="atLeast"/>
        <w:jc w:val="both"/>
        <w:rPr>
          <w:rFonts w:ascii="Arial" w:hAnsi="Arial" w:cs="Arial"/>
          <w:b/>
          <w:sz w:val="20"/>
          <w:szCs w:val="20"/>
          <w:lang w:eastAsia="en-US"/>
        </w:rPr>
      </w:pPr>
    </w:p>
    <w:p w14:paraId="2A490D2A" w14:textId="77777777" w:rsidR="00085796" w:rsidRDefault="00085796" w:rsidP="00BF6879">
      <w:pPr>
        <w:spacing w:line="260" w:lineRule="atLeast"/>
        <w:jc w:val="both"/>
        <w:rPr>
          <w:rFonts w:ascii="Arial" w:hAnsi="Arial" w:cs="Arial"/>
          <w:b/>
          <w:sz w:val="20"/>
          <w:szCs w:val="20"/>
          <w:lang w:eastAsia="en-US"/>
        </w:rPr>
      </w:pPr>
    </w:p>
    <w:p w14:paraId="1A6959EF" w14:textId="77777777" w:rsidR="00085796" w:rsidRDefault="00085796" w:rsidP="00BF6879">
      <w:pPr>
        <w:spacing w:line="260" w:lineRule="atLeast"/>
        <w:jc w:val="both"/>
        <w:rPr>
          <w:rFonts w:ascii="Arial" w:hAnsi="Arial" w:cs="Arial"/>
          <w:b/>
          <w:sz w:val="20"/>
          <w:szCs w:val="20"/>
          <w:lang w:eastAsia="en-US"/>
        </w:rPr>
      </w:pPr>
    </w:p>
    <w:p w14:paraId="1AECE2F0" w14:textId="77777777" w:rsidR="00085796" w:rsidRDefault="00085796" w:rsidP="00BF6879">
      <w:pPr>
        <w:spacing w:line="260" w:lineRule="atLeast"/>
        <w:jc w:val="both"/>
        <w:rPr>
          <w:rFonts w:ascii="Arial" w:hAnsi="Arial" w:cs="Arial"/>
          <w:b/>
          <w:sz w:val="20"/>
          <w:szCs w:val="20"/>
          <w:lang w:eastAsia="en-US"/>
        </w:rPr>
      </w:pPr>
    </w:p>
    <w:p w14:paraId="5D5CD799" w14:textId="77777777" w:rsidR="00085796" w:rsidRDefault="00085796" w:rsidP="00BF6879">
      <w:pPr>
        <w:spacing w:line="260" w:lineRule="atLeast"/>
        <w:jc w:val="both"/>
        <w:rPr>
          <w:rFonts w:ascii="Arial" w:hAnsi="Arial" w:cs="Arial"/>
          <w:b/>
          <w:sz w:val="20"/>
          <w:szCs w:val="20"/>
          <w:lang w:eastAsia="en-US"/>
        </w:rPr>
      </w:pPr>
    </w:p>
    <w:p w14:paraId="07B66160" w14:textId="77777777" w:rsidR="00085796" w:rsidRDefault="00085796" w:rsidP="00BF6879">
      <w:pPr>
        <w:spacing w:line="260" w:lineRule="atLeast"/>
        <w:jc w:val="both"/>
        <w:rPr>
          <w:rFonts w:ascii="Arial" w:hAnsi="Arial" w:cs="Arial"/>
          <w:b/>
          <w:sz w:val="20"/>
          <w:szCs w:val="20"/>
          <w:lang w:eastAsia="en-US"/>
        </w:rPr>
      </w:pPr>
    </w:p>
    <w:p w14:paraId="0E155D93" w14:textId="77777777" w:rsidR="00085796" w:rsidRDefault="00085796" w:rsidP="00BF6879">
      <w:pPr>
        <w:spacing w:line="260" w:lineRule="atLeast"/>
        <w:jc w:val="both"/>
        <w:rPr>
          <w:rFonts w:ascii="Arial" w:hAnsi="Arial" w:cs="Arial"/>
          <w:b/>
          <w:sz w:val="20"/>
          <w:szCs w:val="20"/>
          <w:lang w:eastAsia="en-US"/>
        </w:rPr>
      </w:pPr>
    </w:p>
    <w:p w14:paraId="57249168" w14:textId="77777777" w:rsidR="00085796" w:rsidRDefault="00085796" w:rsidP="00BF6879">
      <w:pPr>
        <w:spacing w:line="260" w:lineRule="atLeast"/>
        <w:jc w:val="both"/>
        <w:rPr>
          <w:rFonts w:ascii="Arial" w:hAnsi="Arial" w:cs="Arial"/>
          <w:b/>
          <w:sz w:val="20"/>
          <w:szCs w:val="20"/>
          <w:lang w:eastAsia="en-US"/>
        </w:rPr>
      </w:pPr>
    </w:p>
    <w:p w14:paraId="49BDEE84" w14:textId="77777777" w:rsidR="00085796" w:rsidRDefault="00085796" w:rsidP="00BF6879">
      <w:pPr>
        <w:spacing w:line="260" w:lineRule="atLeast"/>
        <w:jc w:val="both"/>
        <w:rPr>
          <w:rFonts w:ascii="Arial" w:hAnsi="Arial" w:cs="Arial"/>
          <w:b/>
          <w:sz w:val="20"/>
          <w:szCs w:val="20"/>
          <w:lang w:eastAsia="en-US"/>
        </w:rPr>
      </w:pPr>
    </w:p>
    <w:p w14:paraId="7EAA9973" w14:textId="77777777" w:rsidR="00085796" w:rsidRDefault="00085796" w:rsidP="00BF6879">
      <w:pPr>
        <w:spacing w:line="260" w:lineRule="atLeast"/>
        <w:jc w:val="both"/>
        <w:rPr>
          <w:rFonts w:ascii="Arial" w:hAnsi="Arial" w:cs="Arial"/>
          <w:b/>
          <w:sz w:val="20"/>
          <w:szCs w:val="20"/>
          <w:lang w:eastAsia="en-US"/>
        </w:rPr>
      </w:pPr>
    </w:p>
    <w:p w14:paraId="7EF6C904" w14:textId="77777777" w:rsidR="00085796" w:rsidRDefault="00085796" w:rsidP="00BF6879">
      <w:pPr>
        <w:spacing w:line="260" w:lineRule="atLeast"/>
        <w:jc w:val="both"/>
        <w:rPr>
          <w:rFonts w:ascii="Arial" w:hAnsi="Arial" w:cs="Arial"/>
          <w:b/>
          <w:sz w:val="20"/>
          <w:szCs w:val="20"/>
          <w:lang w:eastAsia="en-US"/>
        </w:rPr>
      </w:pPr>
    </w:p>
    <w:p w14:paraId="4A604286" w14:textId="77777777" w:rsidR="00085796" w:rsidRDefault="00085796" w:rsidP="00BF6879">
      <w:pPr>
        <w:spacing w:line="260" w:lineRule="atLeast"/>
        <w:jc w:val="both"/>
        <w:rPr>
          <w:rFonts w:ascii="Arial" w:hAnsi="Arial" w:cs="Arial"/>
          <w:b/>
          <w:sz w:val="20"/>
          <w:szCs w:val="20"/>
          <w:lang w:eastAsia="en-US"/>
        </w:rPr>
      </w:pPr>
    </w:p>
    <w:p w14:paraId="0D03F024" w14:textId="77777777" w:rsidR="00085796" w:rsidRDefault="00085796" w:rsidP="00BF6879">
      <w:pPr>
        <w:spacing w:line="260" w:lineRule="atLeast"/>
        <w:jc w:val="both"/>
        <w:rPr>
          <w:rFonts w:ascii="Arial" w:hAnsi="Arial" w:cs="Arial"/>
          <w:b/>
          <w:sz w:val="20"/>
          <w:szCs w:val="20"/>
          <w:lang w:eastAsia="en-US"/>
        </w:rPr>
      </w:pPr>
    </w:p>
    <w:p w14:paraId="4F24F16C" w14:textId="77777777" w:rsidR="00085796" w:rsidRDefault="00085796" w:rsidP="00BF6879">
      <w:pPr>
        <w:spacing w:line="260" w:lineRule="atLeast"/>
        <w:jc w:val="both"/>
        <w:rPr>
          <w:rFonts w:ascii="Arial" w:hAnsi="Arial" w:cs="Arial"/>
          <w:b/>
          <w:sz w:val="20"/>
          <w:szCs w:val="20"/>
          <w:lang w:eastAsia="en-US"/>
        </w:rPr>
      </w:pPr>
    </w:p>
    <w:p w14:paraId="7F474CE5" w14:textId="77777777" w:rsidR="00085796" w:rsidRDefault="00085796" w:rsidP="00BF6879">
      <w:pPr>
        <w:spacing w:line="260" w:lineRule="atLeast"/>
        <w:jc w:val="both"/>
        <w:rPr>
          <w:rFonts w:ascii="Arial" w:hAnsi="Arial" w:cs="Arial"/>
          <w:b/>
          <w:sz w:val="20"/>
          <w:szCs w:val="20"/>
          <w:lang w:eastAsia="en-US"/>
        </w:rPr>
      </w:pPr>
    </w:p>
    <w:p w14:paraId="47690D70" w14:textId="77777777" w:rsidR="00085796" w:rsidRDefault="00085796" w:rsidP="00BF6879">
      <w:pPr>
        <w:spacing w:line="260" w:lineRule="atLeast"/>
        <w:jc w:val="both"/>
        <w:rPr>
          <w:rFonts w:ascii="Arial" w:hAnsi="Arial" w:cs="Arial"/>
          <w:b/>
          <w:sz w:val="20"/>
          <w:szCs w:val="20"/>
          <w:lang w:eastAsia="en-US"/>
        </w:rPr>
      </w:pPr>
    </w:p>
    <w:p w14:paraId="2F021056" w14:textId="77777777" w:rsidR="00085796" w:rsidRDefault="00085796" w:rsidP="00BF6879">
      <w:pPr>
        <w:spacing w:line="260" w:lineRule="atLeast"/>
        <w:jc w:val="both"/>
        <w:rPr>
          <w:rFonts w:ascii="Arial" w:hAnsi="Arial" w:cs="Arial"/>
          <w:b/>
          <w:sz w:val="20"/>
          <w:szCs w:val="20"/>
          <w:lang w:eastAsia="en-US"/>
        </w:rPr>
      </w:pPr>
    </w:p>
    <w:p w14:paraId="213A0F15" w14:textId="77777777" w:rsidR="00085796" w:rsidRDefault="00085796" w:rsidP="00BF6879">
      <w:pPr>
        <w:spacing w:line="260" w:lineRule="atLeast"/>
        <w:jc w:val="both"/>
        <w:rPr>
          <w:rFonts w:ascii="Arial" w:hAnsi="Arial" w:cs="Arial"/>
          <w:b/>
          <w:sz w:val="20"/>
          <w:szCs w:val="20"/>
          <w:lang w:eastAsia="en-US"/>
        </w:rPr>
      </w:pPr>
    </w:p>
    <w:p w14:paraId="71E1D4C0" w14:textId="77777777" w:rsidR="00085796" w:rsidRDefault="00085796" w:rsidP="00BF6879">
      <w:pPr>
        <w:spacing w:line="260" w:lineRule="atLeast"/>
        <w:jc w:val="both"/>
        <w:rPr>
          <w:rFonts w:ascii="Arial" w:hAnsi="Arial" w:cs="Arial"/>
          <w:b/>
          <w:sz w:val="20"/>
          <w:szCs w:val="20"/>
          <w:lang w:eastAsia="en-US"/>
        </w:rPr>
      </w:pPr>
    </w:p>
    <w:p w14:paraId="7972C9C9" w14:textId="77777777" w:rsidR="00085796" w:rsidRDefault="00085796" w:rsidP="00BF6879">
      <w:pPr>
        <w:spacing w:line="260" w:lineRule="atLeast"/>
        <w:jc w:val="both"/>
        <w:rPr>
          <w:rFonts w:ascii="Arial" w:hAnsi="Arial" w:cs="Arial"/>
          <w:b/>
          <w:sz w:val="20"/>
          <w:szCs w:val="20"/>
          <w:lang w:eastAsia="en-US"/>
        </w:rPr>
      </w:pPr>
    </w:p>
    <w:p w14:paraId="6F68C143" w14:textId="77777777" w:rsidR="00085796" w:rsidRDefault="00085796" w:rsidP="00BF6879">
      <w:pPr>
        <w:spacing w:line="260" w:lineRule="atLeast"/>
        <w:jc w:val="both"/>
        <w:rPr>
          <w:rFonts w:ascii="Arial" w:hAnsi="Arial" w:cs="Arial"/>
          <w:b/>
          <w:sz w:val="20"/>
          <w:szCs w:val="20"/>
          <w:lang w:eastAsia="en-US"/>
        </w:rPr>
      </w:pPr>
    </w:p>
    <w:p w14:paraId="2D7F283F" w14:textId="77777777" w:rsidR="00085796" w:rsidRDefault="00085796" w:rsidP="00BF6879">
      <w:pPr>
        <w:spacing w:line="260" w:lineRule="atLeast"/>
        <w:jc w:val="both"/>
        <w:rPr>
          <w:rFonts w:ascii="Arial" w:hAnsi="Arial" w:cs="Arial"/>
          <w:b/>
          <w:sz w:val="20"/>
          <w:szCs w:val="20"/>
          <w:lang w:eastAsia="en-US"/>
        </w:rPr>
      </w:pPr>
    </w:p>
    <w:p w14:paraId="302C374F" w14:textId="77777777" w:rsidR="00085796" w:rsidRDefault="00085796" w:rsidP="00BF6879">
      <w:pPr>
        <w:spacing w:line="260" w:lineRule="atLeast"/>
        <w:jc w:val="both"/>
        <w:rPr>
          <w:rFonts w:ascii="Arial" w:hAnsi="Arial" w:cs="Arial"/>
          <w:b/>
          <w:sz w:val="20"/>
          <w:szCs w:val="20"/>
          <w:lang w:eastAsia="en-US"/>
        </w:rPr>
      </w:pPr>
    </w:p>
    <w:p w14:paraId="1983C43D" w14:textId="77777777" w:rsidR="00085796" w:rsidRDefault="00085796" w:rsidP="00BF6879">
      <w:pPr>
        <w:spacing w:line="260" w:lineRule="atLeast"/>
        <w:jc w:val="both"/>
        <w:rPr>
          <w:rFonts w:ascii="Arial" w:hAnsi="Arial" w:cs="Arial"/>
          <w:b/>
          <w:sz w:val="20"/>
          <w:szCs w:val="20"/>
          <w:lang w:eastAsia="en-US"/>
        </w:rPr>
      </w:pPr>
    </w:p>
    <w:p w14:paraId="3DF8E8F0" w14:textId="77777777" w:rsidR="00085796" w:rsidRDefault="00085796" w:rsidP="00BF6879">
      <w:pPr>
        <w:spacing w:line="260" w:lineRule="atLeast"/>
        <w:jc w:val="both"/>
        <w:rPr>
          <w:rFonts w:ascii="Arial" w:hAnsi="Arial" w:cs="Arial"/>
          <w:b/>
          <w:sz w:val="20"/>
          <w:szCs w:val="20"/>
          <w:lang w:eastAsia="en-US"/>
        </w:rPr>
      </w:pPr>
    </w:p>
    <w:p w14:paraId="3C248EA2" w14:textId="77777777" w:rsidR="00085796" w:rsidRDefault="00085796" w:rsidP="00BF6879">
      <w:pPr>
        <w:spacing w:line="260" w:lineRule="atLeast"/>
        <w:jc w:val="both"/>
        <w:rPr>
          <w:rFonts w:ascii="Arial" w:hAnsi="Arial" w:cs="Arial"/>
          <w:b/>
          <w:sz w:val="20"/>
          <w:szCs w:val="20"/>
          <w:lang w:eastAsia="en-US"/>
        </w:rPr>
      </w:pPr>
    </w:p>
    <w:p w14:paraId="208EC5C1" w14:textId="77777777" w:rsidR="00085796" w:rsidRDefault="00085796" w:rsidP="00BF6879">
      <w:pPr>
        <w:spacing w:line="260" w:lineRule="atLeast"/>
        <w:jc w:val="both"/>
        <w:rPr>
          <w:rFonts w:ascii="Arial" w:hAnsi="Arial" w:cs="Arial"/>
          <w:b/>
          <w:sz w:val="20"/>
          <w:szCs w:val="20"/>
          <w:lang w:eastAsia="en-US"/>
        </w:rPr>
      </w:pPr>
    </w:p>
    <w:p w14:paraId="19EFDC53" w14:textId="77777777" w:rsidR="00085796" w:rsidRDefault="00085796" w:rsidP="00BF6879">
      <w:pPr>
        <w:spacing w:line="260" w:lineRule="atLeast"/>
        <w:jc w:val="both"/>
        <w:rPr>
          <w:rFonts w:ascii="Arial" w:hAnsi="Arial" w:cs="Arial"/>
          <w:b/>
          <w:sz w:val="20"/>
          <w:szCs w:val="20"/>
          <w:lang w:eastAsia="en-US"/>
        </w:rPr>
      </w:pPr>
    </w:p>
    <w:p w14:paraId="44413048" w14:textId="77777777" w:rsidR="00085796" w:rsidRDefault="00085796" w:rsidP="00BF6879">
      <w:pPr>
        <w:spacing w:line="260" w:lineRule="atLeast"/>
        <w:jc w:val="both"/>
        <w:rPr>
          <w:rFonts w:ascii="Arial" w:hAnsi="Arial" w:cs="Arial"/>
          <w:b/>
          <w:sz w:val="20"/>
          <w:szCs w:val="20"/>
          <w:lang w:eastAsia="en-US"/>
        </w:rPr>
      </w:pPr>
    </w:p>
    <w:p w14:paraId="7DE7604E" w14:textId="77777777" w:rsidR="00085796" w:rsidRDefault="00085796" w:rsidP="00BF6879">
      <w:pPr>
        <w:spacing w:line="260" w:lineRule="atLeast"/>
        <w:jc w:val="both"/>
        <w:rPr>
          <w:rFonts w:ascii="Arial" w:hAnsi="Arial" w:cs="Arial"/>
          <w:b/>
          <w:sz w:val="20"/>
          <w:szCs w:val="20"/>
          <w:lang w:eastAsia="en-US"/>
        </w:rPr>
      </w:pPr>
    </w:p>
    <w:p w14:paraId="670C2F2D" w14:textId="77777777" w:rsidR="00085796" w:rsidRDefault="00085796" w:rsidP="00BF6879">
      <w:pPr>
        <w:spacing w:line="260" w:lineRule="atLeast"/>
        <w:jc w:val="both"/>
        <w:rPr>
          <w:rFonts w:ascii="Arial" w:hAnsi="Arial" w:cs="Arial"/>
          <w:b/>
          <w:sz w:val="20"/>
          <w:szCs w:val="20"/>
          <w:lang w:eastAsia="en-US"/>
        </w:rPr>
      </w:pPr>
    </w:p>
    <w:p w14:paraId="512F8DD8" w14:textId="77777777" w:rsidR="00373241" w:rsidRDefault="00373241" w:rsidP="00BF6879">
      <w:pPr>
        <w:spacing w:line="260" w:lineRule="atLeast"/>
        <w:jc w:val="both"/>
        <w:rPr>
          <w:rFonts w:ascii="Arial" w:hAnsi="Arial" w:cs="Arial"/>
          <w:b/>
          <w:sz w:val="20"/>
          <w:szCs w:val="20"/>
          <w:lang w:eastAsia="en-US"/>
        </w:rPr>
      </w:pPr>
    </w:p>
    <w:p w14:paraId="3BAC87BC" w14:textId="77777777" w:rsidR="00373241" w:rsidRDefault="00373241" w:rsidP="00BF6879">
      <w:pPr>
        <w:spacing w:line="260" w:lineRule="atLeast"/>
        <w:jc w:val="both"/>
        <w:rPr>
          <w:rFonts w:ascii="Arial" w:hAnsi="Arial" w:cs="Arial"/>
          <w:b/>
          <w:sz w:val="20"/>
          <w:szCs w:val="20"/>
          <w:lang w:eastAsia="en-US"/>
        </w:rPr>
      </w:pPr>
    </w:p>
    <w:p w14:paraId="0462AD5B" w14:textId="77777777" w:rsidR="00373241" w:rsidRDefault="00373241" w:rsidP="00BF6879">
      <w:pPr>
        <w:spacing w:line="260" w:lineRule="atLeast"/>
        <w:jc w:val="both"/>
        <w:rPr>
          <w:rFonts w:ascii="Arial" w:hAnsi="Arial" w:cs="Arial"/>
          <w:b/>
          <w:sz w:val="20"/>
          <w:szCs w:val="20"/>
          <w:lang w:eastAsia="en-US"/>
        </w:rPr>
      </w:pPr>
    </w:p>
    <w:p w14:paraId="38C0C26D" w14:textId="77777777" w:rsidR="00373241" w:rsidRDefault="00373241" w:rsidP="00BF6879">
      <w:pPr>
        <w:spacing w:line="260" w:lineRule="atLeast"/>
        <w:jc w:val="both"/>
        <w:rPr>
          <w:rFonts w:ascii="Arial" w:hAnsi="Arial" w:cs="Arial"/>
          <w:b/>
          <w:sz w:val="20"/>
          <w:szCs w:val="20"/>
          <w:lang w:eastAsia="en-US"/>
        </w:rPr>
      </w:pPr>
    </w:p>
    <w:p w14:paraId="52FA771E" w14:textId="77777777" w:rsidR="00085796" w:rsidRPr="0001646A" w:rsidRDefault="00085796" w:rsidP="00BF6879">
      <w:pPr>
        <w:spacing w:line="260" w:lineRule="atLeast"/>
        <w:jc w:val="both"/>
        <w:rPr>
          <w:rFonts w:ascii="Arial" w:hAnsi="Arial" w:cs="Arial"/>
          <w:b/>
          <w:sz w:val="20"/>
          <w:szCs w:val="20"/>
          <w:lang w:eastAsia="en-US"/>
        </w:rPr>
      </w:pPr>
    </w:p>
    <w:p w14:paraId="439B3A6D" w14:textId="29160A9D" w:rsidR="00BF6879" w:rsidRPr="00726EB2" w:rsidRDefault="00BF6879" w:rsidP="00BF6879">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trike/>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4</w:t>
      </w:r>
      <w:r w:rsidRPr="00A93C7A">
        <w:rPr>
          <w:rFonts w:ascii="Arial" w:hAnsi="Arial" w:cs="Arial"/>
          <w:b/>
          <w:sz w:val="20"/>
          <w:szCs w:val="20"/>
          <w:lang w:eastAsia="en-US"/>
        </w:rPr>
        <w:t xml:space="preserve">: IZJAVA REFERENČNEGA NAROČNIKA – REFERENCE PONUDNIKA </w:t>
      </w:r>
      <w:r w:rsidR="00257AA9">
        <w:rPr>
          <w:rFonts w:ascii="Arial" w:hAnsi="Arial" w:cs="Arial"/>
          <w:b/>
          <w:sz w:val="20"/>
          <w:szCs w:val="20"/>
          <w:lang w:eastAsia="en-US"/>
        </w:rPr>
        <w:t>IN KADRA</w:t>
      </w:r>
    </w:p>
    <w:p w14:paraId="351D3C6B" w14:textId="77777777" w:rsidR="00BF6879" w:rsidRDefault="00BF6879" w:rsidP="00BF6879">
      <w:pPr>
        <w:spacing w:line="260" w:lineRule="atLeast"/>
        <w:rPr>
          <w:rFonts w:ascii="Arial" w:hAnsi="Arial" w:cs="Arial"/>
          <w:sz w:val="20"/>
          <w:szCs w:val="20"/>
          <w:lang w:eastAsia="en-US"/>
        </w:rPr>
      </w:pPr>
    </w:p>
    <w:p w14:paraId="2D486DA9" w14:textId="6DB88E44" w:rsidR="008730AC" w:rsidRPr="008730AC" w:rsidRDefault="00BF6879" w:rsidP="00085796">
      <w:pPr>
        <w:pStyle w:val="Style5"/>
        <w:spacing w:before="29"/>
        <w:ind w:firstLine="0"/>
        <w:rPr>
          <w:rStyle w:val="FontStyle31"/>
          <w:sz w:val="20"/>
          <w:szCs w:val="20"/>
        </w:rPr>
      </w:pPr>
      <w:r w:rsidRPr="00161C6E">
        <w:rPr>
          <w:b/>
          <w:sz w:val="20"/>
          <w:szCs w:val="20"/>
          <w:lang w:eastAsia="en-US"/>
        </w:rPr>
        <w:t xml:space="preserve">Predmet javnega naročila: </w:t>
      </w:r>
      <w:r w:rsidR="008730AC" w:rsidRPr="008730AC">
        <w:rPr>
          <w:rStyle w:val="FontStyle31"/>
          <w:sz w:val="20"/>
          <w:szCs w:val="20"/>
        </w:rPr>
        <w:t>Svetovanja in usposabljanja za občine ter regije na področju prilagajanja podnebnim spremembam</w:t>
      </w:r>
    </w:p>
    <w:p w14:paraId="6290912B" w14:textId="77777777" w:rsidR="00BF6879" w:rsidRDefault="00BF6879" w:rsidP="00BF6879">
      <w:pPr>
        <w:spacing w:line="260" w:lineRule="atLeast"/>
        <w:rPr>
          <w:rFonts w:ascii="Arial" w:hAnsi="Arial" w:cs="Arial"/>
          <w:sz w:val="20"/>
          <w:szCs w:val="20"/>
          <w:lang w:eastAsia="en-US"/>
        </w:rPr>
      </w:pPr>
    </w:p>
    <w:p w14:paraId="5F1DFE9A" w14:textId="5E185D0F" w:rsidR="00BF6879" w:rsidRDefault="00BF6879" w:rsidP="00BF6879">
      <w:pPr>
        <w:spacing w:line="260" w:lineRule="atLeast"/>
        <w:rPr>
          <w:rFonts w:ascii="Arial" w:hAnsi="Arial" w:cs="Arial"/>
          <w:sz w:val="20"/>
          <w:szCs w:val="20"/>
        </w:rPr>
      </w:pPr>
      <w:r w:rsidRPr="45B90FB9">
        <w:rPr>
          <w:rFonts w:ascii="Arial" w:hAnsi="Arial" w:cs="Arial"/>
          <w:b/>
          <w:bCs/>
          <w:sz w:val="20"/>
          <w:szCs w:val="20"/>
        </w:rPr>
        <w:t xml:space="preserve">*Reference ponudnika – za izpolnjevanje pogoja: </w:t>
      </w:r>
      <w:r w:rsidRPr="45B90FB9">
        <w:rPr>
          <w:rFonts w:ascii="Arial" w:hAnsi="Arial" w:cs="Arial"/>
          <w:sz w:val="20"/>
          <w:szCs w:val="20"/>
        </w:rPr>
        <w:t>DA / NE (označiti -bold)</w:t>
      </w:r>
    </w:p>
    <w:p w14:paraId="31CEC07F" w14:textId="407CAABE" w:rsidR="00085796" w:rsidRPr="00501FCF" w:rsidRDefault="00085796" w:rsidP="00085796">
      <w:pPr>
        <w:spacing w:line="260" w:lineRule="atLeast"/>
        <w:rPr>
          <w:rFonts w:ascii="Arial" w:hAnsi="Arial" w:cs="Arial"/>
          <w:sz w:val="20"/>
          <w:szCs w:val="20"/>
          <w:lang w:eastAsia="en-US"/>
        </w:rPr>
      </w:pPr>
      <w:r w:rsidRPr="45B90FB9">
        <w:rPr>
          <w:rFonts w:ascii="Arial" w:hAnsi="Arial" w:cs="Arial"/>
          <w:b/>
          <w:bCs/>
          <w:sz w:val="20"/>
          <w:szCs w:val="20"/>
        </w:rPr>
        <w:t xml:space="preserve">*Reference </w:t>
      </w:r>
      <w:r>
        <w:rPr>
          <w:rFonts w:ascii="Arial" w:hAnsi="Arial" w:cs="Arial"/>
          <w:b/>
          <w:bCs/>
          <w:sz w:val="20"/>
          <w:szCs w:val="20"/>
        </w:rPr>
        <w:t>nominiranega kadra</w:t>
      </w:r>
      <w:r w:rsidRPr="45B90FB9">
        <w:rPr>
          <w:rFonts w:ascii="Arial" w:hAnsi="Arial" w:cs="Arial"/>
          <w:b/>
          <w:bCs/>
          <w:sz w:val="20"/>
          <w:szCs w:val="20"/>
        </w:rPr>
        <w:t xml:space="preserve"> – za izpolnjevanje pogoja: </w:t>
      </w:r>
      <w:r w:rsidRPr="45B90FB9">
        <w:rPr>
          <w:rFonts w:ascii="Arial" w:hAnsi="Arial" w:cs="Arial"/>
          <w:sz w:val="20"/>
          <w:szCs w:val="20"/>
        </w:rPr>
        <w:t>DA / NE (označiti -bold)</w:t>
      </w:r>
    </w:p>
    <w:p w14:paraId="7AFF5E3A" w14:textId="77777777" w:rsidR="00085796" w:rsidRPr="00501FCF" w:rsidRDefault="00085796" w:rsidP="00BF6879">
      <w:pPr>
        <w:spacing w:line="260" w:lineRule="atLeast"/>
        <w:rPr>
          <w:rFonts w:ascii="Arial" w:hAnsi="Arial" w:cs="Arial"/>
          <w:sz w:val="20"/>
          <w:szCs w:val="20"/>
          <w:lang w:eastAsia="en-US"/>
        </w:rPr>
      </w:pPr>
    </w:p>
    <w:p w14:paraId="2563AA8F" w14:textId="77777777" w:rsidR="00BF6879" w:rsidRDefault="00BF6879" w:rsidP="00BF6879">
      <w:pPr>
        <w:spacing w:line="260" w:lineRule="atLeast"/>
        <w:rPr>
          <w:rFonts w:ascii="Arial" w:hAnsi="Arial" w:cs="Arial"/>
          <w:sz w:val="20"/>
          <w:szCs w:val="20"/>
          <w:lang w:eastAsia="en-US"/>
        </w:rPr>
      </w:pPr>
    </w:p>
    <w:p w14:paraId="58BAF56C" w14:textId="77777777" w:rsidR="00085796" w:rsidRPr="00A93C7A" w:rsidRDefault="00085796" w:rsidP="00085796">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Naziv in naslov referenčnega naročnika (potrjevalca reference):</w:t>
      </w:r>
    </w:p>
    <w:p w14:paraId="17661BAF" w14:textId="77777777" w:rsidR="00085796" w:rsidRPr="00A93C7A" w:rsidRDefault="00085796" w:rsidP="00085796">
      <w:pPr>
        <w:spacing w:line="260" w:lineRule="atLeast"/>
        <w:jc w:val="both"/>
        <w:rPr>
          <w:rFonts w:ascii="Arial" w:eastAsia="Calibri" w:hAnsi="Arial" w:cs="Arial"/>
          <w:sz w:val="20"/>
          <w:szCs w:val="20"/>
          <w:lang w:eastAsia="en-US"/>
        </w:rPr>
      </w:pPr>
    </w:p>
    <w:p w14:paraId="4340CE2F" w14:textId="77777777" w:rsidR="00085796" w:rsidRPr="00A93C7A" w:rsidRDefault="00085796" w:rsidP="00085796">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w:t>
      </w:r>
    </w:p>
    <w:p w14:paraId="2832B119" w14:textId="77777777" w:rsidR="00085796" w:rsidRPr="00A93C7A" w:rsidRDefault="00085796" w:rsidP="00085796">
      <w:pPr>
        <w:spacing w:line="260" w:lineRule="atLeast"/>
        <w:jc w:val="both"/>
        <w:rPr>
          <w:rFonts w:ascii="Arial" w:eastAsia="Calibri" w:hAnsi="Arial" w:cs="Arial"/>
          <w:sz w:val="20"/>
          <w:szCs w:val="20"/>
          <w:lang w:eastAsia="en-US"/>
        </w:rPr>
      </w:pPr>
    </w:p>
    <w:p w14:paraId="3BC0E59F" w14:textId="77777777" w:rsidR="00085796" w:rsidRPr="00501FCF" w:rsidRDefault="00085796" w:rsidP="00085796">
      <w:pPr>
        <w:tabs>
          <w:tab w:val="left" w:pos="708"/>
        </w:tabs>
        <w:spacing w:line="260" w:lineRule="atLeast"/>
        <w:jc w:val="both"/>
        <w:rPr>
          <w:rFonts w:ascii="Arial" w:hAnsi="Arial"/>
          <w:sz w:val="20"/>
          <w:szCs w:val="20"/>
          <w:lang w:eastAsia="en-US"/>
        </w:rPr>
      </w:pPr>
      <w:r w:rsidRPr="5BD2FF2F">
        <w:rPr>
          <w:rFonts w:ascii="Arial" w:hAnsi="Arial"/>
          <w:sz w:val="20"/>
          <w:szCs w:val="20"/>
        </w:rPr>
        <w:t xml:space="preserve">Pod kazensko in materialno odgovornostjo izjavljamo, da je ____________________________ </w:t>
      </w:r>
      <w:r w:rsidRPr="5BD2FF2F">
        <w:rPr>
          <w:rFonts w:ascii="Arial" w:hAnsi="Arial"/>
          <w:i/>
          <w:iCs/>
          <w:sz w:val="20"/>
          <w:szCs w:val="20"/>
        </w:rPr>
        <w:t xml:space="preserve">(navesti naziv ponudnika/navesti ime in priimek kadra) </w:t>
      </w:r>
      <w:r w:rsidRPr="5BD2FF2F">
        <w:rPr>
          <w:rFonts w:ascii="Arial" w:hAnsi="Arial"/>
          <w:sz w:val="20"/>
          <w:szCs w:val="20"/>
        </w:rPr>
        <w:t>kot</w:t>
      </w:r>
      <w:r w:rsidRPr="5BD2FF2F">
        <w:rPr>
          <w:rFonts w:ascii="Arial" w:hAnsi="Arial"/>
          <w:i/>
          <w:iCs/>
          <w:sz w:val="20"/>
          <w:szCs w:val="20"/>
        </w:rPr>
        <w:t xml:space="preserve"> ________________________________ (navesti, v kakšni vlogi je kader sodeloval) </w:t>
      </w:r>
      <w:r w:rsidRPr="5BD2FF2F">
        <w:rPr>
          <w:rFonts w:ascii="Arial" w:hAnsi="Arial"/>
          <w:sz w:val="20"/>
          <w:szCs w:val="20"/>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059B8244" w14:textId="77777777" w:rsidR="00BF6879" w:rsidRDefault="00BF6879" w:rsidP="00BF6879">
      <w:pPr>
        <w:tabs>
          <w:tab w:val="left" w:pos="708"/>
        </w:tabs>
        <w:spacing w:line="260" w:lineRule="atLeast"/>
        <w:jc w:val="both"/>
        <w:rPr>
          <w:rFonts w:ascii="Arial" w:hAnsi="Arial"/>
          <w:sz w:val="20"/>
          <w:szCs w:val="20"/>
          <w:lang w:eastAsia="en-US"/>
        </w:rPr>
      </w:pPr>
    </w:p>
    <w:p w14:paraId="39E10CA6" w14:textId="77777777" w:rsidR="00BF6879" w:rsidRPr="00A93C7A" w:rsidRDefault="00BF6879" w:rsidP="00BF6879">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09AF0625" w14:textId="77777777" w:rsidR="00BF6879" w:rsidRPr="00A93C7A" w:rsidRDefault="00BF6879" w:rsidP="00BF6879">
      <w:pPr>
        <w:tabs>
          <w:tab w:val="center" w:pos="4320"/>
          <w:tab w:val="right" w:pos="8640"/>
        </w:tabs>
        <w:spacing w:line="260" w:lineRule="atLeast"/>
        <w:jc w:val="both"/>
        <w:rPr>
          <w:rFonts w:ascii="Arial" w:hAnsi="Arial" w:cs="Arial"/>
          <w:sz w:val="20"/>
          <w:lang w:eastAsia="en-US"/>
        </w:rPr>
      </w:pPr>
    </w:p>
    <w:p w14:paraId="1A8B78C2" w14:textId="77777777" w:rsidR="00BF6879" w:rsidRPr="00A93C7A" w:rsidRDefault="00BF6879" w:rsidP="00BF6879">
      <w:pPr>
        <w:tabs>
          <w:tab w:val="center" w:pos="4320"/>
          <w:tab w:val="right" w:pos="8640"/>
        </w:tabs>
        <w:spacing w:line="260" w:lineRule="atLeast"/>
        <w:jc w:val="both"/>
        <w:rPr>
          <w:rFonts w:ascii="Arial" w:hAnsi="Arial" w:cs="Arial"/>
          <w:sz w:val="20"/>
          <w:lang w:eastAsia="en-US"/>
        </w:rPr>
      </w:pPr>
      <w:r w:rsidRPr="00A93C7A">
        <w:rPr>
          <w:rFonts w:ascii="Arial" w:hAnsi="Arial" w:cs="Arial"/>
          <w:sz w:val="20"/>
          <w:lang w:eastAsia="en-US"/>
        </w:rPr>
        <w:t xml:space="preserve">Navedba naziva in vsebine referenc v skladu z zahtevo iz razpisne dokumentacije: </w:t>
      </w:r>
    </w:p>
    <w:p w14:paraId="73A4709B" w14:textId="77777777" w:rsidR="00BF6879" w:rsidRPr="00A93C7A" w:rsidRDefault="00BF6879" w:rsidP="00BF6879">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0680EB1D" w14:textId="77777777" w:rsidR="00BF6879" w:rsidRPr="00A93C7A" w:rsidRDefault="00BF6879" w:rsidP="00BF6879">
      <w:pPr>
        <w:tabs>
          <w:tab w:val="left" w:pos="708"/>
        </w:tabs>
        <w:spacing w:line="260" w:lineRule="atLeast"/>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1AC8744E" w14:textId="77777777" w:rsidR="00BF6879" w:rsidRPr="00A93C7A" w:rsidRDefault="00BF6879" w:rsidP="00BF6879">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172293BA" w14:textId="77777777" w:rsidR="00BF6879" w:rsidRPr="00A93C7A" w:rsidRDefault="00BF6879" w:rsidP="00BF6879">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248A13AC" w14:textId="77777777" w:rsidR="00BF6879" w:rsidRPr="00A93C7A" w:rsidRDefault="00BF6879" w:rsidP="00BF6879">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602183CD" w14:textId="77777777" w:rsidR="00BF6879" w:rsidRPr="00A93C7A" w:rsidRDefault="00BF6879" w:rsidP="00BF6879">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00CA32E8" w14:textId="77777777" w:rsidR="00BF6879" w:rsidRPr="00A93C7A" w:rsidRDefault="00BF6879" w:rsidP="00BF6879">
      <w:pPr>
        <w:spacing w:line="260" w:lineRule="atLeast"/>
        <w:jc w:val="both"/>
        <w:rPr>
          <w:rFonts w:ascii="Arial" w:hAnsi="Arial" w:cs="Arial"/>
          <w:sz w:val="20"/>
          <w:szCs w:val="20"/>
          <w:lang w:eastAsia="en-US"/>
        </w:rPr>
      </w:pPr>
    </w:p>
    <w:p w14:paraId="680FA32E" w14:textId="77777777" w:rsidR="00BF6879" w:rsidRPr="00A93C7A" w:rsidRDefault="00BF6879" w:rsidP="00BF6879">
      <w:pPr>
        <w:spacing w:line="260" w:lineRule="atLeast"/>
        <w:jc w:val="both"/>
        <w:rPr>
          <w:rFonts w:ascii="Arial" w:hAnsi="Arial" w:cs="Arial"/>
          <w:sz w:val="20"/>
          <w:szCs w:val="20"/>
          <w:lang w:eastAsia="en-US"/>
        </w:rPr>
      </w:pPr>
      <w:r w:rsidRPr="00A93C7A">
        <w:rPr>
          <w:rFonts w:ascii="Arial" w:hAnsi="Arial" w:cs="Arial"/>
          <w:sz w:val="20"/>
          <w:szCs w:val="20"/>
          <w:lang w:eastAsia="en-US"/>
        </w:rPr>
        <w:t>Predmetno izjavo je mogoče preveriti pri osebi:</w:t>
      </w:r>
    </w:p>
    <w:p w14:paraId="3AF3FEB1" w14:textId="77777777" w:rsidR="00BF6879" w:rsidRPr="00A93C7A" w:rsidRDefault="00BF6879" w:rsidP="00BF6879">
      <w:pPr>
        <w:spacing w:line="260" w:lineRule="atLeast"/>
        <w:jc w:val="both"/>
        <w:rPr>
          <w:rFonts w:ascii="Arial" w:hAnsi="Arial" w:cs="Arial"/>
          <w:bCs/>
          <w:color w:val="000000"/>
          <w:sz w:val="20"/>
          <w:szCs w:val="20"/>
        </w:rPr>
      </w:pPr>
      <w:r w:rsidRPr="00A93C7A">
        <w:rPr>
          <w:rFonts w:ascii="Arial" w:hAnsi="Arial" w:cs="Arial"/>
          <w:bCs/>
          <w:color w:val="000000"/>
          <w:sz w:val="20"/>
          <w:szCs w:val="20"/>
        </w:rPr>
        <w:t>__________________________________</w:t>
      </w:r>
    </w:p>
    <w:p w14:paraId="3D7EAF95" w14:textId="77777777" w:rsidR="00BF6879" w:rsidRPr="00A93C7A" w:rsidRDefault="00BF6879" w:rsidP="00BF6879">
      <w:pPr>
        <w:spacing w:line="260" w:lineRule="atLeast"/>
        <w:jc w:val="both"/>
        <w:rPr>
          <w:rFonts w:ascii="Arial" w:hAnsi="Arial" w:cs="Arial"/>
          <w:sz w:val="20"/>
          <w:szCs w:val="20"/>
          <w:lang w:eastAsia="en-US"/>
        </w:rPr>
      </w:pPr>
      <w:r w:rsidRPr="00A93C7A">
        <w:rPr>
          <w:rFonts w:ascii="Arial" w:hAnsi="Arial" w:cs="Arial"/>
          <w:bCs/>
          <w:color w:val="000000"/>
          <w:sz w:val="20"/>
          <w:szCs w:val="20"/>
        </w:rPr>
        <w:t>na telefonski številki __________________ ali elektronskem naslovu: ___________________.</w:t>
      </w:r>
    </w:p>
    <w:p w14:paraId="4022B475" w14:textId="77777777" w:rsidR="00BF6879" w:rsidRPr="00A93C7A" w:rsidRDefault="00BF6879" w:rsidP="00BF6879">
      <w:pPr>
        <w:spacing w:line="260" w:lineRule="atLeast"/>
        <w:jc w:val="both"/>
        <w:rPr>
          <w:rFonts w:ascii="Arial" w:eastAsia="Calibri" w:hAnsi="Arial" w:cs="Arial"/>
          <w:sz w:val="20"/>
          <w:szCs w:val="22"/>
          <w:lang w:eastAsia="en-US"/>
        </w:rPr>
      </w:pPr>
    </w:p>
    <w:p w14:paraId="0E71B15E" w14:textId="77777777" w:rsidR="00BF6879" w:rsidRPr="00A93C7A" w:rsidRDefault="00BF6879" w:rsidP="00BF6879">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08"/>
        <w:gridCol w:w="2162"/>
        <w:gridCol w:w="4186"/>
      </w:tblGrid>
      <w:tr w:rsidR="00BF6879" w:rsidRPr="00A93C7A" w14:paraId="759A6836" w14:textId="77777777" w:rsidTr="006C15E1">
        <w:tc>
          <w:tcPr>
            <w:tcW w:w="3085" w:type="dxa"/>
            <w:vAlign w:val="center"/>
            <w:hideMark/>
          </w:tcPr>
          <w:p w14:paraId="3AAE13DA" w14:textId="77777777" w:rsidR="00BF6879" w:rsidRPr="00A93C7A" w:rsidRDefault="00BF6879" w:rsidP="006C15E1">
            <w:pPr>
              <w:spacing w:line="260" w:lineRule="atLeast"/>
              <w:rPr>
                <w:rFonts w:ascii="Arial" w:eastAsia="Calibri" w:hAnsi="Arial" w:cs="Arial"/>
                <w:sz w:val="20"/>
                <w:szCs w:val="22"/>
                <w:lang w:eastAsia="en-US"/>
              </w:rPr>
            </w:pPr>
            <w:r w:rsidRPr="00A93C7A">
              <w:rPr>
                <w:rFonts w:ascii="Arial" w:eastAsia="Calibri" w:hAnsi="Arial" w:cs="Arial"/>
                <w:sz w:val="20"/>
                <w:szCs w:val="22"/>
                <w:lang w:eastAsia="en-US"/>
              </w:rPr>
              <w:t>Kraj: ______________</w:t>
            </w:r>
          </w:p>
          <w:p w14:paraId="433C6E95" w14:textId="77777777" w:rsidR="00BF6879" w:rsidRPr="00A93C7A" w:rsidRDefault="00BF6879" w:rsidP="006C15E1">
            <w:pPr>
              <w:spacing w:line="260" w:lineRule="atLeast"/>
              <w:rPr>
                <w:rFonts w:ascii="Arial" w:eastAsia="Calibri" w:hAnsi="Arial" w:cs="Arial"/>
                <w:sz w:val="20"/>
                <w:szCs w:val="22"/>
                <w:lang w:eastAsia="en-US"/>
              </w:rPr>
            </w:pPr>
          </w:p>
          <w:p w14:paraId="006B228C" w14:textId="77777777" w:rsidR="00BF6879" w:rsidRPr="00A93C7A" w:rsidRDefault="00BF6879" w:rsidP="006C15E1">
            <w:pPr>
              <w:spacing w:line="260" w:lineRule="atLeast"/>
              <w:rPr>
                <w:rFonts w:ascii="Arial" w:eastAsia="Calibri" w:hAnsi="Arial" w:cs="Arial"/>
                <w:sz w:val="20"/>
                <w:szCs w:val="22"/>
                <w:lang w:eastAsia="en-US"/>
              </w:rPr>
            </w:pPr>
            <w:r w:rsidRPr="00A93C7A">
              <w:rPr>
                <w:rFonts w:ascii="Arial" w:eastAsia="Calibri" w:hAnsi="Arial" w:cs="Arial"/>
                <w:sz w:val="20"/>
                <w:szCs w:val="22"/>
                <w:lang w:eastAsia="en-US"/>
              </w:rPr>
              <w:t>Datum: ____________</w:t>
            </w:r>
          </w:p>
        </w:tc>
        <w:tc>
          <w:tcPr>
            <w:tcW w:w="2268" w:type="dxa"/>
            <w:vAlign w:val="center"/>
            <w:hideMark/>
          </w:tcPr>
          <w:p w14:paraId="29191539" w14:textId="77777777" w:rsidR="00BF6879" w:rsidRPr="00A93C7A" w:rsidRDefault="00BF6879" w:rsidP="006C15E1">
            <w:pPr>
              <w:spacing w:line="260" w:lineRule="atLeast"/>
              <w:jc w:val="center"/>
              <w:rPr>
                <w:rFonts w:ascii="Arial" w:eastAsia="Calibri" w:hAnsi="Arial" w:cs="Arial"/>
                <w:sz w:val="20"/>
                <w:szCs w:val="22"/>
                <w:lang w:eastAsia="en-US"/>
              </w:rPr>
            </w:pPr>
            <w:r w:rsidRPr="00A93C7A">
              <w:rPr>
                <w:rFonts w:ascii="Arial" w:eastAsia="Calibri" w:hAnsi="Arial" w:cs="Arial"/>
                <w:sz w:val="20"/>
                <w:szCs w:val="22"/>
                <w:lang w:eastAsia="en-US"/>
              </w:rPr>
              <w:t>žig</w:t>
            </w:r>
          </w:p>
        </w:tc>
        <w:tc>
          <w:tcPr>
            <w:tcW w:w="4253" w:type="dxa"/>
            <w:vAlign w:val="center"/>
          </w:tcPr>
          <w:p w14:paraId="425006AC" w14:textId="77777777" w:rsidR="00BF6879" w:rsidRPr="00A93C7A" w:rsidRDefault="00BF6879" w:rsidP="006C15E1">
            <w:pPr>
              <w:spacing w:line="260" w:lineRule="atLeast"/>
              <w:jc w:val="both"/>
              <w:rPr>
                <w:rFonts w:ascii="Arial" w:eastAsia="Calibri" w:hAnsi="Arial" w:cs="Arial"/>
                <w:sz w:val="20"/>
                <w:szCs w:val="22"/>
                <w:lang w:eastAsia="en-US"/>
              </w:rPr>
            </w:pPr>
            <w:r w:rsidRPr="00A93C7A">
              <w:rPr>
                <w:rFonts w:ascii="Arial" w:eastAsia="Calibri" w:hAnsi="Arial" w:cs="Arial"/>
                <w:sz w:val="20"/>
                <w:szCs w:val="22"/>
                <w:lang w:eastAsia="en-US"/>
              </w:rPr>
              <w:t xml:space="preserve">Ime, priimek odgovorne osebe potrjevalca </w:t>
            </w:r>
          </w:p>
          <w:p w14:paraId="131CC719" w14:textId="77777777" w:rsidR="00BF6879" w:rsidRPr="00A93C7A" w:rsidRDefault="00BF6879" w:rsidP="006C15E1">
            <w:pPr>
              <w:spacing w:line="260" w:lineRule="atLeast"/>
              <w:jc w:val="both"/>
              <w:rPr>
                <w:rFonts w:ascii="Arial" w:eastAsia="Calibri" w:hAnsi="Arial" w:cs="Arial"/>
                <w:sz w:val="20"/>
                <w:szCs w:val="22"/>
                <w:lang w:eastAsia="en-US"/>
              </w:rPr>
            </w:pPr>
          </w:p>
          <w:p w14:paraId="520EB457" w14:textId="77777777" w:rsidR="00BF6879" w:rsidRPr="00A93C7A" w:rsidRDefault="00BF6879" w:rsidP="006C15E1">
            <w:pPr>
              <w:spacing w:line="260" w:lineRule="atLeast"/>
              <w:jc w:val="both"/>
              <w:rPr>
                <w:rFonts w:ascii="Arial" w:eastAsia="Calibri" w:hAnsi="Arial" w:cs="Arial"/>
                <w:sz w:val="20"/>
                <w:szCs w:val="22"/>
                <w:lang w:eastAsia="en-US"/>
              </w:rPr>
            </w:pPr>
            <w:r w:rsidRPr="00A93C7A">
              <w:rPr>
                <w:rFonts w:ascii="Arial" w:eastAsia="Calibri" w:hAnsi="Arial" w:cs="Arial"/>
                <w:sz w:val="20"/>
                <w:szCs w:val="22"/>
                <w:lang w:eastAsia="en-US"/>
              </w:rPr>
              <w:t>reference: __________________________</w:t>
            </w:r>
          </w:p>
          <w:p w14:paraId="19295888" w14:textId="77777777" w:rsidR="00BF6879" w:rsidRPr="00A93C7A" w:rsidRDefault="00BF6879" w:rsidP="006C15E1">
            <w:pPr>
              <w:spacing w:line="260" w:lineRule="atLeast"/>
              <w:jc w:val="both"/>
              <w:rPr>
                <w:rFonts w:ascii="Arial" w:eastAsia="Calibri" w:hAnsi="Arial" w:cs="Arial"/>
                <w:sz w:val="20"/>
                <w:szCs w:val="22"/>
                <w:lang w:eastAsia="en-US"/>
              </w:rPr>
            </w:pPr>
          </w:p>
          <w:p w14:paraId="62361499" w14:textId="77777777" w:rsidR="00BF6879" w:rsidRPr="00A93C7A" w:rsidRDefault="00BF6879" w:rsidP="006C15E1">
            <w:pPr>
              <w:spacing w:line="260" w:lineRule="atLeast"/>
              <w:jc w:val="center"/>
              <w:rPr>
                <w:rFonts w:ascii="Arial" w:eastAsia="Calibri" w:hAnsi="Arial" w:cs="Arial"/>
                <w:sz w:val="20"/>
                <w:szCs w:val="22"/>
                <w:lang w:eastAsia="en-US"/>
              </w:rPr>
            </w:pPr>
          </w:p>
          <w:p w14:paraId="4FC11E74" w14:textId="77777777" w:rsidR="00BF6879" w:rsidRDefault="00BF6879" w:rsidP="006C15E1">
            <w:pPr>
              <w:spacing w:line="260" w:lineRule="atLeast"/>
              <w:jc w:val="center"/>
              <w:rPr>
                <w:rFonts w:ascii="Arial" w:eastAsia="Calibri" w:hAnsi="Arial" w:cs="Arial"/>
                <w:sz w:val="20"/>
                <w:szCs w:val="22"/>
                <w:lang w:eastAsia="en-US"/>
              </w:rPr>
            </w:pPr>
            <w:r w:rsidRPr="00A93C7A">
              <w:rPr>
                <w:rFonts w:ascii="Arial" w:eastAsia="Calibri" w:hAnsi="Arial" w:cs="Arial"/>
                <w:sz w:val="20"/>
                <w:szCs w:val="22"/>
                <w:lang w:eastAsia="en-US"/>
              </w:rPr>
              <w:t>podpis</w:t>
            </w:r>
          </w:p>
          <w:p w14:paraId="3EBA1F0F" w14:textId="77777777" w:rsidR="00BF6879" w:rsidRPr="00A93C7A" w:rsidRDefault="00BF6879" w:rsidP="006C15E1">
            <w:pPr>
              <w:spacing w:line="260" w:lineRule="atLeast"/>
              <w:jc w:val="center"/>
              <w:rPr>
                <w:rFonts w:ascii="Arial" w:eastAsia="Calibri" w:hAnsi="Arial" w:cs="Arial"/>
                <w:sz w:val="20"/>
                <w:szCs w:val="22"/>
                <w:lang w:eastAsia="en-US"/>
              </w:rPr>
            </w:pPr>
            <w:r>
              <w:rPr>
                <w:rFonts w:ascii="Arial" w:eastAsia="Calibri" w:hAnsi="Arial" w:cs="Arial"/>
                <w:sz w:val="20"/>
                <w:szCs w:val="22"/>
                <w:lang w:eastAsia="en-US"/>
              </w:rPr>
              <w:t>(ali e-podpis)</w:t>
            </w:r>
          </w:p>
          <w:p w14:paraId="054650E7" w14:textId="77777777" w:rsidR="00BF6879" w:rsidRPr="00A93C7A" w:rsidRDefault="00BF6879" w:rsidP="006C15E1">
            <w:pPr>
              <w:spacing w:line="260" w:lineRule="atLeast"/>
              <w:rPr>
                <w:rFonts w:ascii="Arial" w:eastAsia="Calibri" w:hAnsi="Arial" w:cs="Arial"/>
                <w:sz w:val="20"/>
                <w:szCs w:val="22"/>
                <w:lang w:eastAsia="en-US"/>
              </w:rPr>
            </w:pPr>
          </w:p>
        </w:tc>
      </w:tr>
    </w:tbl>
    <w:p w14:paraId="3F9CC598" w14:textId="77777777" w:rsidR="00BF6879" w:rsidRPr="00A93C7A" w:rsidRDefault="00BF6879" w:rsidP="00BF6879">
      <w:pPr>
        <w:tabs>
          <w:tab w:val="center" w:pos="4320"/>
          <w:tab w:val="right" w:pos="8640"/>
        </w:tabs>
        <w:spacing w:line="260" w:lineRule="atLeast"/>
        <w:jc w:val="both"/>
        <w:rPr>
          <w:rFonts w:ascii="Arial" w:hAnsi="Arial" w:cs="Arial"/>
          <w:i/>
          <w:sz w:val="18"/>
          <w:szCs w:val="18"/>
        </w:rPr>
      </w:pPr>
    </w:p>
    <w:p w14:paraId="7C553A4C" w14:textId="77777777" w:rsidR="00BF6879" w:rsidRDefault="00BF6879" w:rsidP="00BF6879">
      <w:pPr>
        <w:suppressAutoHyphens/>
        <w:rPr>
          <w:rFonts w:ascii="Arial" w:hAnsi="Arial" w:cs="Arial"/>
          <w:sz w:val="20"/>
          <w:szCs w:val="20"/>
          <w:lang w:eastAsia="en-US"/>
        </w:rPr>
      </w:pPr>
    </w:p>
    <w:p w14:paraId="6CAA6CE5" w14:textId="1D3B7F6C" w:rsidR="00BF6879" w:rsidRPr="00F927EF" w:rsidRDefault="00BF6879" w:rsidP="00BF6879">
      <w:pPr>
        <w:tabs>
          <w:tab w:val="center" w:pos="4320"/>
          <w:tab w:val="right" w:pos="8640"/>
        </w:tabs>
        <w:spacing w:line="260" w:lineRule="atLeast"/>
        <w:jc w:val="both"/>
        <w:rPr>
          <w:rFonts w:ascii="Arial" w:hAnsi="Arial" w:cs="Arial"/>
          <w:i/>
          <w:sz w:val="18"/>
          <w:szCs w:val="18"/>
        </w:rPr>
      </w:pPr>
      <w:r>
        <w:rPr>
          <w:rFonts w:ascii="Arial" w:hAnsi="Arial" w:cs="Arial"/>
          <w:i/>
          <w:sz w:val="18"/>
          <w:szCs w:val="18"/>
        </w:rPr>
        <w:t>*</w:t>
      </w:r>
      <w:r w:rsidRPr="00F927EF">
        <w:rPr>
          <w:rFonts w:ascii="Arial" w:hAnsi="Arial" w:cs="Arial"/>
          <w:i/>
          <w:sz w:val="18"/>
          <w:szCs w:val="18"/>
        </w:rPr>
        <w:t>Dokazovanje izpolnjevanja referenčnih pogojev za ponudnika</w:t>
      </w:r>
      <w:r w:rsidR="003365D5">
        <w:rPr>
          <w:rFonts w:ascii="Arial" w:hAnsi="Arial" w:cs="Arial"/>
          <w:i/>
          <w:sz w:val="18"/>
          <w:szCs w:val="18"/>
        </w:rPr>
        <w:t xml:space="preserve"> in kader</w:t>
      </w:r>
      <w:r w:rsidRPr="00F927EF">
        <w:rPr>
          <w:rFonts w:ascii="Arial" w:hAnsi="Arial" w:cs="Arial"/>
          <w:i/>
          <w:sz w:val="18"/>
          <w:szCs w:val="18"/>
        </w:rPr>
        <w:t>: Naročnik si pridržuje pravico, da sam preveri izpolnjevanje referenc oz. da od ponudnika zahteva predložitev obrazca oz. dokazil v fazi preverjanja ponudb, zaželeno pa je, da ponudnik ta obrazec oz. druga dokazila priloži že v ponudbi (na tem ali na podobnem obrazcu).</w:t>
      </w:r>
    </w:p>
    <w:p w14:paraId="61206D9F" w14:textId="77777777" w:rsidR="00BF6879" w:rsidRPr="00A93C7A" w:rsidRDefault="00BF6879" w:rsidP="00BF6879">
      <w:pPr>
        <w:suppressAutoHyphens/>
        <w:rPr>
          <w:rFonts w:ascii="Arial" w:hAnsi="Arial" w:cs="Arial"/>
          <w:sz w:val="20"/>
          <w:szCs w:val="20"/>
          <w:lang w:eastAsia="en-US"/>
        </w:rPr>
      </w:pPr>
    </w:p>
    <w:p w14:paraId="341A6446" w14:textId="77777777" w:rsidR="00BF6879" w:rsidRPr="00F927EF" w:rsidRDefault="00BF6879" w:rsidP="00BF6879">
      <w:pPr>
        <w:tabs>
          <w:tab w:val="center" w:pos="4320"/>
          <w:tab w:val="right" w:pos="8640"/>
        </w:tabs>
        <w:spacing w:line="260" w:lineRule="atLeast"/>
        <w:jc w:val="both"/>
        <w:rPr>
          <w:rFonts w:ascii="Arial" w:hAnsi="Arial" w:cs="Arial"/>
          <w:sz w:val="20"/>
          <w:lang w:eastAsia="en-US"/>
        </w:rPr>
      </w:pPr>
    </w:p>
    <w:p w14:paraId="2A18C5C0" w14:textId="4DF81390" w:rsidR="00683CE7" w:rsidRPr="00501FCF" w:rsidRDefault="00683CE7" w:rsidP="45B90FB9">
      <w:pPr>
        <w:spacing w:after="120" w:line="260" w:lineRule="atLeast"/>
        <w:rPr>
          <w:rFonts w:ascii="Arial" w:hAnsi="Arial" w:cs="Arial"/>
          <w:i/>
          <w:iCs/>
          <w:noProof/>
          <w:sz w:val="20"/>
          <w:szCs w:val="20"/>
          <w:lang w:eastAsia="en-US"/>
        </w:rPr>
        <w:sectPr w:rsidR="00683CE7" w:rsidRPr="00501FCF" w:rsidSect="00984151">
          <w:headerReference w:type="default" r:id="rId21"/>
          <w:footerReference w:type="default" r:id="rId22"/>
          <w:headerReference w:type="first" r:id="rId23"/>
          <w:footerReference w:type="first" r:id="rId24"/>
          <w:pgSz w:w="11900" w:h="16840" w:code="9"/>
          <w:pgMar w:top="851" w:right="1410" w:bottom="851" w:left="1134" w:header="964" w:footer="794" w:gutter="0"/>
          <w:cols w:space="708"/>
          <w:titlePg/>
          <w:docGrid w:linePitch="326"/>
        </w:sectPr>
      </w:pPr>
      <w:r w:rsidRPr="45B90FB9">
        <w:rPr>
          <w:rFonts w:ascii="Arial" w:hAnsi="Arial" w:cs="Arial"/>
          <w:noProof/>
          <w:sz w:val="20"/>
          <w:szCs w:val="20"/>
        </w:rPr>
        <w:br w:type="page"/>
      </w:r>
    </w:p>
    <w:p w14:paraId="1E8E7184" w14:textId="0739AF81" w:rsidR="00956D08" w:rsidRPr="00501FCF" w:rsidRDefault="00956D08" w:rsidP="5BD2FF2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bookmarkStart w:id="135" w:name="_Hlk202520459"/>
      <w:r w:rsidRPr="5BD2FF2F">
        <w:rPr>
          <w:rFonts w:ascii="Arial" w:hAnsi="Arial" w:cs="Arial"/>
          <w:b/>
          <w:bCs/>
          <w:sz w:val="20"/>
          <w:szCs w:val="20"/>
        </w:rPr>
        <w:lastRenderedPageBreak/>
        <w:t xml:space="preserve">Obrazec </w:t>
      </w:r>
      <w:r w:rsidR="00750FC8">
        <w:rPr>
          <w:rFonts w:ascii="Arial" w:hAnsi="Arial" w:cs="Arial"/>
          <w:b/>
          <w:bCs/>
          <w:sz w:val="20"/>
          <w:szCs w:val="20"/>
        </w:rPr>
        <w:t>5</w:t>
      </w:r>
      <w:r w:rsidRPr="5BD2FF2F">
        <w:rPr>
          <w:rFonts w:ascii="Arial" w:hAnsi="Arial" w:cs="Arial"/>
          <w:b/>
          <w:bCs/>
          <w:sz w:val="20"/>
          <w:szCs w:val="20"/>
        </w:rPr>
        <w:t xml:space="preserve">: Izjava o neobstoju okoliščin za omejitev poslovanja </w:t>
      </w:r>
    </w:p>
    <w:bookmarkEnd w:id="135"/>
    <w:p w14:paraId="59A58638" w14:textId="77777777" w:rsidR="00956D08" w:rsidRPr="00501FCF" w:rsidRDefault="00956D08" w:rsidP="5BD2FF2F">
      <w:pPr>
        <w:spacing w:line="260" w:lineRule="atLeast"/>
        <w:jc w:val="both"/>
        <w:rPr>
          <w:rFonts w:ascii="Arial" w:hAnsi="Arial" w:cs="Arial"/>
          <w:b/>
          <w:bCs/>
          <w:sz w:val="20"/>
          <w:szCs w:val="20"/>
          <w:lang w:eastAsia="en-US"/>
        </w:rPr>
      </w:pPr>
    </w:p>
    <w:p w14:paraId="40834BDD" w14:textId="77777777" w:rsidR="008730AC" w:rsidRPr="008730AC" w:rsidRDefault="00025232" w:rsidP="008730AC">
      <w:pPr>
        <w:spacing w:line="260" w:lineRule="atLeast"/>
        <w:contextualSpacing/>
        <w:rPr>
          <w:rStyle w:val="FontStyle31"/>
          <w:sz w:val="20"/>
          <w:szCs w:val="20"/>
        </w:rPr>
      </w:pPr>
      <w:r w:rsidRPr="00085796">
        <w:rPr>
          <w:rStyle w:val="FontStyle31"/>
          <w:sz w:val="20"/>
          <w:szCs w:val="20"/>
        </w:rPr>
        <w:t>Predmet javnega naročila:</w:t>
      </w:r>
      <w:r w:rsidRPr="5BD2FF2F">
        <w:rPr>
          <w:b/>
          <w:bCs/>
          <w:sz w:val="20"/>
          <w:szCs w:val="20"/>
        </w:rPr>
        <w:t xml:space="preserve"> </w:t>
      </w:r>
      <w:r w:rsidR="008730AC" w:rsidRPr="008730AC">
        <w:rPr>
          <w:rStyle w:val="FontStyle31"/>
          <w:sz w:val="20"/>
          <w:szCs w:val="20"/>
        </w:rPr>
        <w:t>Svetovanja in usposabljanja za občine ter regije na področju prilagajanja podnebnim spremembam</w:t>
      </w:r>
    </w:p>
    <w:p w14:paraId="6A6BD33E" w14:textId="0802363B" w:rsidR="00AE7FE7" w:rsidRPr="00201BC3" w:rsidRDefault="00AE7FE7" w:rsidP="00AE7FE7">
      <w:pPr>
        <w:pStyle w:val="Style15"/>
        <w:widowControl/>
        <w:tabs>
          <w:tab w:val="left" w:pos="357"/>
        </w:tabs>
        <w:spacing w:line="260" w:lineRule="exact"/>
        <w:rPr>
          <w:b/>
          <w:bCs/>
          <w:noProof/>
          <w:sz w:val="20"/>
          <w:szCs w:val="20"/>
        </w:rPr>
      </w:pPr>
    </w:p>
    <w:p w14:paraId="4593EB48" w14:textId="77777777" w:rsidR="00AE7FE7" w:rsidRPr="00501FCF" w:rsidRDefault="00AE7FE7" w:rsidP="00AE7FE7">
      <w:pPr>
        <w:spacing w:line="260" w:lineRule="atLeast"/>
        <w:jc w:val="both"/>
        <w:rPr>
          <w:rFonts w:ascii="Arial" w:hAnsi="Arial" w:cs="Arial"/>
        </w:rPr>
      </w:pPr>
    </w:p>
    <w:p w14:paraId="7346EF2D" w14:textId="77777777" w:rsidR="00025232" w:rsidRPr="00501FCF" w:rsidRDefault="00025232" w:rsidP="5BD2FF2F">
      <w:pPr>
        <w:spacing w:line="260" w:lineRule="atLeast"/>
        <w:rPr>
          <w:rFonts w:ascii="Arial" w:hAnsi="Arial" w:cs="Arial"/>
          <w:b/>
          <w:bCs/>
          <w:sz w:val="20"/>
          <w:szCs w:val="20"/>
          <w:lang w:eastAsia="en-US"/>
        </w:rPr>
      </w:pPr>
      <w:r w:rsidRPr="5BD2FF2F">
        <w:rPr>
          <w:rFonts w:ascii="Arial" w:hAnsi="Arial" w:cs="Arial"/>
          <w:b/>
          <w:bCs/>
          <w:sz w:val="20"/>
          <w:szCs w:val="20"/>
        </w:rPr>
        <w:t>Naročnik: Ministrstvo za okolje, podnebje in energijo, Langusova ulica 4, 1000 Ljubljana</w:t>
      </w:r>
    </w:p>
    <w:p w14:paraId="0352923A" w14:textId="77777777" w:rsidR="00025232" w:rsidRPr="00501FCF" w:rsidRDefault="00025232" w:rsidP="5BD2FF2F">
      <w:pPr>
        <w:spacing w:line="260" w:lineRule="atLeast"/>
        <w:rPr>
          <w:rFonts w:ascii="Arial" w:hAnsi="Arial" w:cs="Arial"/>
          <w:b/>
          <w:bCs/>
          <w:sz w:val="20"/>
          <w:szCs w:val="20"/>
          <w:lang w:eastAsia="en-US"/>
        </w:rPr>
      </w:pPr>
    </w:p>
    <w:p w14:paraId="7E6D7D33" w14:textId="77777777" w:rsidR="00956D08" w:rsidRPr="00501FCF" w:rsidRDefault="00956D08" w:rsidP="5BD2FF2F">
      <w:pPr>
        <w:spacing w:line="260" w:lineRule="atLeast"/>
        <w:jc w:val="both"/>
        <w:rPr>
          <w:rFonts w:ascii="Arial" w:hAnsi="Arial" w:cs="Arial"/>
          <w:sz w:val="20"/>
          <w:szCs w:val="20"/>
          <w:lang w:eastAsia="en-US"/>
        </w:rPr>
      </w:pPr>
    </w:p>
    <w:p w14:paraId="1AF44411" w14:textId="650DAEB8" w:rsidR="0045008C" w:rsidRPr="00501FCF" w:rsidRDefault="00956D08" w:rsidP="003D347B">
      <w:pPr>
        <w:spacing w:line="260" w:lineRule="atLeast"/>
        <w:contextualSpacing/>
        <w:jc w:val="both"/>
        <w:rPr>
          <w:rFonts w:ascii="Arial" w:hAnsi="Arial" w:cs="Arial"/>
          <w:sz w:val="20"/>
          <w:szCs w:val="20"/>
        </w:rPr>
      </w:pPr>
      <w:r w:rsidRPr="5BD2FF2F">
        <w:rPr>
          <w:rFonts w:ascii="Arial" w:hAnsi="Arial" w:cs="Arial"/>
          <w:sz w:val="20"/>
          <w:szCs w:val="20"/>
        </w:rPr>
        <w:t xml:space="preserve">Kot odgovorna oseba poslovnega subjekta __________________ izjavljam, </w:t>
      </w:r>
      <w:r w:rsidR="0045008C" w:rsidRPr="5BD2FF2F">
        <w:rPr>
          <w:rFonts w:ascii="Arial" w:hAnsi="Arial" w:cs="Arial"/>
          <w:sz w:val="20"/>
          <w:szCs w:val="20"/>
        </w:rPr>
        <w:t>da za nas kot poslovni subjekt velja</w:t>
      </w:r>
      <w:r w:rsidR="003D347B" w:rsidRPr="5BD2FF2F">
        <w:rPr>
          <w:rFonts w:ascii="Arial" w:hAnsi="Arial" w:cs="Arial"/>
          <w:sz w:val="20"/>
          <w:szCs w:val="20"/>
        </w:rPr>
        <w:t xml:space="preserve">, </w:t>
      </w:r>
      <w:r w:rsidRPr="5BD2FF2F">
        <w:rPr>
          <w:rFonts w:ascii="Arial" w:hAnsi="Arial" w:cs="Arial"/>
          <w:sz w:val="20"/>
          <w:szCs w:val="20"/>
        </w:rPr>
        <w:t xml:space="preserve">da funkcionarji </w:t>
      </w:r>
      <w:r w:rsidR="0045008C" w:rsidRPr="5BD2FF2F">
        <w:rPr>
          <w:rFonts w:ascii="Arial" w:hAnsi="Arial" w:cs="Arial"/>
          <w:sz w:val="20"/>
          <w:szCs w:val="20"/>
        </w:rPr>
        <w:t>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0DB17447" w14:textId="6E451843" w:rsidR="0045008C" w:rsidRPr="00501FCF" w:rsidRDefault="0045008C" w:rsidP="003D347B">
      <w:pPr>
        <w:spacing w:line="260" w:lineRule="atLeast"/>
        <w:contextualSpacing/>
        <w:jc w:val="both"/>
        <w:rPr>
          <w:rFonts w:ascii="Arial" w:hAnsi="Arial" w:cs="Arial"/>
          <w:sz w:val="20"/>
          <w:szCs w:val="20"/>
        </w:rPr>
      </w:pPr>
    </w:p>
    <w:p w14:paraId="70F216AA" w14:textId="77777777" w:rsidR="00956D08" w:rsidRPr="00501FCF" w:rsidRDefault="00956D08" w:rsidP="00956D08">
      <w:pPr>
        <w:rPr>
          <w:rFonts w:ascii="Arial" w:hAnsi="Arial" w:cs="Arial"/>
          <w:sz w:val="20"/>
          <w:szCs w:val="20"/>
        </w:rPr>
      </w:pPr>
    </w:p>
    <w:p w14:paraId="125C78F0" w14:textId="77777777" w:rsidR="00956D08" w:rsidRPr="00501FCF" w:rsidRDefault="00956D08" w:rsidP="00956D08">
      <w:pPr>
        <w:rPr>
          <w:rFonts w:ascii="Arial" w:hAnsi="Arial" w:cs="Arial"/>
          <w:sz w:val="20"/>
          <w:szCs w:val="20"/>
        </w:rPr>
      </w:pPr>
    </w:p>
    <w:p w14:paraId="0255D60C" w14:textId="6F7E08E5" w:rsidR="00956D08" w:rsidRPr="00501FCF" w:rsidRDefault="00956D08" w:rsidP="0045008C">
      <w:pPr>
        <w:rPr>
          <w:rFonts w:ascii="Arial" w:hAnsi="Arial" w:cs="Arial"/>
          <w:sz w:val="20"/>
          <w:szCs w:val="20"/>
        </w:rPr>
      </w:pPr>
    </w:p>
    <w:p w14:paraId="320133F2" w14:textId="77777777" w:rsidR="00956D08" w:rsidRPr="00501FCF" w:rsidRDefault="00956D08" w:rsidP="00956D08">
      <w:pPr>
        <w:rPr>
          <w:rFonts w:ascii="Arial" w:hAnsi="Arial" w:cs="Arial"/>
          <w:sz w:val="20"/>
          <w:szCs w:val="20"/>
        </w:rPr>
      </w:pPr>
    </w:p>
    <w:p w14:paraId="0AAE25E0" w14:textId="77777777" w:rsidR="00641E85" w:rsidRPr="00501FCF" w:rsidRDefault="00956D08" w:rsidP="00956D08">
      <w:pPr>
        <w:rPr>
          <w:rFonts w:ascii="Arial" w:hAnsi="Arial" w:cs="Arial"/>
          <w:sz w:val="20"/>
          <w:szCs w:val="20"/>
        </w:rPr>
      </w:pPr>
      <w:r w:rsidRPr="5BD2FF2F">
        <w:rPr>
          <w:rFonts w:ascii="Arial" w:hAnsi="Arial" w:cs="Arial"/>
          <w:sz w:val="20"/>
          <w:szCs w:val="20"/>
        </w:rPr>
        <w:t xml:space="preserve">                                                                                            Podpis zakonitega zastopnika</w:t>
      </w:r>
    </w:p>
    <w:p w14:paraId="73329D7C" w14:textId="6ABE0326" w:rsidR="00956D08" w:rsidRPr="00501FCF" w:rsidRDefault="00641E85" w:rsidP="00956D08">
      <w:pPr>
        <w:rPr>
          <w:rFonts w:ascii="Arial" w:hAnsi="Arial" w:cs="Arial"/>
          <w:sz w:val="20"/>
          <w:szCs w:val="20"/>
        </w:rPr>
      </w:pPr>
      <w:r w:rsidRPr="5BD2FF2F">
        <w:rPr>
          <w:rFonts w:ascii="Arial" w:hAnsi="Arial" w:cs="Arial"/>
          <w:sz w:val="20"/>
          <w:szCs w:val="20"/>
        </w:rPr>
        <w:t xml:space="preserve">                                                                                                    poslovnega subjekta</w:t>
      </w:r>
      <w:r w:rsidR="00956D08" w:rsidRPr="5BD2FF2F">
        <w:rPr>
          <w:rFonts w:ascii="Arial" w:hAnsi="Arial" w:cs="Arial"/>
          <w:sz w:val="20"/>
          <w:szCs w:val="20"/>
        </w:rPr>
        <w:t xml:space="preserve"> </w:t>
      </w:r>
    </w:p>
    <w:p w14:paraId="77D09554" w14:textId="77777777" w:rsidR="00956D08" w:rsidRPr="00501FCF" w:rsidRDefault="00956D08" w:rsidP="00956D08">
      <w:pPr>
        <w:rPr>
          <w:rFonts w:ascii="Arial" w:hAnsi="Arial" w:cs="Arial"/>
          <w:sz w:val="20"/>
          <w:szCs w:val="20"/>
        </w:rPr>
      </w:pPr>
    </w:p>
    <w:p w14:paraId="17FDBE50" w14:textId="23F7CCC2" w:rsidR="00956D08" w:rsidRPr="00501FCF" w:rsidRDefault="00956D08" w:rsidP="00956D08">
      <w:pPr>
        <w:rPr>
          <w:rFonts w:ascii="Arial" w:hAnsi="Arial" w:cs="Arial"/>
          <w:sz w:val="20"/>
          <w:szCs w:val="20"/>
        </w:rPr>
      </w:pPr>
      <w:r w:rsidRPr="5BD2FF2F">
        <w:rPr>
          <w:rFonts w:ascii="Arial" w:hAnsi="Arial" w:cs="Arial"/>
          <w:sz w:val="20"/>
          <w:szCs w:val="20"/>
        </w:rPr>
        <w:t xml:space="preserve">                                                                                         ____________________________ </w:t>
      </w:r>
    </w:p>
    <w:p w14:paraId="7C7AD435" w14:textId="168BA7F7" w:rsidR="00956D08" w:rsidRPr="00501FCF" w:rsidRDefault="00956D08" w:rsidP="00956D08">
      <w:pPr>
        <w:rPr>
          <w:rFonts w:ascii="Arial" w:hAnsi="Arial" w:cs="Arial"/>
          <w:sz w:val="20"/>
          <w:szCs w:val="20"/>
        </w:rPr>
      </w:pPr>
    </w:p>
    <w:p w14:paraId="06B77C6F" w14:textId="482D6FA9" w:rsidR="00641E85" w:rsidRPr="00501FCF" w:rsidRDefault="00641E85" w:rsidP="00956D08">
      <w:pPr>
        <w:rPr>
          <w:rFonts w:ascii="Arial" w:hAnsi="Arial" w:cs="Arial"/>
          <w:sz w:val="20"/>
          <w:szCs w:val="20"/>
        </w:rPr>
      </w:pPr>
    </w:p>
    <w:p w14:paraId="12218F39" w14:textId="2C80359B" w:rsidR="00641E85" w:rsidRPr="00501FCF" w:rsidRDefault="00641E85" w:rsidP="00956D08">
      <w:pPr>
        <w:rPr>
          <w:rFonts w:ascii="Arial" w:hAnsi="Arial" w:cs="Arial"/>
          <w:sz w:val="20"/>
          <w:szCs w:val="20"/>
        </w:rPr>
      </w:pPr>
    </w:p>
    <w:p w14:paraId="4D95421E" w14:textId="72164553" w:rsidR="00641E85" w:rsidRPr="00501FCF" w:rsidRDefault="00641E85" w:rsidP="00956D08">
      <w:pPr>
        <w:rPr>
          <w:rFonts w:ascii="Arial" w:hAnsi="Arial" w:cs="Arial"/>
          <w:sz w:val="20"/>
          <w:szCs w:val="20"/>
        </w:rPr>
      </w:pPr>
    </w:p>
    <w:p w14:paraId="5B6E657B" w14:textId="353801EA" w:rsidR="00641E85" w:rsidRPr="00501FCF" w:rsidRDefault="00641E85" w:rsidP="00956D08">
      <w:pPr>
        <w:rPr>
          <w:rFonts w:ascii="Arial" w:hAnsi="Arial" w:cs="Arial"/>
          <w:sz w:val="20"/>
          <w:szCs w:val="20"/>
        </w:rPr>
      </w:pPr>
    </w:p>
    <w:p w14:paraId="40AE4CDE" w14:textId="79C7B8D6" w:rsidR="00641E85" w:rsidRPr="00501FCF" w:rsidRDefault="00641E85" w:rsidP="00956D08">
      <w:pPr>
        <w:rPr>
          <w:rFonts w:ascii="Arial" w:hAnsi="Arial" w:cs="Arial"/>
          <w:sz w:val="20"/>
          <w:szCs w:val="20"/>
        </w:rPr>
      </w:pPr>
    </w:p>
    <w:p w14:paraId="7E0AE1EC" w14:textId="028A286E" w:rsidR="00641E85" w:rsidRPr="00501FCF" w:rsidRDefault="00641E85" w:rsidP="00956D08">
      <w:pPr>
        <w:rPr>
          <w:rFonts w:ascii="Arial" w:hAnsi="Arial" w:cs="Arial"/>
          <w:sz w:val="20"/>
          <w:szCs w:val="20"/>
        </w:rPr>
      </w:pPr>
    </w:p>
    <w:p w14:paraId="093DA3A9" w14:textId="1CBC3782" w:rsidR="00641E85" w:rsidRPr="00501FCF" w:rsidRDefault="00641E85" w:rsidP="00956D08">
      <w:pPr>
        <w:rPr>
          <w:rFonts w:ascii="Arial" w:hAnsi="Arial" w:cs="Arial"/>
          <w:sz w:val="20"/>
          <w:szCs w:val="20"/>
        </w:rPr>
      </w:pPr>
    </w:p>
    <w:p w14:paraId="7BAA27AB" w14:textId="49C0B794" w:rsidR="00641E85" w:rsidRPr="00501FCF" w:rsidRDefault="00641E85" w:rsidP="00956D08">
      <w:pPr>
        <w:rPr>
          <w:rFonts w:ascii="Arial" w:hAnsi="Arial" w:cs="Arial"/>
          <w:sz w:val="20"/>
          <w:szCs w:val="20"/>
        </w:rPr>
      </w:pPr>
    </w:p>
    <w:p w14:paraId="014F92F1" w14:textId="64C4E9C9" w:rsidR="00641E85" w:rsidRPr="00501FCF" w:rsidRDefault="00641E85" w:rsidP="00956D08">
      <w:pPr>
        <w:rPr>
          <w:rFonts w:ascii="Arial" w:hAnsi="Arial" w:cs="Arial"/>
          <w:sz w:val="20"/>
          <w:szCs w:val="20"/>
        </w:rPr>
      </w:pPr>
    </w:p>
    <w:p w14:paraId="7149B3BC" w14:textId="3381384C" w:rsidR="00641E85" w:rsidRPr="00501FCF" w:rsidRDefault="00641E85" w:rsidP="00956D08">
      <w:pPr>
        <w:rPr>
          <w:rFonts w:ascii="Arial" w:hAnsi="Arial" w:cs="Arial"/>
          <w:sz w:val="20"/>
          <w:szCs w:val="20"/>
        </w:rPr>
      </w:pPr>
    </w:p>
    <w:p w14:paraId="7F597EF7" w14:textId="2768D540" w:rsidR="00641E85" w:rsidRPr="00501FCF" w:rsidRDefault="00641E85" w:rsidP="00956D08">
      <w:pPr>
        <w:rPr>
          <w:rFonts w:ascii="Arial" w:hAnsi="Arial" w:cs="Arial"/>
          <w:sz w:val="20"/>
          <w:szCs w:val="20"/>
        </w:rPr>
      </w:pPr>
    </w:p>
    <w:p w14:paraId="7BC9B41D" w14:textId="040FC1C3" w:rsidR="00641E85" w:rsidRPr="00501FCF" w:rsidRDefault="00641E85" w:rsidP="00956D08">
      <w:pPr>
        <w:rPr>
          <w:rFonts w:ascii="Arial" w:hAnsi="Arial" w:cs="Arial"/>
          <w:sz w:val="20"/>
          <w:szCs w:val="20"/>
        </w:rPr>
      </w:pPr>
    </w:p>
    <w:p w14:paraId="6B8907D1" w14:textId="02FDBCB0" w:rsidR="00641E85" w:rsidRPr="00501FCF" w:rsidRDefault="00641E85" w:rsidP="00956D08">
      <w:pPr>
        <w:rPr>
          <w:rFonts w:ascii="Arial" w:hAnsi="Arial" w:cs="Arial"/>
          <w:sz w:val="20"/>
          <w:szCs w:val="20"/>
        </w:rPr>
      </w:pPr>
    </w:p>
    <w:p w14:paraId="5B3C64CF" w14:textId="36F42DDF" w:rsidR="00641E85" w:rsidRPr="00501FCF" w:rsidRDefault="00641E85" w:rsidP="00956D08">
      <w:pPr>
        <w:rPr>
          <w:rFonts w:ascii="Arial" w:hAnsi="Arial" w:cs="Arial"/>
          <w:sz w:val="20"/>
          <w:szCs w:val="20"/>
        </w:rPr>
      </w:pPr>
    </w:p>
    <w:p w14:paraId="690DE802" w14:textId="77777777" w:rsidR="00641E85" w:rsidRPr="00501FCF" w:rsidRDefault="00641E85" w:rsidP="5BD2FF2F">
      <w:pPr>
        <w:rPr>
          <w:rFonts w:ascii="Arial" w:hAnsi="Arial" w:cs="Arial"/>
          <w:i/>
          <w:iCs/>
          <w:sz w:val="20"/>
          <w:szCs w:val="20"/>
        </w:rPr>
      </w:pPr>
    </w:p>
    <w:p w14:paraId="3D72634F" w14:textId="77777777" w:rsidR="00641E85" w:rsidRPr="00501FCF" w:rsidRDefault="00641E85" w:rsidP="5BD2FF2F">
      <w:pPr>
        <w:rPr>
          <w:rFonts w:ascii="Arial" w:hAnsi="Arial" w:cs="Arial"/>
          <w:i/>
          <w:iCs/>
          <w:sz w:val="20"/>
          <w:szCs w:val="20"/>
        </w:rPr>
      </w:pPr>
    </w:p>
    <w:p w14:paraId="2D50DD19" w14:textId="77777777" w:rsidR="00641E85" w:rsidRPr="00501FCF" w:rsidRDefault="00641E85" w:rsidP="5BD2FF2F">
      <w:pPr>
        <w:rPr>
          <w:rFonts w:ascii="Arial" w:hAnsi="Arial" w:cs="Arial"/>
          <w:i/>
          <w:iCs/>
          <w:sz w:val="20"/>
          <w:szCs w:val="20"/>
        </w:rPr>
      </w:pPr>
    </w:p>
    <w:p w14:paraId="0F2386CB" w14:textId="77777777" w:rsidR="00641E85" w:rsidRPr="00501FCF" w:rsidRDefault="00641E85" w:rsidP="5BD2FF2F">
      <w:pPr>
        <w:rPr>
          <w:rFonts w:ascii="Arial" w:hAnsi="Arial" w:cs="Arial"/>
          <w:i/>
          <w:iCs/>
          <w:sz w:val="20"/>
          <w:szCs w:val="20"/>
        </w:rPr>
      </w:pPr>
    </w:p>
    <w:p w14:paraId="769C1BD8" w14:textId="77777777" w:rsidR="00641E85" w:rsidRPr="00501FCF" w:rsidRDefault="00641E85" w:rsidP="5BD2FF2F">
      <w:pPr>
        <w:rPr>
          <w:rFonts w:ascii="Arial" w:hAnsi="Arial" w:cs="Arial"/>
          <w:i/>
          <w:iCs/>
          <w:sz w:val="20"/>
          <w:szCs w:val="20"/>
        </w:rPr>
      </w:pPr>
    </w:p>
    <w:p w14:paraId="38671BA7" w14:textId="77777777" w:rsidR="00641E85" w:rsidRPr="00501FCF" w:rsidRDefault="00641E85" w:rsidP="5BD2FF2F">
      <w:pPr>
        <w:rPr>
          <w:rFonts w:ascii="Arial" w:hAnsi="Arial" w:cs="Arial"/>
          <w:i/>
          <w:iCs/>
          <w:sz w:val="20"/>
          <w:szCs w:val="20"/>
        </w:rPr>
      </w:pPr>
    </w:p>
    <w:p w14:paraId="20992758" w14:textId="77777777" w:rsidR="00641E85" w:rsidRPr="00501FCF" w:rsidRDefault="00641E85" w:rsidP="5BD2FF2F">
      <w:pPr>
        <w:rPr>
          <w:rFonts w:ascii="Arial" w:hAnsi="Arial" w:cs="Arial"/>
          <w:i/>
          <w:iCs/>
          <w:sz w:val="20"/>
          <w:szCs w:val="20"/>
        </w:rPr>
      </w:pPr>
    </w:p>
    <w:p w14:paraId="1294AB4C" w14:textId="77777777" w:rsidR="00641E85" w:rsidRPr="00501FCF" w:rsidRDefault="00641E85" w:rsidP="5BD2FF2F">
      <w:pPr>
        <w:rPr>
          <w:rFonts w:ascii="Arial" w:hAnsi="Arial" w:cs="Arial"/>
          <w:i/>
          <w:iCs/>
          <w:sz w:val="20"/>
          <w:szCs w:val="20"/>
        </w:rPr>
      </w:pPr>
    </w:p>
    <w:p w14:paraId="77D431E4" w14:textId="77777777" w:rsidR="00641E85" w:rsidRPr="00501FCF" w:rsidRDefault="00641E85" w:rsidP="5BD2FF2F">
      <w:pPr>
        <w:rPr>
          <w:rFonts w:ascii="Arial" w:hAnsi="Arial" w:cs="Arial"/>
          <w:i/>
          <w:iCs/>
          <w:sz w:val="20"/>
          <w:szCs w:val="20"/>
        </w:rPr>
      </w:pPr>
    </w:p>
    <w:p w14:paraId="279F543F" w14:textId="77777777" w:rsidR="00641E85" w:rsidRPr="00501FCF" w:rsidRDefault="00641E85" w:rsidP="5BD2FF2F">
      <w:pPr>
        <w:rPr>
          <w:rFonts w:ascii="Arial" w:hAnsi="Arial" w:cs="Arial"/>
          <w:i/>
          <w:iCs/>
          <w:sz w:val="20"/>
          <w:szCs w:val="20"/>
        </w:rPr>
      </w:pPr>
    </w:p>
    <w:p w14:paraId="40C08F51" w14:textId="4DEEDED6" w:rsidR="003D347B" w:rsidRPr="00501FCF" w:rsidRDefault="00641E85" w:rsidP="00191297">
      <w:pPr>
        <w:rPr>
          <w:rFonts w:ascii="Arial" w:hAnsi="Arial" w:cs="Arial"/>
          <w:b/>
          <w:bCs/>
          <w:sz w:val="20"/>
          <w:szCs w:val="20"/>
        </w:rPr>
      </w:pPr>
      <w:r w:rsidRPr="5BD2FF2F">
        <w:rPr>
          <w:rFonts w:ascii="Arial" w:hAnsi="Arial" w:cs="Arial"/>
          <w:i/>
          <w:iCs/>
          <w:sz w:val="20"/>
          <w:szCs w:val="20"/>
        </w:rPr>
        <w:t xml:space="preserve">Izjava se predloži v okviru ponudbe, in sicer za ponudnika, (so)ponudnike in za vse podizvajalce, ki zahtevajo neposredno plačilo. </w:t>
      </w:r>
    </w:p>
    <w:p w14:paraId="0CBA869A" w14:textId="16036907" w:rsidR="00435F14" w:rsidRDefault="00435F14" w:rsidP="5BD2FF2F">
      <w:pPr>
        <w:spacing w:before="60" w:after="60"/>
        <w:jc w:val="both"/>
        <w:rPr>
          <w:rFonts w:ascii="Arial" w:hAnsi="Arial" w:cs="Arial"/>
          <w:b/>
          <w:bCs/>
          <w:sz w:val="20"/>
          <w:szCs w:val="20"/>
        </w:rPr>
      </w:pPr>
    </w:p>
    <w:p w14:paraId="5969EF86" w14:textId="77777777" w:rsidR="00AE7FE7" w:rsidRDefault="00AE7FE7" w:rsidP="5BD2FF2F">
      <w:pPr>
        <w:spacing w:before="60" w:after="60"/>
        <w:jc w:val="both"/>
        <w:rPr>
          <w:rFonts w:ascii="Arial" w:hAnsi="Arial" w:cs="Arial"/>
          <w:b/>
          <w:bCs/>
          <w:sz w:val="20"/>
          <w:szCs w:val="20"/>
        </w:rPr>
      </w:pPr>
    </w:p>
    <w:p w14:paraId="13FF5D82" w14:textId="77777777" w:rsidR="00AE7FE7" w:rsidRDefault="00AE7FE7" w:rsidP="5BD2FF2F">
      <w:pPr>
        <w:spacing w:before="60" w:after="60"/>
        <w:jc w:val="both"/>
        <w:rPr>
          <w:rFonts w:ascii="Arial" w:hAnsi="Arial" w:cs="Arial"/>
          <w:b/>
          <w:bCs/>
          <w:sz w:val="20"/>
          <w:szCs w:val="20"/>
        </w:rPr>
      </w:pPr>
    </w:p>
    <w:p w14:paraId="5D3CAA63" w14:textId="77777777" w:rsidR="00AE7FE7" w:rsidRDefault="00AE7FE7" w:rsidP="5BD2FF2F">
      <w:pPr>
        <w:spacing w:before="60" w:after="60"/>
        <w:jc w:val="both"/>
        <w:rPr>
          <w:rFonts w:ascii="Arial" w:hAnsi="Arial" w:cs="Arial"/>
          <w:b/>
          <w:bCs/>
          <w:sz w:val="20"/>
          <w:szCs w:val="20"/>
        </w:rPr>
      </w:pPr>
    </w:p>
    <w:p w14:paraId="2097316B" w14:textId="77777777" w:rsidR="00CB663B" w:rsidRDefault="00CB663B" w:rsidP="5BD2FF2F">
      <w:pPr>
        <w:spacing w:before="60" w:after="60"/>
        <w:jc w:val="both"/>
        <w:rPr>
          <w:rFonts w:ascii="Arial" w:hAnsi="Arial" w:cs="Arial"/>
          <w:b/>
          <w:bCs/>
          <w:sz w:val="20"/>
          <w:szCs w:val="20"/>
        </w:rPr>
      </w:pPr>
    </w:p>
    <w:p w14:paraId="5C21732B" w14:textId="77777777" w:rsidR="00CB663B" w:rsidRDefault="00CB663B" w:rsidP="5BD2FF2F">
      <w:pPr>
        <w:spacing w:before="60" w:after="60"/>
        <w:jc w:val="both"/>
        <w:rPr>
          <w:rFonts w:ascii="Arial" w:hAnsi="Arial" w:cs="Arial"/>
          <w:b/>
          <w:bCs/>
          <w:sz w:val="20"/>
          <w:szCs w:val="20"/>
        </w:rPr>
      </w:pPr>
    </w:p>
    <w:p w14:paraId="51BA4987" w14:textId="77777777" w:rsidR="00CB663B" w:rsidRDefault="00CB663B" w:rsidP="5BD2FF2F">
      <w:pPr>
        <w:spacing w:before="60" w:after="60"/>
        <w:jc w:val="both"/>
        <w:rPr>
          <w:rFonts w:ascii="Arial" w:hAnsi="Arial" w:cs="Arial"/>
          <w:b/>
          <w:bCs/>
          <w:sz w:val="20"/>
          <w:szCs w:val="20"/>
        </w:rPr>
      </w:pPr>
    </w:p>
    <w:p w14:paraId="25634237" w14:textId="77777777" w:rsidR="00CB663B" w:rsidRDefault="00CB663B" w:rsidP="5BD2FF2F">
      <w:pPr>
        <w:spacing w:before="60" w:after="60"/>
        <w:jc w:val="both"/>
        <w:rPr>
          <w:rFonts w:ascii="Arial" w:hAnsi="Arial" w:cs="Arial"/>
          <w:b/>
          <w:bCs/>
          <w:sz w:val="20"/>
          <w:szCs w:val="20"/>
        </w:rPr>
      </w:pPr>
    </w:p>
    <w:p w14:paraId="4A06C7A9" w14:textId="77777777" w:rsidR="00E40AA8" w:rsidRPr="00501FCF" w:rsidRDefault="00E40AA8" w:rsidP="00E40AA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bookmarkStart w:id="136" w:name="_Hlk202520444"/>
      <w:r w:rsidRPr="5BD2FF2F">
        <w:rPr>
          <w:rFonts w:ascii="Arial" w:hAnsi="Arial" w:cs="Arial"/>
          <w:b/>
          <w:bCs/>
          <w:sz w:val="20"/>
          <w:szCs w:val="20"/>
        </w:rPr>
        <w:lastRenderedPageBreak/>
        <w:t xml:space="preserve">Obrazec </w:t>
      </w:r>
      <w:r>
        <w:rPr>
          <w:rFonts w:ascii="Arial" w:hAnsi="Arial" w:cs="Arial"/>
          <w:b/>
          <w:bCs/>
          <w:sz w:val="20"/>
          <w:szCs w:val="20"/>
        </w:rPr>
        <w:t>6</w:t>
      </w:r>
      <w:r w:rsidRPr="5BD2FF2F">
        <w:rPr>
          <w:rFonts w:ascii="Arial" w:hAnsi="Arial" w:cs="Arial"/>
          <w:b/>
          <w:bCs/>
          <w:sz w:val="20"/>
          <w:szCs w:val="20"/>
        </w:rPr>
        <w:t>: Izjava o ekonomskem in finančnem položaju</w:t>
      </w:r>
    </w:p>
    <w:bookmarkEnd w:id="136"/>
    <w:p w14:paraId="0126771D" w14:textId="77777777" w:rsidR="00E40AA8" w:rsidRPr="00501FCF" w:rsidRDefault="00E40AA8" w:rsidP="00E40AA8">
      <w:pPr>
        <w:spacing w:line="260" w:lineRule="atLeast"/>
        <w:jc w:val="both"/>
        <w:rPr>
          <w:rFonts w:ascii="Arial" w:hAnsi="Arial" w:cs="Arial"/>
          <w:b/>
          <w:bCs/>
          <w:sz w:val="20"/>
          <w:szCs w:val="20"/>
          <w:lang w:eastAsia="en-US"/>
        </w:rPr>
      </w:pPr>
    </w:p>
    <w:p w14:paraId="6E4E7A5A" w14:textId="77777777" w:rsidR="00E40AA8" w:rsidRPr="008730AC" w:rsidRDefault="00E40AA8" w:rsidP="00E40AA8">
      <w:pPr>
        <w:spacing w:line="260" w:lineRule="atLeast"/>
        <w:contextualSpacing/>
        <w:rPr>
          <w:rStyle w:val="FontStyle31"/>
          <w:sz w:val="20"/>
          <w:szCs w:val="20"/>
        </w:rPr>
      </w:pPr>
      <w:r w:rsidRPr="5BD2FF2F">
        <w:rPr>
          <w:b/>
          <w:bCs/>
          <w:sz w:val="20"/>
          <w:szCs w:val="20"/>
        </w:rPr>
        <w:t xml:space="preserve">Predmet javnega naročila: </w:t>
      </w:r>
      <w:r w:rsidRPr="008730AC">
        <w:rPr>
          <w:rStyle w:val="FontStyle31"/>
          <w:sz w:val="20"/>
          <w:szCs w:val="20"/>
        </w:rPr>
        <w:t>Svetovanja in usposabljanja za občine ter regije na področju prilagajanja podnebnim spremembam</w:t>
      </w:r>
    </w:p>
    <w:p w14:paraId="0E710BA1" w14:textId="53B8B6D8" w:rsidR="00E40AA8" w:rsidRPr="00501FCF" w:rsidRDefault="00E40AA8" w:rsidP="00E40AA8">
      <w:pPr>
        <w:pStyle w:val="Style15"/>
        <w:widowControl/>
        <w:tabs>
          <w:tab w:val="left" w:pos="357"/>
        </w:tabs>
        <w:spacing w:line="260" w:lineRule="exact"/>
      </w:pPr>
    </w:p>
    <w:p w14:paraId="21D7CD32" w14:textId="77777777" w:rsidR="00E40AA8" w:rsidRPr="00501FCF" w:rsidRDefault="00E40AA8" w:rsidP="00E40AA8">
      <w:pPr>
        <w:spacing w:line="260" w:lineRule="atLeast"/>
        <w:rPr>
          <w:rFonts w:ascii="Arial" w:hAnsi="Arial" w:cs="Arial"/>
          <w:b/>
          <w:bCs/>
          <w:sz w:val="20"/>
          <w:szCs w:val="20"/>
          <w:lang w:eastAsia="en-US"/>
        </w:rPr>
      </w:pPr>
      <w:r w:rsidRPr="5BD2FF2F">
        <w:rPr>
          <w:rFonts w:ascii="Arial" w:hAnsi="Arial" w:cs="Arial"/>
          <w:b/>
          <w:bCs/>
          <w:sz w:val="20"/>
          <w:szCs w:val="20"/>
        </w:rPr>
        <w:t>Naročnik: Ministrstvo za okolje, podnebje in energijo, Langusova ulica 4, 1000 Ljubljana</w:t>
      </w:r>
    </w:p>
    <w:p w14:paraId="6EE7C95C" w14:textId="77777777" w:rsidR="00E40AA8" w:rsidRPr="00501FCF" w:rsidRDefault="00E40AA8" w:rsidP="00E40AA8">
      <w:pPr>
        <w:spacing w:line="260" w:lineRule="atLeast"/>
        <w:rPr>
          <w:rFonts w:ascii="Arial" w:hAnsi="Arial" w:cs="Arial"/>
          <w:b/>
          <w:bCs/>
          <w:sz w:val="20"/>
          <w:szCs w:val="20"/>
          <w:lang w:eastAsia="en-US"/>
        </w:rPr>
      </w:pPr>
    </w:p>
    <w:p w14:paraId="4D24B23A" w14:textId="77777777" w:rsidR="00E40AA8" w:rsidRPr="00501FCF" w:rsidRDefault="00E40AA8" w:rsidP="00E40AA8">
      <w:pPr>
        <w:spacing w:line="260" w:lineRule="atLeast"/>
        <w:jc w:val="both"/>
        <w:rPr>
          <w:rFonts w:ascii="Arial" w:hAnsi="Arial" w:cs="Arial"/>
          <w:b/>
          <w:bCs/>
          <w:sz w:val="20"/>
          <w:szCs w:val="20"/>
        </w:rPr>
      </w:pPr>
      <w:r w:rsidRPr="5BD2FF2F">
        <w:rPr>
          <w:rFonts w:ascii="Arial" w:hAnsi="Arial" w:cs="Arial"/>
          <w:sz w:val="20"/>
          <w:szCs w:val="20"/>
        </w:rPr>
        <w:t xml:space="preserve">Ponudnik/soponudnik </w:t>
      </w:r>
      <w:r w:rsidRPr="5BD2FF2F">
        <w:rPr>
          <w:rFonts w:ascii="Arial" w:hAnsi="Arial" w:cs="Arial"/>
          <w:i/>
          <w:iCs/>
          <w:sz w:val="20"/>
          <w:szCs w:val="20"/>
        </w:rPr>
        <w:t>(naziv in polni naslov)________________</w:t>
      </w:r>
      <w:r w:rsidRPr="5BD2FF2F">
        <w:rPr>
          <w:rFonts w:ascii="Arial" w:hAnsi="Arial" w:cs="Arial"/>
          <w:sz w:val="20"/>
          <w:szCs w:val="20"/>
        </w:rPr>
        <w:t xml:space="preserve"> izjavljam</w:t>
      </w:r>
      <w:r w:rsidRPr="5BD2FF2F">
        <w:rPr>
          <w:rFonts w:ascii="Arial" w:hAnsi="Arial" w:cs="Arial"/>
          <w:i/>
          <w:iCs/>
          <w:sz w:val="20"/>
          <w:szCs w:val="20"/>
        </w:rPr>
        <w:t xml:space="preserve">, </w:t>
      </w:r>
      <w:r w:rsidRPr="5BD2FF2F">
        <w:rPr>
          <w:rFonts w:ascii="Arial" w:hAnsi="Arial"/>
          <w:sz w:val="20"/>
          <w:szCs w:val="20"/>
        </w:rPr>
        <w:t>na dan oddaje ponudbe nimam blokiranega nobenega transakcijskega računa, in da v zadnjih 180 dneh pred rokom za oddajo ponudb nisem imel nobenega transakcijskega računa blokiranega več kot 20 zaporednih dni.</w:t>
      </w:r>
    </w:p>
    <w:p w14:paraId="13D632D0" w14:textId="77777777" w:rsidR="00E40AA8" w:rsidRPr="00501FCF" w:rsidRDefault="00E40AA8" w:rsidP="00E40AA8">
      <w:pPr>
        <w:spacing w:line="260" w:lineRule="atLeast"/>
        <w:jc w:val="both"/>
        <w:rPr>
          <w:rFonts w:ascii="Arial" w:hAnsi="Arial" w:cs="Arial"/>
          <w:b/>
          <w:bCs/>
          <w:sz w:val="20"/>
          <w:szCs w:val="20"/>
        </w:rPr>
      </w:pPr>
    </w:p>
    <w:p w14:paraId="1B6823F1" w14:textId="77777777" w:rsidR="00E40AA8" w:rsidRPr="00501FCF" w:rsidRDefault="00E40AA8" w:rsidP="00E40AA8">
      <w:pPr>
        <w:spacing w:before="60" w:after="60"/>
        <w:jc w:val="both"/>
        <w:rPr>
          <w:rFonts w:ascii="Arial" w:hAnsi="Arial" w:cs="Arial"/>
          <w:b/>
          <w:bCs/>
          <w:sz w:val="20"/>
          <w:szCs w:val="20"/>
        </w:rPr>
      </w:pPr>
    </w:p>
    <w:p w14:paraId="053787E1" w14:textId="77777777" w:rsidR="00E40AA8" w:rsidRPr="00501FCF" w:rsidRDefault="00E40AA8" w:rsidP="00E40AA8">
      <w:pPr>
        <w:spacing w:before="60" w:after="60"/>
        <w:jc w:val="both"/>
        <w:rPr>
          <w:rFonts w:ascii="Arial" w:hAnsi="Arial" w:cs="Arial"/>
          <w:b/>
          <w:bCs/>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E40AA8" w:rsidRPr="00501FCF" w14:paraId="3DB4BB55" w14:textId="77777777" w:rsidTr="00724DBA">
        <w:tc>
          <w:tcPr>
            <w:tcW w:w="4111" w:type="dxa"/>
            <w:shd w:val="clear" w:color="auto" w:fill="auto"/>
          </w:tcPr>
          <w:p w14:paraId="3E648679" w14:textId="77777777" w:rsidR="00E40AA8" w:rsidRPr="00501FCF" w:rsidRDefault="00E40AA8" w:rsidP="00724DBA">
            <w:pPr>
              <w:spacing w:line="260" w:lineRule="atLeast"/>
              <w:rPr>
                <w:rFonts w:ascii="Arial" w:hAnsi="Arial" w:cs="Arial"/>
                <w:sz w:val="18"/>
                <w:szCs w:val="18"/>
              </w:rPr>
            </w:pPr>
          </w:p>
        </w:tc>
        <w:tc>
          <w:tcPr>
            <w:tcW w:w="5063" w:type="dxa"/>
            <w:shd w:val="clear" w:color="auto" w:fill="auto"/>
          </w:tcPr>
          <w:p w14:paraId="3187B197" w14:textId="77777777" w:rsidR="00E40AA8" w:rsidRPr="00501FCF" w:rsidRDefault="00E40AA8" w:rsidP="00724DBA">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E40AA8" w:rsidRPr="00501FCF" w14:paraId="163E80A0" w14:textId="77777777" w:rsidTr="00724DBA">
        <w:trPr>
          <w:trHeight w:val="992"/>
        </w:trPr>
        <w:tc>
          <w:tcPr>
            <w:tcW w:w="4111" w:type="dxa"/>
            <w:shd w:val="clear" w:color="auto" w:fill="auto"/>
          </w:tcPr>
          <w:p w14:paraId="59837EAC" w14:textId="77777777" w:rsidR="00E40AA8" w:rsidRPr="00501FCF" w:rsidRDefault="00E40AA8" w:rsidP="00724DBA">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249F81AD" w14:textId="77777777" w:rsidR="00E40AA8" w:rsidRPr="00501FCF" w:rsidRDefault="00E40AA8" w:rsidP="00724DBA">
            <w:pPr>
              <w:spacing w:line="260" w:lineRule="atLeast"/>
              <w:rPr>
                <w:rFonts w:ascii="Arial" w:hAnsi="Arial" w:cs="Arial"/>
                <w:i/>
                <w:iCs/>
                <w:sz w:val="18"/>
                <w:szCs w:val="18"/>
              </w:rPr>
            </w:pPr>
          </w:p>
        </w:tc>
      </w:tr>
    </w:tbl>
    <w:p w14:paraId="76D92521" w14:textId="77777777" w:rsidR="00E40AA8" w:rsidRPr="00501FCF" w:rsidRDefault="00E40AA8" w:rsidP="00E40AA8">
      <w:pPr>
        <w:spacing w:before="60" w:after="60"/>
        <w:jc w:val="both"/>
        <w:rPr>
          <w:rFonts w:ascii="Arial" w:hAnsi="Arial" w:cs="Arial"/>
          <w:b/>
          <w:bCs/>
          <w:sz w:val="20"/>
          <w:szCs w:val="20"/>
        </w:rPr>
      </w:pPr>
    </w:p>
    <w:p w14:paraId="03726D3C" w14:textId="77777777" w:rsidR="00E40AA8" w:rsidRPr="00501FCF" w:rsidRDefault="00E40AA8" w:rsidP="00E40AA8">
      <w:pPr>
        <w:spacing w:before="60" w:after="60"/>
        <w:jc w:val="both"/>
        <w:rPr>
          <w:rFonts w:ascii="Arial" w:hAnsi="Arial" w:cs="Arial"/>
          <w:b/>
          <w:bCs/>
          <w:sz w:val="20"/>
          <w:szCs w:val="20"/>
        </w:rPr>
      </w:pPr>
    </w:p>
    <w:p w14:paraId="57D54F37" w14:textId="77777777" w:rsidR="00E40AA8" w:rsidRPr="00501FCF" w:rsidRDefault="00E40AA8" w:rsidP="00E40AA8">
      <w:pPr>
        <w:spacing w:before="60" w:after="60"/>
        <w:jc w:val="both"/>
        <w:rPr>
          <w:rFonts w:ascii="Arial" w:hAnsi="Arial" w:cs="Arial"/>
          <w:b/>
          <w:bCs/>
          <w:sz w:val="20"/>
          <w:szCs w:val="20"/>
        </w:rPr>
      </w:pPr>
    </w:p>
    <w:p w14:paraId="2D4CE891" w14:textId="77777777" w:rsidR="00E40AA8" w:rsidRPr="00501FCF" w:rsidRDefault="00E40AA8" w:rsidP="00E40AA8">
      <w:pPr>
        <w:spacing w:before="60" w:after="60"/>
        <w:jc w:val="both"/>
        <w:rPr>
          <w:rFonts w:ascii="Arial" w:hAnsi="Arial" w:cs="Arial"/>
          <w:b/>
          <w:bCs/>
          <w:sz w:val="20"/>
          <w:szCs w:val="20"/>
        </w:rPr>
      </w:pPr>
    </w:p>
    <w:p w14:paraId="7A82D89E" w14:textId="77777777" w:rsidR="00E40AA8" w:rsidRPr="00501FCF" w:rsidRDefault="00E40AA8" w:rsidP="00E40AA8">
      <w:pPr>
        <w:spacing w:before="60" w:after="60"/>
        <w:jc w:val="both"/>
        <w:rPr>
          <w:rFonts w:ascii="Arial" w:hAnsi="Arial" w:cs="Arial"/>
          <w:b/>
          <w:bCs/>
          <w:sz w:val="20"/>
          <w:szCs w:val="20"/>
        </w:rPr>
      </w:pPr>
    </w:p>
    <w:p w14:paraId="08BD0C5B" w14:textId="77777777" w:rsidR="00E40AA8" w:rsidRPr="00501FCF" w:rsidRDefault="00E40AA8" w:rsidP="00E40AA8">
      <w:pPr>
        <w:spacing w:before="60" w:after="60"/>
        <w:jc w:val="both"/>
        <w:rPr>
          <w:rFonts w:ascii="Arial" w:hAnsi="Arial" w:cs="Arial"/>
          <w:b/>
          <w:bCs/>
          <w:sz w:val="20"/>
          <w:szCs w:val="20"/>
        </w:rPr>
      </w:pPr>
    </w:p>
    <w:p w14:paraId="578FA259" w14:textId="77777777" w:rsidR="00E40AA8" w:rsidRPr="00501FCF" w:rsidRDefault="00E40AA8" w:rsidP="00E40AA8">
      <w:pPr>
        <w:spacing w:before="60" w:after="60"/>
        <w:jc w:val="both"/>
        <w:rPr>
          <w:rFonts w:ascii="Arial" w:hAnsi="Arial" w:cs="Arial"/>
          <w:b/>
          <w:bCs/>
          <w:sz w:val="20"/>
          <w:szCs w:val="20"/>
        </w:rPr>
      </w:pPr>
    </w:p>
    <w:p w14:paraId="3C541F60" w14:textId="77777777" w:rsidR="00E40AA8" w:rsidRPr="00501FCF" w:rsidRDefault="00E40AA8" w:rsidP="00E40AA8">
      <w:pPr>
        <w:spacing w:before="60" w:after="60"/>
        <w:jc w:val="both"/>
        <w:rPr>
          <w:rFonts w:ascii="Arial" w:hAnsi="Arial" w:cs="Arial"/>
          <w:b/>
          <w:bCs/>
          <w:sz w:val="20"/>
          <w:szCs w:val="20"/>
        </w:rPr>
      </w:pPr>
    </w:p>
    <w:p w14:paraId="02448710" w14:textId="77777777" w:rsidR="00E40AA8" w:rsidRPr="00501FCF" w:rsidRDefault="00E40AA8" w:rsidP="00E40AA8">
      <w:pPr>
        <w:spacing w:before="60" w:after="60"/>
        <w:jc w:val="both"/>
        <w:rPr>
          <w:rFonts w:ascii="Arial" w:hAnsi="Arial" w:cs="Arial"/>
          <w:b/>
          <w:bCs/>
          <w:sz w:val="20"/>
          <w:szCs w:val="20"/>
        </w:rPr>
      </w:pPr>
    </w:p>
    <w:p w14:paraId="19FE147B" w14:textId="77777777" w:rsidR="00E40AA8" w:rsidRPr="00501FCF" w:rsidRDefault="00E40AA8" w:rsidP="00E40AA8">
      <w:pPr>
        <w:spacing w:before="60" w:after="60"/>
        <w:jc w:val="both"/>
        <w:rPr>
          <w:rFonts w:ascii="Arial" w:hAnsi="Arial" w:cs="Arial"/>
          <w:b/>
          <w:bCs/>
          <w:sz w:val="20"/>
          <w:szCs w:val="20"/>
        </w:rPr>
      </w:pPr>
    </w:p>
    <w:p w14:paraId="436477D8" w14:textId="77777777" w:rsidR="00E40AA8" w:rsidRPr="00501FCF" w:rsidRDefault="00E40AA8" w:rsidP="00E40AA8">
      <w:pPr>
        <w:spacing w:before="60" w:after="60"/>
        <w:jc w:val="both"/>
        <w:rPr>
          <w:rFonts w:ascii="Arial" w:hAnsi="Arial" w:cs="Arial"/>
          <w:b/>
          <w:bCs/>
          <w:sz w:val="20"/>
          <w:szCs w:val="20"/>
        </w:rPr>
      </w:pPr>
    </w:p>
    <w:p w14:paraId="00567D0D" w14:textId="77777777" w:rsidR="00E40AA8" w:rsidRPr="00501FCF" w:rsidRDefault="00E40AA8" w:rsidP="00E40AA8">
      <w:pPr>
        <w:spacing w:before="60" w:after="60"/>
        <w:jc w:val="both"/>
        <w:rPr>
          <w:rFonts w:ascii="Arial" w:hAnsi="Arial" w:cs="Arial"/>
          <w:b/>
          <w:bCs/>
          <w:sz w:val="20"/>
          <w:szCs w:val="20"/>
        </w:rPr>
      </w:pPr>
    </w:p>
    <w:p w14:paraId="11081E90" w14:textId="77777777" w:rsidR="00E40AA8" w:rsidRPr="00501FCF" w:rsidRDefault="00E40AA8" w:rsidP="00E40AA8">
      <w:pPr>
        <w:spacing w:before="60" w:after="60"/>
        <w:jc w:val="both"/>
        <w:rPr>
          <w:rFonts w:ascii="Arial" w:hAnsi="Arial" w:cs="Arial"/>
          <w:b/>
          <w:bCs/>
          <w:sz w:val="20"/>
          <w:szCs w:val="20"/>
        </w:rPr>
      </w:pPr>
    </w:p>
    <w:p w14:paraId="7F892EAF" w14:textId="77777777" w:rsidR="00E40AA8" w:rsidRPr="00501FCF" w:rsidRDefault="00E40AA8" w:rsidP="00E40AA8">
      <w:pPr>
        <w:spacing w:before="60" w:after="60"/>
        <w:jc w:val="both"/>
        <w:rPr>
          <w:rFonts w:ascii="Arial" w:hAnsi="Arial" w:cs="Arial"/>
          <w:b/>
          <w:bCs/>
          <w:sz w:val="20"/>
          <w:szCs w:val="20"/>
        </w:rPr>
      </w:pPr>
    </w:p>
    <w:p w14:paraId="4CD0FCDF" w14:textId="77777777" w:rsidR="00E40AA8" w:rsidRPr="00501FCF" w:rsidRDefault="00E40AA8" w:rsidP="00E40AA8">
      <w:pPr>
        <w:spacing w:before="60" w:after="60"/>
        <w:jc w:val="both"/>
        <w:rPr>
          <w:rFonts w:ascii="Arial" w:hAnsi="Arial" w:cs="Arial"/>
          <w:b/>
          <w:bCs/>
          <w:sz w:val="20"/>
          <w:szCs w:val="20"/>
        </w:rPr>
      </w:pPr>
    </w:p>
    <w:p w14:paraId="0881C876" w14:textId="77777777" w:rsidR="00E40AA8" w:rsidRPr="00501FCF" w:rsidRDefault="00E40AA8" w:rsidP="00E40AA8">
      <w:pPr>
        <w:spacing w:before="60" w:after="60"/>
        <w:jc w:val="both"/>
        <w:rPr>
          <w:rFonts w:ascii="Arial" w:hAnsi="Arial" w:cs="Arial"/>
          <w:b/>
          <w:bCs/>
          <w:sz w:val="20"/>
          <w:szCs w:val="20"/>
        </w:rPr>
      </w:pPr>
      <w:r w:rsidRPr="5BD2FF2F">
        <w:rPr>
          <w:rFonts w:ascii="Arial" w:hAnsi="Arial" w:cs="Arial"/>
          <w:i/>
          <w:iCs/>
          <w:sz w:val="20"/>
          <w:szCs w:val="20"/>
        </w:rPr>
        <w:t>Izjava se predloži v okviru ponudbe, in sicer za ponudnika in (so)ponudnike.</w:t>
      </w:r>
    </w:p>
    <w:p w14:paraId="75F41B59" w14:textId="77777777" w:rsidR="00E40AA8" w:rsidRDefault="00E40AA8" w:rsidP="00E40AA8">
      <w:pPr>
        <w:spacing w:before="60" w:after="60"/>
        <w:jc w:val="both"/>
        <w:rPr>
          <w:rFonts w:ascii="Arial" w:hAnsi="Arial" w:cs="Arial"/>
          <w:b/>
          <w:bCs/>
          <w:sz w:val="20"/>
          <w:szCs w:val="20"/>
        </w:rPr>
      </w:pPr>
    </w:p>
    <w:p w14:paraId="30CA2649" w14:textId="77777777" w:rsidR="00E40AA8" w:rsidRDefault="00E40AA8" w:rsidP="00E40AA8">
      <w:pPr>
        <w:spacing w:before="60" w:after="60"/>
        <w:jc w:val="both"/>
        <w:rPr>
          <w:rFonts w:ascii="Arial" w:hAnsi="Arial" w:cs="Arial"/>
          <w:b/>
          <w:bCs/>
          <w:sz w:val="20"/>
          <w:szCs w:val="20"/>
        </w:rPr>
      </w:pPr>
    </w:p>
    <w:p w14:paraId="562B8939" w14:textId="77777777" w:rsidR="00E40AA8" w:rsidRDefault="00E40AA8" w:rsidP="00E40AA8">
      <w:pPr>
        <w:spacing w:before="60" w:after="60"/>
        <w:jc w:val="both"/>
        <w:rPr>
          <w:rFonts w:ascii="Arial" w:hAnsi="Arial" w:cs="Arial"/>
          <w:b/>
          <w:bCs/>
          <w:sz w:val="20"/>
          <w:szCs w:val="20"/>
        </w:rPr>
      </w:pPr>
    </w:p>
    <w:p w14:paraId="391450FB" w14:textId="77777777" w:rsidR="00CB663B" w:rsidRDefault="00CB663B" w:rsidP="5BD2FF2F">
      <w:pPr>
        <w:spacing w:before="60" w:after="60"/>
        <w:jc w:val="both"/>
        <w:rPr>
          <w:rFonts w:ascii="Arial" w:hAnsi="Arial" w:cs="Arial"/>
          <w:b/>
          <w:bCs/>
          <w:sz w:val="20"/>
          <w:szCs w:val="20"/>
        </w:rPr>
      </w:pPr>
    </w:p>
    <w:p w14:paraId="6457BD82" w14:textId="77777777" w:rsidR="00AE7FE7" w:rsidRDefault="00AE7FE7" w:rsidP="5BD2FF2F">
      <w:pPr>
        <w:spacing w:before="60" w:after="60"/>
        <w:jc w:val="both"/>
        <w:rPr>
          <w:rFonts w:ascii="Arial" w:hAnsi="Arial" w:cs="Arial"/>
          <w:b/>
          <w:bCs/>
          <w:sz w:val="20"/>
          <w:szCs w:val="20"/>
        </w:rPr>
      </w:pPr>
    </w:p>
    <w:p w14:paraId="57CD2D46" w14:textId="77777777" w:rsidR="00782FD5" w:rsidRDefault="00782FD5" w:rsidP="5BD2FF2F">
      <w:pPr>
        <w:spacing w:before="60" w:after="60"/>
        <w:jc w:val="both"/>
        <w:rPr>
          <w:rFonts w:ascii="Arial" w:hAnsi="Arial" w:cs="Arial"/>
          <w:b/>
          <w:bCs/>
          <w:sz w:val="20"/>
          <w:szCs w:val="20"/>
        </w:rPr>
      </w:pPr>
    </w:p>
    <w:p w14:paraId="6C24152B" w14:textId="77777777" w:rsidR="00E40AA8" w:rsidRDefault="00E40AA8" w:rsidP="5BD2FF2F">
      <w:pPr>
        <w:spacing w:before="60" w:after="60"/>
        <w:jc w:val="both"/>
        <w:rPr>
          <w:rFonts w:ascii="Arial" w:hAnsi="Arial" w:cs="Arial"/>
          <w:b/>
          <w:bCs/>
          <w:sz w:val="20"/>
          <w:szCs w:val="20"/>
        </w:rPr>
      </w:pPr>
    </w:p>
    <w:p w14:paraId="54831785" w14:textId="77777777" w:rsidR="00E40AA8" w:rsidRDefault="00E40AA8" w:rsidP="5BD2FF2F">
      <w:pPr>
        <w:spacing w:before="60" w:after="60"/>
        <w:jc w:val="both"/>
        <w:rPr>
          <w:rFonts w:ascii="Arial" w:hAnsi="Arial" w:cs="Arial"/>
          <w:b/>
          <w:bCs/>
          <w:sz w:val="20"/>
          <w:szCs w:val="20"/>
        </w:rPr>
      </w:pPr>
    </w:p>
    <w:p w14:paraId="560CA9C2" w14:textId="77777777" w:rsidR="00E40AA8" w:rsidRDefault="00E40AA8" w:rsidP="5BD2FF2F">
      <w:pPr>
        <w:spacing w:before="60" w:after="60"/>
        <w:jc w:val="both"/>
        <w:rPr>
          <w:rFonts w:ascii="Arial" w:hAnsi="Arial" w:cs="Arial"/>
          <w:b/>
          <w:bCs/>
          <w:sz w:val="20"/>
          <w:szCs w:val="20"/>
        </w:rPr>
      </w:pPr>
    </w:p>
    <w:p w14:paraId="15C1004E" w14:textId="77777777" w:rsidR="00E40AA8" w:rsidRDefault="00E40AA8" w:rsidP="5BD2FF2F">
      <w:pPr>
        <w:spacing w:before="60" w:after="60"/>
        <w:jc w:val="both"/>
        <w:rPr>
          <w:rFonts w:ascii="Arial" w:hAnsi="Arial" w:cs="Arial"/>
          <w:b/>
          <w:bCs/>
          <w:sz w:val="20"/>
          <w:szCs w:val="20"/>
        </w:rPr>
      </w:pPr>
    </w:p>
    <w:p w14:paraId="52DED598" w14:textId="77777777" w:rsidR="00E40AA8" w:rsidRDefault="00E40AA8" w:rsidP="5BD2FF2F">
      <w:pPr>
        <w:spacing w:before="60" w:after="60"/>
        <w:jc w:val="both"/>
        <w:rPr>
          <w:rFonts w:ascii="Arial" w:hAnsi="Arial" w:cs="Arial"/>
          <w:b/>
          <w:bCs/>
          <w:sz w:val="20"/>
          <w:szCs w:val="20"/>
        </w:rPr>
      </w:pPr>
    </w:p>
    <w:p w14:paraId="628AF005" w14:textId="77777777" w:rsidR="00085796" w:rsidRDefault="00085796" w:rsidP="5BD2FF2F">
      <w:pPr>
        <w:spacing w:before="60" w:after="60"/>
        <w:jc w:val="both"/>
        <w:rPr>
          <w:rFonts w:ascii="Arial" w:hAnsi="Arial" w:cs="Arial"/>
          <w:b/>
          <w:bCs/>
          <w:sz w:val="20"/>
          <w:szCs w:val="20"/>
        </w:rPr>
      </w:pPr>
    </w:p>
    <w:p w14:paraId="77EE8D84" w14:textId="77777777" w:rsidR="00D43892" w:rsidRDefault="00D43892" w:rsidP="5BD2FF2F">
      <w:pPr>
        <w:spacing w:before="60" w:after="60"/>
        <w:jc w:val="both"/>
        <w:rPr>
          <w:rFonts w:ascii="Arial" w:hAnsi="Arial" w:cs="Arial"/>
          <w:b/>
          <w:bCs/>
          <w:sz w:val="20"/>
          <w:szCs w:val="20"/>
        </w:rPr>
      </w:pPr>
    </w:p>
    <w:p w14:paraId="33C19C2D" w14:textId="1F54827F" w:rsidR="00782FD5" w:rsidRPr="0070139D" w:rsidRDefault="00782FD5" w:rsidP="00782FD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rPr>
          <w:rFonts w:ascii="Arial" w:hAnsi="Arial" w:cs="Arial"/>
          <w:b/>
          <w:sz w:val="20"/>
          <w:szCs w:val="20"/>
          <w:lang w:eastAsia="en-US"/>
        </w:rPr>
      </w:pPr>
      <w:bookmarkStart w:id="137" w:name="_Hlk202520473"/>
      <w:bookmarkStart w:id="138" w:name="_Hlk202511223"/>
      <w:r w:rsidRPr="00B7306B">
        <w:rPr>
          <w:rFonts w:ascii="Arial" w:hAnsi="Arial" w:cs="Arial"/>
          <w:b/>
          <w:sz w:val="20"/>
          <w:szCs w:val="20"/>
          <w:lang w:eastAsia="en-US"/>
        </w:rPr>
        <w:lastRenderedPageBreak/>
        <w:t xml:space="preserve">Obrazec </w:t>
      </w:r>
      <w:r w:rsidR="00CB663B">
        <w:rPr>
          <w:rFonts w:ascii="Arial" w:hAnsi="Arial" w:cs="Arial"/>
          <w:b/>
          <w:sz w:val="20"/>
          <w:szCs w:val="20"/>
          <w:lang w:eastAsia="en-US"/>
        </w:rPr>
        <w:t>7</w:t>
      </w:r>
      <w:r w:rsidRPr="00B7306B">
        <w:rPr>
          <w:rFonts w:ascii="Arial" w:hAnsi="Arial" w:cs="Arial"/>
          <w:b/>
          <w:sz w:val="20"/>
          <w:szCs w:val="20"/>
          <w:lang w:eastAsia="en-US"/>
        </w:rPr>
        <w:t>:</w:t>
      </w:r>
      <w:r w:rsidRPr="007A21BA">
        <w:rPr>
          <w:rFonts w:ascii="Arial" w:hAnsi="Arial" w:cs="Arial"/>
          <w:b/>
          <w:sz w:val="20"/>
          <w:szCs w:val="20"/>
          <w:lang w:eastAsia="en-US"/>
        </w:rPr>
        <w:t xml:space="preserve"> VZOREC POGODBE O IZVEDBI JAVNEGA NAROČILA</w:t>
      </w:r>
    </w:p>
    <w:p w14:paraId="0170F0A9" w14:textId="77777777" w:rsidR="00BD1013" w:rsidRPr="0070139D" w:rsidRDefault="00BD1013" w:rsidP="000D293D">
      <w:pPr>
        <w:spacing w:line="260" w:lineRule="atLeast"/>
        <w:jc w:val="both"/>
        <w:rPr>
          <w:rFonts w:ascii="Arial" w:hAnsi="Arial" w:cs="Arial"/>
          <w:sz w:val="20"/>
          <w:szCs w:val="20"/>
          <w:lang w:eastAsia="en-US"/>
        </w:rPr>
      </w:pPr>
    </w:p>
    <w:p w14:paraId="7420ACFC" w14:textId="2DA7CAB9" w:rsidR="000D293D" w:rsidRPr="00C95EB9" w:rsidRDefault="000D293D" w:rsidP="000D293D">
      <w:pPr>
        <w:spacing w:line="260" w:lineRule="atLeast"/>
        <w:jc w:val="both"/>
        <w:rPr>
          <w:rFonts w:ascii="Arial" w:eastAsia="Calibri" w:hAnsi="Arial" w:cs="Arial"/>
          <w:sz w:val="20"/>
          <w:szCs w:val="20"/>
          <w:lang w:eastAsia="en-US"/>
        </w:rPr>
      </w:pPr>
      <w:r w:rsidRPr="00C95EB9">
        <w:rPr>
          <w:rFonts w:ascii="Arial" w:eastAsia="Calibri" w:hAnsi="Arial" w:cs="Arial"/>
          <w:b/>
          <w:sz w:val="20"/>
          <w:szCs w:val="20"/>
          <w:lang w:eastAsia="en-US"/>
        </w:rPr>
        <w:t xml:space="preserve">Ministrstvo </w:t>
      </w:r>
      <w:r w:rsidRPr="000D3138">
        <w:rPr>
          <w:rFonts w:ascii="Arial" w:hAnsi="Arial" w:cs="Arial"/>
          <w:b/>
          <w:bCs/>
          <w:sz w:val="20"/>
          <w:szCs w:val="20"/>
          <w:lang w:eastAsia="en-US"/>
        </w:rPr>
        <w:t>za okolje, podnebje in energijo</w:t>
      </w:r>
      <w:r w:rsidRPr="00C95EB9">
        <w:rPr>
          <w:rFonts w:ascii="Arial" w:eastAsia="Calibri" w:hAnsi="Arial" w:cs="Arial"/>
          <w:sz w:val="20"/>
          <w:szCs w:val="20"/>
          <w:lang w:eastAsia="en-US"/>
        </w:rPr>
        <w:t>, Langusova ulica 4, 1</w:t>
      </w:r>
      <w:r>
        <w:rPr>
          <w:rFonts w:ascii="Arial" w:eastAsia="Calibri" w:hAnsi="Arial" w:cs="Arial"/>
          <w:sz w:val="20"/>
          <w:szCs w:val="20"/>
          <w:lang w:eastAsia="en-US"/>
        </w:rPr>
        <w:t>000</w:t>
      </w:r>
      <w:r w:rsidRPr="00C95EB9">
        <w:rPr>
          <w:rFonts w:ascii="Arial" w:eastAsia="Calibri" w:hAnsi="Arial" w:cs="Arial"/>
          <w:sz w:val="20"/>
          <w:szCs w:val="20"/>
          <w:lang w:eastAsia="en-US"/>
        </w:rPr>
        <w:t xml:space="preserve"> Ljubljana, z davčno številko </w:t>
      </w:r>
      <w:r>
        <w:rPr>
          <w:rFonts w:ascii="Arial" w:eastAsia="Calibri" w:hAnsi="Arial" w:cs="Arial"/>
          <w:sz w:val="20"/>
          <w:szCs w:val="20"/>
          <w:lang w:eastAsia="en-US"/>
        </w:rPr>
        <w:t>SI</w:t>
      </w:r>
      <w:r w:rsidRPr="0092461F">
        <w:rPr>
          <w:rFonts w:ascii="Arial" w:hAnsi="Arial" w:cs="Arial"/>
          <w:color w:val="111111"/>
          <w:sz w:val="20"/>
        </w:rPr>
        <w:t>69434930</w:t>
      </w:r>
      <w:r w:rsidRPr="00C95EB9">
        <w:rPr>
          <w:rFonts w:ascii="Arial" w:eastAsia="Calibri" w:hAnsi="Arial" w:cs="Arial"/>
          <w:sz w:val="20"/>
          <w:szCs w:val="20"/>
          <w:lang w:eastAsia="en-US"/>
        </w:rPr>
        <w:t xml:space="preserve">, matično številko </w:t>
      </w:r>
      <w:r w:rsidRPr="0092461F">
        <w:rPr>
          <w:rFonts w:ascii="Arial" w:hAnsi="Arial" w:cs="Arial"/>
          <w:color w:val="111111"/>
          <w:sz w:val="20"/>
        </w:rPr>
        <w:t>2632535000</w:t>
      </w:r>
      <w:r w:rsidRPr="00C95EB9">
        <w:rPr>
          <w:rFonts w:ascii="Arial" w:eastAsia="Calibri" w:hAnsi="Arial" w:cs="Arial"/>
          <w:sz w:val="20"/>
          <w:szCs w:val="20"/>
          <w:lang w:eastAsia="en-US"/>
        </w:rPr>
        <w:t xml:space="preserve">, </w:t>
      </w:r>
      <w:r>
        <w:rPr>
          <w:rFonts w:ascii="Arial" w:hAnsi="Arial" w:cs="Arial"/>
          <w:bCs/>
          <w:sz w:val="20"/>
          <w:szCs w:val="20"/>
        </w:rPr>
        <w:t xml:space="preserve"> </w:t>
      </w:r>
      <w:r w:rsidRPr="00C95EB9">
        <w:rPr>
          <w:rFonts w:ascii="Arial" w:eastAsia="Calibri" w:hAnsi="Arial" w:cs="Arial"/>
          <w:sz w:val="20"/>
          <w:szCs w:val="20"/>
          <w:lang w:eastAsia="en-US"/>
        </w:rPr>
        <w:t xml:space="preserve">ki ga zastopa minister </w:t>
      </w:r>
      <w:r>
        <w:rPr>
          <w:rFonts w:ascii="Arial" w:eastAsia="Calibri" w:hAnsi="Arial" w:cs="Arial"/>
          <w:sz w:val="20"/>
          <w:szCs w:val="20"/>
          <w:lang w:eastAsia="en-US"/>
        </w:rPr>
        <w:t>mag. Bojan KUMER</w:t>
      </w:r>
      <w:r w:rsidRPr="00C95EB9">
        <w:rPr>
          <w:rFonts w:ascii="Arial" w:eastAsia="Calibri" w:hAnsi="Arial" w:cs="Arial"/>
          <w:sz w:val="20"/>
          <w:szCs w:val="20"/>
          <w:lang w:eastAsia="en-US"/>
        </w:rPr>
        <w:t xml:space="preserve"> (v nadaljevanju: naročnik)</w:t>
      </w:r>
    </w:p>
    <w:p w14:paraId="249943B9" w14:textId="77777777" w:rsidR="000D293D" w:rsidRPr="00C95EB9" w:rsidRDefault="000D293D" w:rsidP="000D293D">
      <w:pPr>
        <w:spacing w:line="260" w:lineRule="atLeast"/>
        <w:jc w:val="both"/>
        <w:rPr>
          <w:rFonts w:ascii="Arial" w:eastAsia="Calibri" w:hAnsi="Arial" w:cs="Arial"/>
          <w:sz w:val="20"/>
          <w:szCs w:val="20"/>
          <w:lang w:eastAsia="en-US"/>
        </w:rPr>
      </w:pPr>
    </w:p>
    <w:p w14:paraId="26C7D392" w14:textId="77777777" w:rsidR="000D293D" w:rsidRPr="00C95EB9" w:rsidRDefault="000D293D" w:rsidP="000D293D">
      <w:pPr>
        <w:spacing w:line="260" w:lineRule="atLeast"/>
        <w:jc w:val="both"/>
        <w:rPr>
          <w:rFonts w:ascii="Arial" w:eastAsia="Calibri" w:hAnsi="Arial" w:cs="Arial"/>
          <w:sz w:val="20"/>
          <w:szCs w:val="20"/>
          <w:lang w:eastAsia="en-US"/>
        </w:rPr>
      </w:pPr>
      <w:r w:rsidRPr="00C95EB9">
        <w:rPr>
          <w:rFonts w:ascii="Arial" w:eastAsia="Calibri" w:hAnsi="Arial" w:cs="Arial"/>
          <w:sz w:val="20"/>
          <w:szCs w:val="20"/>
          <w:lang w:eastAsia="en-US"/>
        </w:rPr>
        <w:t>in</w:t>
      </w:r>
    </w:p>
    <w:p w14:paraId="5B0C46D4" w14:textId="77777777" w:rsidR="000D293D" w:rsidRPr="00C95EB9" w:rsidRDefault="000D293D" w:rsidP="000D293D">
      <w:pPr>
        <w:spacing w:line="260" w:lineRule="atLeast"/>
        <w:jc w:val="both"/>
        <w:rPr>
          <w:rFonts w:ascii="Arial" w:eastAsia="Calibri" w:hAnsi="Arial" w:cs="Arial"/>
          <w:b/>
          <w:sz w:val="20"/>
          <w:szCs w:val="20"/>
          <w:lang w:eastAsia="en-US"/>
        </w:rPr>
      </w:pPr>
    </w:p>
    <w:p w14:paraId="0106151A" w14:textId="77777777" w:rsidR="000D293D" w:rsidRPr="00C95EB9" w:rsidRDefault="000D293D" w:rsidP="000D293D">
      <w:pPr>
        <w:spacing w:line="260" w:lineRule="atLeast"/>
        <w:jc w:val="both"/>
        <w:rPr>
          <w:rFonts w:ascii="Arial" w:eastAsia="Calibri" w:hAnsi="Arial" w:cs="Arial"/>
          <w:b/>
          <w:sz w:val="20"/>
          <w:szCs w:val="20"/>
          <w:lang w:eastAsia="en-US"/>
        </w:rPr>
      </w:pPr>
      <w:r w:rsidRPr="00C95EB9">
        <w:rPr>
          <w:rFonts w:ascii="Arial" w:eastAsia="Calibri" w:hAnsi="Arial" w:cs="Arial"/>
          <w:b/>
          <w:sz w:val="20"/>
          <w:szCs w:val="20"/>
          <w:lang w:eastAsia="en-US"/>
        </w:rPr>
        <w:t>………………………………………..</w:t>
      </w:r>
      <w:r w:rsidRPr="00C95EB9">
        <w:rPr>
          <w:rFonts w:ascii="Arial" w:eastAsia="Calibri" w:hAnsi="Arial" w:cs="Arial"/>
          <w:sz w:val="20"/>
          <w:szCs w:val="20"/>
          <w:lang w:eastAsia="en-US"/>
        </w:rPr>
        <w:t>, z davčno številko ……………………, matično številko ……………….., ki ga zastopa …………………………… (v nadaljevanju: izvajalec)</w:t>
      </w:r>
    </w:p>
    <w:p w14:paraId="61643101" w14:textId="77777777" w:rsidR="000D293D" w:rsidRPr="00C95EB9" w:rsidRDefault="000D293D" w:rsidP="000D293D">
      <w:pPr>
        <w:spacing w:line="260" w:lineRule="atLeast"/>
        <w:rPr>
          <w:rFonts w:ascii="Arial" w:eastAsia="Calibri" w:hAnsi="Arial" w:cs="Arial"/>
          <w:b/>
          <w:sz w:val="20"/>
          <w:szCs w:val="20"/>
          <w:lang w:eastAsia="en-US"/>
        </w:rPr>
      </w:pPr>
    </w:p>
    <w:p w14:paraId="5BB8D3CC" w14:textId="77777777" w:rsidR="000D293D" w:rsidRDefault="000D293D" w:rsidP="000D293D">
      <w:pPr>
        <w:spacing w:line="260" w:lineRule="atLeast"/>
        <w:rPr>
          <w:rFonts w:ascii="Arial" w:hAnsi="Arial" w:cs="Arial"/>
          <w:sz w:val="20"/>
          <w:szCs w:val="20"/>
          <w:lang w:eastAsia="en-US"/>
        </w:rPr>
      </w:pPr>
      <w:r>
        <w:rPr>
          <w:rFonts w:ascii="Arial" w:hAnsi="Arial" w:cs="Arial"/>
          <w:sz w:val="20"/>
          <w:szCs w:val="20"/>
          <w:lang w:eastAsia="en-US"/>
        </w:rPr>
        <w:t>s</w:t>
      </w:r>
      <w:r w:rsidRPr="00C95EB9">
        <w:rPr>
          <w:rFonts w:ascii="Arial" w:hAnsi="Arial" w:cs="Arial"/>
          <w:sz w:val="20"/>
          <w:szCs w:val="20"/>
          <w:lang w:eastAsia="en-US"/>
        </w:rPr>
        <w:t>kleneta</w:t>
      </w:r>
      <w:r>
        <w:rPr>
          <w:rFonts w:ascii="Arial" w:hAnsi="Arial" w:cs="Arial"/>
          <w:sz w:val="20"/>
          <w:szCs w:val="20"/>
          <w:lang w:eastAsia="en-US"/>
        </w:rPr>
        <w:t xml:space="preserve"> </w:t>
      </w:r>
    </w:p>
    <w:p w14:paraId="5CA215A5" w14:textId="77777777" w:rsidR="000D293D" w:rsidRDefault="000D293D" w:rsidP="000D293D">
      <w:pPr>
        <w:spacing w:line="260" w:lineRule="atLeast"/>
        <w:rPr>
          <w:rFonts w:ascii="Arial" w:hAnsi="Arial" w:cs="Arial"/>
          <w:sz w:val="20"/>
          <w:szCs w:val="20"/>
          <w:lang w:eastAsia="en-US"/>
        </w:rPr>
      </w:pPr>
    </w:p>
    <w:p w14:paraId="5125414B" w14:textId="77777777" w:rsidR="000D293D" w:rsidRPr="003110A1" w:rsidRDefault="000D293D" w:rsidP="000D293D">
      <w:pPr>
        <w:spacing w:line="260" w:lineRule="atLeast"/>
        <w:jc w:val="center"/>
        <w:rPr>
          <w:rFonts w:ascii="Arial" w:hAnsi="Arial" w:cs="Arial"/>
          <w:b/>
          <w:bCs/>
          <w:sz w:val="20"/>
          <w:szCs w:val="20"/>
          <w:lang w:eastAsia="en-US"/>
        </w:rPr>
      </w:pPr>
      <w:r w:rsidRPr="003110A1">
        <w:rPr>
          <w:rFonts w:ascii="Arial" w:hAnsi="Arial" w:cs="Arial"/>
          <w:b/>
          <w:bCs/>
          <w:sz w:val="20"/>
          <w:szCs w:val="20"/>
          <w:lang w:eastAsia="en-US"/>
        </w:rPr>
        <w:t xml:space="preserve">POGODBO O IZVEDBI JAVNEGA NAROČILA </w:t>
      </w:r>
      <w:r>
        <w:rPr>
          <w:rFonts w:ascii="Arial" w:hAnsi="Arial" w:cs="Arial"/>
          <w:b/>
          <w:bCs/>
          <w:sz w:val="20"/>
          <w:szCs w:val="20"/>
          <w:lang w:eastAsia="en-US"/>
        </w:rPr>
        <w:t>STORITVE</w:t>
      </w:r>
      <w:r w:rsidRPr="003110A1">
        <w:rPr>
          <w:rFonts w:ascii="Arial" w:hAnsi="Arial" w:cs="Arial"/>
          <w:b/>
          <w:bCs/>
          <w:sz w:val="20"/>
          <w:szCs w:val="20"/>
          <w:lang w:eastAsia="en-US"/>
        </w:rPr>
        <w:t xml:space="preserve"> </w:t>
      </w:r>
    </w:p>
    <w:p w14:paraId="1D46B8BC" w14:textId="77777777" w:rsidR="000D293D" w:rsidRPr="00C95EB9" w:rsidRDefault="000D293D" w:rsidP="000D293D">
      <w:pPr>
        <w:spacing w:line="260" w:lineRule="atLeast"/>
        <w:jc w:val="center"/>
        <w:rPr>
          <w:rFonts w:ascii="Arial" w:hAnsi="Arial" w:cs="Arial"/>
          <w:b/>
          <w:sz w:val="20"/>
          <w:szCs w:val="20"/>
          <w:lang w:eastAsia="en-US"/>
        </w:rPr>
      </w:pPr>
      <w:r>
        <w:rPr>
          <w:rFonts w:ascii="Arial" w:hAnsi="Arial" w:cs="Arial"/>
          <w:b/>
          <w:sz w:val="20"/>
          <w:szCs w:val="20"/>
          <w:lang w:eastAsia="en-US"/>
        </w:rPr>
        <w:t>št. 2570-25-</w:t>
      </w:r>
    </w:p>
    <w:p w14:paraId="3D29B9A5" w14:textId="689FF82B" w:rsidR="000D293D" w:rsidRDefault="00085796" w:rsidP="002B7D08">
      <w:pPr>
        <w:spacing w:line="260" w:lineRule="atLeast"/>
        <w:contextualSpacing/>
        <w:jc w:val="center"/>
        <w:rPr>
          <w:b/>
          <w:sz w:val="20"/>
          <w:szCs w:val="20"/>
        </w:rPr>
      </w:pPr>
      <w:r w:rsidRPr="00085796">
        <w:rPr>
          <w:rStyle w:val="FontStyle31"/>
          <w:bCs w:val="0"/>
          <w:sz w:val="20"/>
          <w:szCs w:val="20"/>
        </w:rPr>
        <w:t>za</w:t>
      </w:r>
      <w:r>
        <w:rPr>
          <w:b/>
          <w:sz w:val="20"/>
          <w:szCs w:val="20"/>
        </w:rPr>
        <w:t xml:space="preserve"> </w:t>
      </w:r>
      <w:r w:rsidR="000D293D" w:rsidRPr="00C95EB9">
        <w:rPr>
          <w:b/>
          <w:sz w:val="20"/>
          <w:szCs w:val="20"/>
        </w:rPr>
        <w:t>»</w:t>
      </w:r>
      <w:r w:rsidR="008730AC" w:rsidRPr="008730AC">
        <w:rPr>
          <w:rStyle w:val="FontStyle31"/>
          <w:sz w:val="20"/>
          <w:szCs w:val="20"/>
        </w:rPr>
        <w:t>Svetovanja in usposabljanja za občine ter regije na področju prilagajanja podnebnim spremembam</w:t>
      </w:r>
      <w:r w:rsidR="000D293D">
        <w:rPr>
          <w:b/>
          <w:sz w:val="20"/>
          <w:szCs w:val="20"/>
        </w:rPr>
        <w:t>«</w:t>
      </w:r>
    </w:p>
    <w:p w14:paraId="04C3D55F" w14:textId="77777777" w:rsidR="000D293D" w:rsidRPr="00C95EB9" w:rsidRDefault="000D293D" w:rsidP="000D293D">
      <w:pPr>
        <w:spacing w:line="260" w:lineRule="atLeast"/>
        <w:rPr>
          <w:rFonts w:ascii="Arial" w:hAnsi="Arial" w:cs="Arial"/>
          <w:sz w:val="20"/>
          <w:szCs w:val="20"/>
        </w:rPr>
      </w:pPr>
    </w:p>
    <w:p w14:paraId="6B054FCB" w14:textId="77777777" w:rsidR="00BD1013" w:rsidRPr="00C95EB9" w:rsidRDefault="00BD1013" w:rsidP="00BD1013">
      <w:pPr>
        <w:spacing w:line="260" w:lineRule="atLeast"/>
        <w:jc w:val="center"/>
        <w:rPr>
          <w:rFonts w:ascii="Arial" w:hAnsi="Arial" w:cs="Arial"/>
          <w:b/>
          <w:bCs/>
          <w:sz w:val="20"/>
          <w:szCs w:val="20"/>
          <w:lang w:eastAsia="en-US"/>
        </w:rPr>
      </w:pPr>
      <w:bookmarkStart w:id="139" w:name="__RefHeading__13108_758074437"/>
      <w:bookmarkEnd w:id="139"/>
      <w:bookmarkEnd w:id="137"/>
      <w:bookmarkEnd w:id="138"/>
    </w:p>
    <w:p w14:paraId="40DD4DC4" w14:textId="77777777" w:rsidR="00BD1013" w:rsidRPr="00AA296E" w:rsidRDefault="00BD1013" w:rsidP="00BD1013">
      <w:pPr>
        <w:spacing w:line="260" w:lineRule="atLeast"/>
        <w:jc w:val="center"/>
        <w:rPr>
          <w:rFonts w:ascii="Arial" w:hAnsi="Arial" w:cs="Arial"/>
          <w:b/>
          <w:bCs/>
          <w:sz w:val="20"/>
          <w:szCs w:val="20"/>
        </w:rPr>
      </w:pPr>
      <w:r w:rsidRPr="5BD2FF2F">
        <w:rPr>
          <w:rFonts w:ascii="Arial" w:hAnsi="Arial" w:cs="Arial"/>
          <w:b/>
          <w:bCs/>
          <w:sz w:val="20"/>
          <w:szCs w:val="20"/>
        </w:rPr>
        <w:t>I. UVODNE DOLOČBE</w:t>
      </w:r>
    </w:p>
    <w:p w14:paraId="04FD25FC" w14:textId="77777777" w:rsidR="00BD1013" w:rsidRDefault="00BD1013" w:rsidP="00BD1013">
      <w:pPr>
        <w:spacing w:line="260" w:lineRule="atLeast"/>
        <w:rPr>
          <w:rFonts w:ascii="Arial" w:hAnsi="Arial" w:cs="Arial"/>
          <w:sz w:val="20"/>
          <w:szCs w:val="20"/>
        </w:rPr>
      </w:pPr>
    </w:p>
    <w:p w14:paraId="7EA6D67C" w14:textId="77777777" w:rsidR="00BD1013" w:rsidRDefault="00BD1013" w:rsidP="00BD1013">
      <w:pPr>
        <w:pStyle w:val="Odstavekseznama"/>
        <w:ind w:left="720"/>
        <w:jc w:val="center"/>
        <w:rPr>
          <w:rFonts w:ascii="Arial" w:hAnsi="Arial" w:cs="Arial"/>
          <w:sz w:val="20"/>
          <w:szCs w:val="20"/>
        </w:rPr>
      </w:pPr>
      <w:r w:rsidRPr="5BD2FF2F">
        <w:rPr>
          <w:rFonts w:ascii="Arial" w:hAnsi="Arial" w:cs="Arial"/>
          <w:sz w:val="20"/>
          <w:szCs w:val="20"/>
        </w:rPr>
        <w:t>1. člen</w:t>
      </w:r>
    </w:p>
    <w:p w14:paraId="617F5E1D" w14:textId="77777777" w:rsidR="00BD1013" w:rsidRPr="008C5170" w:rsidRDefault="00BD1013" w:rsidP="00BD1013">
      <w:pPr>
        <w:pStyle w:val="Odstavekseznama"/>
        <w:ind w:left="720"/>
        <w:jc w:val="center"/>
        <w:rPr>
          <w:rFonts w:ascii="Arial" w:hAnsi="Arial" w:cs="Arial"/>
          <w:sz w:val="20"/>
          <w:szCs w:val="20"/>
        </w:rPr>
      </w:pPr>
    </w:p>
    <w:p w14:paraId="6E4A5D2B" w14:textId="10FAF59F" w:rsidR="00BD1013" w:rsidRDefault="00BD1013" w:rsidP="00BD1013">
      <w:pPr>
        <w:spacing w:line="260" w:lineRule="atLeast"/>
        <w:jc w:val="both"/>
        <w:rPr>
          <w:rFonts w:ascii="Arial" w:hAnsi="Arial" w:cs="Arial"/>
          <w:sz w:val="20"/>
          <w:szCs w:val="20"/>
        </w:rPr>
      </w:pPr>
      <w:r w:rsidRPr="5BD2FF2F">
        <w:rPr>
          <w:rFonts w:ascii="Arial" w:hAnsi="Arial" w:cs="Arial"/>
          <w:sz w:val="20"/>
          <w:szCs w:val="20"/>
        </w:rPr>
        <w:t>Naročnik in izvajalec ugotavljata, da</w:t>
      </w:r>
      <w:r w:rsidR="00085796">
        <w:rPr>
          <w:rFonts w:ascii="Arial" w:hAnsi="Arial" w:cs="Arial"/>
          <w:sz w:val="20"/>
          <w:szCs w:val="20"/>
        </w:rPr>
        <w:t>:</w:t>
      </w:r>
    </w:p>
    <w:p w14:paraId="1AD95AC2" w14:textId="29611552" w:rsidR="008730AC" w:rsidRPr="00085796" w:rsidRDefault="00BD1013" w:rsidP="00085796">
      <w:pPr>
        <w:pStyle w:val="Odstavekseznama"/>
        <w:numPr>
          <w:ilvl w:val="0"/>
          <w:numId w:val="2"/>
        </w:numPr>
        <w:tabs>
          <w:tab w:val="clear" w:pos="1534"/>
          <w:tab w:val="num" w:pos="426"/>
        </w:tabs>
        <w:spacing w:line="260" w:lineRule="atLeast"/>
        <w:ind w:left="426" w:hanging="426"/>
        <w:contextualSpacing/>
        <w:rPr>
          <w:rStyle w:val="FontStyle31"/>
          <w:sz w:val="20"/>
          <w:szCs w:val="20"/>
        </w:rPr>
      </w:pPr>
      <w:r w:rsidRPr="00085796">
        <w:rPr>
          <w:rFonts w:ascii="Arial" w:hAnsi="Arial" w:cs="Arial"/>
          <w:sz w:val="20"/>
          <w:szCs w:val="20"/>
        </w:rPr>
        <w:t xml:space="preserve">je naročnik izvedel </w:t>
      </w:r>
      <w:r w:rsidR="00085796">
        <w:rPr>
          <w:rFonts w:ascii="Arial" w:hAnsi="Arial" w:cs="Arial"/>
          <w:sz w:val="20"/>
          <w:szCs w:val="20"/>
        </w:rPr>
        <w:t xml:space="preserve">odprti </w:t>
      </w:r>
      <w:r w:rsidRPr="00085796">
        <w:rPr>
          <w:rFonts w:ascii="Arial" w:hAnsi="Arial" w:cs="Arial"/>
          <w:sz w:val="20"/>
          <w:szCs w:val="20"/>
        </w:rPr>
        <w:t xml:space="preserve">postopek, katerega predmet je </w:t>
      </w:r>
      <w:r w:rsidR="00085796">
        <w:rPr>
          <w:rFonts w:ascii="Arial" w:hAnsi="Arial" w:cs="Arial"/>
          <w:sz w:val="20"/>
          <w:szCs w:val="20"/>
        </w:rPr>
        <w:t>s</w:t>
      </w:r>
      <w:r w:rsidR="008730AC" w:rsidRPr="00085796">
        <w:rPr>
          <w:rStyle w:val="FontStyle31"/>
          <w:b w:val="0"/>
          <w:bCs w:val="0"/>
          <w:sz w:val="20"/>
          <w:szCs w:val="20"/>
        </w:rPr>
        <w:t>vetovanj</w:t>
      </w:r>
      <w:r w:rsidR="00085796" w:rsidRPr="00085796">
        <w:rPr>
          <w:rStyle w:val="FontStyle31"/>
          <w:b w:val="0"/>
          <w:bCs w:val="0"/>
          <w:sz w:val="20"/>
          <w:szCs w:val="20"/>
        </w:rPr>
        <w:t>a</w:t>
      </w:r>
      <w:r w:rsidR="008730AC" w:rsidRPr="00085796">
        <w:rPr>
          <w:rStyle w:val="FontStyle31"/>
          <w:b w:val="0"/>
          <w:bCs w:val="0"/>
          <w:sz w:val="20"/>
          <w:szCs w:val="20"/>
        </w:rPr>
        <w:t xml:space="preserve"> in usposabljanj</w:t>
      </w:r>
      <w:r w:rsidR="00085796" w:rsidRPr="00085796">
        <w:rPr>
          <w:rStyle w:val="FontStyle31"/>
          <w:b w:val="0"/>
          <w:bCs w:val="0"/>
          <w:sz w:val="20"/>
          <w:szCs w:val="20"/>
        </w:rPr>
        <w:t>a</w:t>
      </w:r>
      <w:r w:rsidR="008730AC" w:rsidRPr="00085796">
        <w:rPr>
          <w:rStyle w:val="FontStyle31"/>
          <w:b w:val="0"/>
          <w:bCs w:val="0"/>
          <w:sz w:val="20"/>
          <w:szCs w:val="20"/>
        </w:rPr>
        <w:t xml:space="preserve"> za občine ter regije na področju prilagajanja podnebnim spremembam</w:t>
      </w:r>
      <w:r w:rsidR="00085796">
        <w:rPr>
          <w:rStyle w:val="FontStyle31"/>
          <w:b w:val="0"/>
          <w:bCs w:val="0"/>
          <w:sz w:val="20"/>
          <w:szCs w:val="20"/>
        </w:rPr>
        <w:t>,</w:t>
      </w:r>
    </w:p>
    <w:p w14:paraId="35E52445" w14:textId="465C0A16" w:rsidR="00BD1013" w:rsidRDefault="00750FC8" w:rsidP="005B50DB">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 xml:space="preserve"> </w:t>
      </w:r>
      <w:r w:rsidR="00BD1013" w:rsidRPr="5BD2FF2F">
        <w:rPr>
          <w:rFonts w:ascii="Arial" w:hAnsi="Arial" w:cs="Arial"/>
          <w:sz w:val="20"/>
          <w:szCs w:val="20"/>
        </w:rPr>
        <w:t>z oznako __________(objava naročila na Portalu javnih naročil z dne _______, številka objave_______),</w:t>
      </w:r>
    </w:p>
    <w:p w14:paraId="32AD4967" w14:textId="090186AC" w:rsidR="00BD1013" w:rsidRPr="00C07E34" w:rsidRDefault="00750FC8" w:rsidP="005B50DB">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 xml:space="preserve"> </w:t>
      </w:r>
      <w:r w:rsidR="00BD1013" w:rsidRPr="5BD2FF2F">
        <w:rPr>
          <w:rFonts w:ascii="Arial" w:hAnsi="Arial" w:cs="Arial"/>
          <w:sz w:val="20"/>
          <w:szCs w:val="20"/>
        </w:rPr>
        <w:t>da je bil izvajalec na podlagi Odločitve o oddaji naročila št.</w:t>
      </w:r>
      <w:r w:rsidR="00BD1013">
        <w:rPr>
          <w:rFonts w:ascii="Arial" w:hAnsi="Arial" w:cs="Arial"/>
          <w:sz w:val="20"/>
          <w:szCs w:val="20"/>
        </w:rPr>
        <w:t xml:space="preserve"> </w:t>
      </w:r>
      <w:r w:rsidR="00BD1013" w:rsidRPr="5BD2FF2F">
        <w:rPr>
          <w:rFonts w:ascii="Arial" w:hAnsi="Arial" w:cs="Arial"/>
          <w:sz w:val="20"/>
          <w:szCs w:val="20"/>
        </w:rPr>
        <w:t xml:space="preserve">________z dne________, </w:t>
      </w:r>
      <w:r w:rsidR="00BD1013">
        <w:rPr>
          <w:rFonts w:ascii="Arial" w:hAnsi="Arial" w:cs="Arial"/>
          <w:sz w:val="20"/>
          <w:szCs w:val="20"/>
        </w:rPr>
        <w:t>objavljeni na</w:t>
      </w:r>
      <w:r w:rsidR="00BD1013" w:rsidRPr="5BD2FF2F">
        <w:rPr>
          <w:rFonts w:ascii="Arial" w:hAnsi="Arial" w:cs="Arial"/>
          <w:sz w:val="20"/>
          <w:szCs w:val="20"/>
        </w:rPr>
        <w:t xml:space="preserve"> Portalu </w:t>
      </w:r>
      <w:r>
        <w:rPr>
          <w:rFonts w:ascii="Arial" w:hAnsi="Arial" w:cs="Arial"/>
          <w:sz w:val="20"/>
          <w:szCs w:val="20"/>
        </w:rPr>
        <w:t xml:space="preserve">  </w:t>
      </w:r>
      <w:r w:rsidR="00BD1013" w:rsidRPr="5BD2FF2F">
        <w:rPr>
          <w:rFonts w:ascii="Arial" w:hAnsi="Arial" w:cs="Arial"/>
          <w:sz w:val="20"/>
          <w:szCs w:val="20"/>
        </w:rPr>
        <w:t xml:space="preserve">javnih naročil dne______, izbran kot najugodnejši ponudnik predmetnega javnega naročila. </w:t>
      </w:r>
    </w:p>
    <w:p w14:paraId="3CE5C232" w14:textId="77777777" w:rsidR="00BD1013" w:rsidRDefault="00BD1013" w:rsidP="00BD1013">
      <w:pPr>
        <w:spacing w:line="260" w:lineRule="atLeast"/>
        <w:jc w:val="both"/>
        <w:rPr>
          <w:rFonts w:ascii="Arial" w:hAnsi="Arial" w:cs="Arial"/>
          <w:sz w:val="20"/>
          <w:szCs w:val="20"/>
        </w:rPr>
      </w:pPr>
    </w:p>
    <w:p w14:paraId="5557C078" w14:textId="77777777" w:rsidR="00BD1013" w:rsidRDefault="00BD1013" w:rsidP="00BD1013">
      <w:pPr>
        <w:spacing w:line="260" w:lineRule="atLeast"/>
        <w:jc w:val="both"/>
        <w:rPr>
          <w:rFonts w:ascii="Arial" w:hAnsi="Arial" w:cs="Arial"/>
          <w:sz w:val="20"/>
          <w:szCs w:val="20"/>
        </w:rPr>
      </w:pPr>
    </w:p>
    <w:p w14:paraId="227FA04D" w14:textId="77777777" w:rsidR="00BD1013" w:rsidRPr="0080416B" w:rsidRDefault="00BD1013" w:rsidP="00BD1013">
      <w:pPr>
        <w:spacing w:line="260" w:lineRule="atLeast"/>
        <w:jc w:val="center"/>
        <w:rPr>
          <w:rFonts w:ascii="Arial" w:eastAsia="Calibri" w:hAnsi="Arial" w:cs="Arial"/>
          <w:b/>
          <w:bCs/>
          <w:sz w:val="20"/>
          <w:szCs w:val="20"/>
        </w:rPr>
      </w:pPr>
      <w:r w:rsidRPr="5BD2FF2F">
        <w:rPr>
          <w:rFonts w:ascii="Arial" w:eastAsia="Calibri" w:hAnsi="Arial" w:cs="Arial"/>
          <w:b/>
          <w:bCs/>
          <w:sz w:val="20"/>
          <w:szCs w:val="20"/>
        </w:rPr>
        <w:t>II. PREDMET POGODBE</w:t>
      </w:r>
    </w:p>
    <w:p w14:paraId="1535623F" w14:textId="77777777" w:rsidR="00BD1013" w:rsidRPr="00C95EB9" w:rsidRDefault="00BD1013" w:rsidP="00BD1013">
      <w:pPr>
        <w:spacing w:line="260" w:lineRule="atLeast"/>
        <w:jc w:val="both"/>
        <w:rPr>
          <w:rFonts w:ascii="Arial" w:hAnsi="Arial" w:cs="Arial"/>
          <w:b/>
          <w:bCs/>
          <w:sz w:val="20"/>
          <w:szCs w:val="20"/>
        </w:rPr>
      </w:pPr>
    </w:p>
    <w:p w14:paraId="3C06CE2C" w14:textId="77777777" w:rsidR="00BD1013" w:rsidRPr="00C95EB9" w:rsidRDefault="00BD1013" w:rsidP="00BD1013">
      <w:pPr>
        <w:tabs>
          <w:tab w:val="num" w:pos="1356"/>
        </w:tabs>
        <w:spacing w:line="260" w:lineRule="atLeast"/>
        <w:jc w:val="center"/>
        <w:rPr>
          <w:rFonts w:ascii="Arial" w:hAnsi="Arial" w:cs="Arial"/>
          <w:sz w:val="20"/>
          <w:szCs w:val="20"/>
        </w:rPr>
      </w:pPr>
      <w:r w:rsidRPr="5BD2FF2F">
        <w:rPr>
          <w:rFonts w:ascii="Arial" w:hAnsi="Arial" w:cs="Arial"/>
          <w:sz w:val="20"/>
          <w:szCs w:val="20"/>
        </w:rPr>
        <w:t>2. člen</w:t>
      </w:r>
    </w:p>
    <w:p w14:paraId="6C204C2B" w14:textId="77777777" w:rsidR="00BD1013" w:rsidRDefault="00BD1013" w:rsidP="00BD1013">
      <w:pPr>
        <w:spacing w:line="260" w:lineRule="atLeast"/>
        <w:jc w:val="both"/>
        <w:rPr>
          <w:rFonts w:ascii="Arial" w:hAnsi="Arial" w:cs="Arial"/>
          <w:sz w:val="20"/>
          <w:szCs w:val="20"/>
        </w:rPr>
      </w:pPr>
    </w:p>
    <w:p w14:paraId="5AF02831" w14:textId="0023A212" w:rsidR="008730AC" w:rsidRPr="00085796" w:rsidRDefault="00BD1013" w:rsidP="008730AC">
      <w:pPr>
        <w:spacing w:line="260" w:lineRule="atLeast"/>
        <w:contextualSpacing/>
        <w:rPr>
          <w:rStyle w:val="FontStyle31"/>
          <w:b w:val="0"/>
          <w:bCs w:val="0"/>
          <w:sz w:val="20"/>
          <w:szCs w:val="20"/>
        </w:rPr>
      </w:pPr>
      <w:r w:rsidRPr="00085796">
        <w:rPr>
          <w:rFonts w:ascii="Arial" w:eastAsia="Calibri" w:hAnsi="Arial" w:cs="Arial"/>
          <w:sz w:val="20"/>
          <w:szCs w:val="20"/>
        </w:rPr>
        <w:t>Predmet pogodbe je</w:t>
      </w:r>
      <w:r w:rsidRPr="00085796">
        <w:rPr>
          <w:rFonts w:ascii="Arial" w:eastAsia="Calibri" w:hAnsi="Arial" w:cs="Arial"/>
          <w:b/>
          <w:bCs/>
          <w:sz w:val="20"/>
          <w:szCs w:val="20"/>
        </w:rPr>
        <w:t xml:space="preserve"> </w:t>
      </w:r>
      <w:r w:rsidR="00085796" w:rsidRPr="00085796">
        <w:rPr>
          <w:rStyle w:val="FontStyle31"/>
          <w:b w:val="0"/>
          <w:bCs w:val="0"/>
          <w:sz w:val="20"/>
          <w:szCs w:val="20"/>
        </w:rPr>
        <w:t>s</w:t>
      </w:r>
      <w:r w:rsidR="008730AC" w:rsidRPr="00085796">
        <w:rPr>
          <w:rStyle w:val="FontStyle31"/>
          <w:b w:val="0"/>
          <w:bCs w:val="0"/>
          <w:sz w:val="20"/>
          <w:szCs w:val="20"/>
        </w:rPr>
        <w:t>vetovanj</w:t>
      </w:r>
      <w:r w:rsidR="00085796" w:rsidRPr="00085796">
        <w:rPr>
          <w:rStyle w:val="FontStyle31"/>
          <w:b w:val="0"/>
          <w:bCs w:val="0"/>
          <w:sz w:val="20"/>
          <w:szCs w:val="20"/>
        </w:rPr>
        <w:t>e</w:t>
      </w:r>
      <w:r w:rsidR="008730AC" w:rsidRPr="00085796">
        <w:rPr>
          <w:rStyle w:val="FontStyle31"/>
          <w:b w:val="0"/>
          <w:bCs w:val="0"/>
          <w:sz w:val="20"/>
          <w:szCs w:val="20"/>
        </w:rPr>
        <w:t xml:space="preserve"> in usposabljanj</w:t>
      </w:r>
      <w:r w:rsidR="00085796" w:rsidRPr="00085796">
        <w:rPr>
          <w:rStyle w:val="FontStyle31"/>
          <w:b w:val="0"/>
          <w:bCs w:val="0"/>
          <w:sz w:val="20"/>
          <w:szCs w:val="20"/>
        </w:rPr>
        <w:t>e</w:t>
      </w:r>
      <w:r w:rsidR="008730AC" w:rsidRPr="00085796">
        <w:rPr>
          <w:rStyle w:val="FontStyle31"/>
          <w:b w:val="0"/>
          <w:bCs w:val="0"/>
          <w:sz w:val="20"/>
          <w:szCs w:val="20"/>
        </w:rPr>
        <w:t xml:space="preserve"> za občine ter regije na področju prilagajanja podnebnim spremembam</w:t>
      </w:r>
      <w:r w:rsidR="00085796" w:rsidRPr="00085796">
        <w:rPr>
          <w:rStyle w:val="FontStyle31"/>
          <w:b w:val="0"/>
          <w:bCs w:val="0"/>
          <w:sz w:val="20"/>
          <w:szCs w:val="20"/>
        </w:rPr>
        <w:t>.</w:t>
      </w:r>
    </w:p>
    <w:p w14:paraId="0115CE5D" w14:textId="77777777" w:rsidR="00085796" w:rsidRDefault="00085796" w:rsidP="00BD1013">
      <w:pPr>
        <w:spacing w:line="260" w:lineRule="atLeast"/>
        <w:jc w:val="both"/>
        <w:rPr>
          <w:rFonts w:ascii="Arial" w:hAnsi="Arial" w:cs="Arial"/>
          <w:sz w:val="20"/>
          <w:szCs w:val="20"/>
        </w:rPr>
      </w:pPr>
    </w:p>
    <w:p w14:paraId="5495D66B" w14:textId="720D3E24" w:rsidR="00BD1013" w:rsidRPr="00C95EB9" w:rsidRDefault="00BD1013" w:rsidP="00BD1013">
      <w:pPr>
        <w:spacing w:line="260" w:lineRule="atLeast"/>
        <w:jc w:val="both"/>
        <w:rPr>
          <w:rFonts w:ascii="Arial" w:hAnsi="Arial" w:cs="Arial"/>
          <w:sz w:val="20"/>
          <w:szCs w:val="20"/>
        </w:rPr>
      </w:pPr>
      <w:r w:rsidRPr="5BD2FF2F">
        <w:rPr>
          <w:rFonts w:ascii="Arial" w:hAnsi="Arial" w:cs="Arial"/>
          <w:sz w:val="20"/>
          <w:szCs w:val="20"/>
        </w:rPr>
        <w:t>Podrobnejši opis obsega del je podan v projektni nalogi, ki je sestavni del razpisne dokumentacije.</w:t>
      </w:r>
    </w:p>
    <w:p w14:paraId="134FB83E" w14:textId="77777777" w:rsidR="00BD1013" w:rsidRPr="00C95EB9" w:rsidRDefault="00BD1013" w:rsidP="00BD1013">
      <w:pPr>
        <w:spacing w:line="260" w:lineRule="atLeast"/>
        <w:jc w:val="both"/>
        <w:rPr>
          <w:rFonts w:ascii="Arial" w:hAnsi="Arial" w:cs="Arial"/>
          <w:sz w:val="20"/>
          <w:szCs w:val="20"/>
        </w:rPr>
      </w:pPr>
    </w:p>
    <w:p w14:paraId="745BCF2E" w14:textId="77777777" w:rsidR="00BD1013" w:rsidRPr="00C95EB9" w:rsidRDefault="00BD1013" w:rsidP="00BD1013">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Izvajalec bo izvršil pogodbena dela v skladu in v obsegu z naslednjimi dokumenti:</w:t>
      </w:r>
    </w:p>
    <w:p w14:paraId="0127FB72" w14:textId="77777777" w:rsidR="00BD1013" w:rsidRPr="00C95EB9" w:rsidRDefault="00BD1013" w:rsidP="00BD1013">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pogodbo,</w:t>
      </w:r>
    </w:p>
    <w:p w14:paraId="75E5EEE5" w14:textId="77777777" w:rsidR="00BD1013" w:rsidRDefault="00BD1013" w:rsidP="00BD1013">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predračunom izvajalca št. ………………………… z dne ………. in vsemi ostalimi prilogami ponudbe,</w:t>
      </w:r>
    </w:p>
    <w:p w14:paraId="110AC706" w14:textId="77777777" w:rsidR="00BD1013" w:rsidRPr="00C82A37" w:rsidRDefault="00BD1013" w:rsidP="00BD1013">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sz w:val="20"/>
          <w:szCs w:val="20"/>
        </w:rPr>
        <w:t>razpisno dokumentacijo (v celoti).</w:t>
      </w:r>
    </w:p>
    <w:p w14:paraId="6581EB8C" w14:textId="77777777" w:rsidR="00BD1013" w:rsidRDefault="00BD1013" w:rsidP="00BD1013">
      <w:pPr>
        <w:autoSpaceDE w:val="0"/>
        <w:autoSpaceDN w:val="0"/>
        <w:adjustRightInd w:val="0"/>
        <w:spacing w:line="260" w:lineRule="atLeast"/>
        <w:jc w:val="both"/>
        <w:rPr>
          <w:rFonts w:ascii="Arial" w:hAnsi="Arial" w:cs="Arial"/>
          <w:color w:val="000000"/>
          <w:sz w:val="20"/>
          <w:szCs w:val="20"/>
        </w:rPr>
      </w:pPr>
    </w:p>
    <w:p w14:paraId="443646CE" w14:textId="77777777" w:rsidR="00BD1013" w:rsidRDefault="00BD1013" w:rsidP="00BD1013">
      <w:pPr>
        <w:autoSpaceDE w:val="0"/>
        <w:autoSpaceDN w:val="0"/>
        <w:adjustRightInd w:val="0"/>
        <w:spacing w:line="260" w:lineRule="atLeast"/>
        <w:jc w:val="both"/>
        <w:rPr>
          <w:rFonts w:ascii="Arial" w:hAnsi="Arial" w:cs="Arial"/>
          <w:color w:val="000000"/>
          <w:sz w:val="20"/>
          <w:szCs w:val="20"/>
        </w:rPr>
      </w:pPr>
    </w:p>
    <w:p w14:paraId="3D2C6841" w14:textId="796E3E10" w:rsidR="00BD1013" w:rsidRPr="0080416B" w:rsidRDefault="00BD1013" w:rsidP="00BD1013">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I</w:t>
      </w:r>
      <w:r>
        <w:rPr>
          <w:rFonts w:ascii="Arial" w:eastAsia="Calibri" w:hAnsi="Arial" w:cs="Arial"/>
          <w:b/>
          <w:bCs/>
          <w:sz w:val="20"/>
          <w:szCs w:val="20"/>
        </w:rPr>
        <w:t>II</w:t>
      </w:r>
      <w:r w:rsidRPr="5BD2FF2F">
        <w:rPr>
          <w:rFonts w:ascii="Arial" w:eastAsia="Calibri" w:hAnsi="Arial" w:cs="Arial"/>
          <w:b/>
          <w:bCs/>
          <w:sz w:val="20"/>
          <w:szCs w:val="20"/>
        </w:rPr>
        <w:t>. POGODBENA VREDNOST DEL</w:t>
      </w:r>
    </w:p>
    <w:p w14:paraId="6BA85AA8" w14:textId="77777777" w:rsidR="00BD1013" w:rsidRPr="00C95EB9" w:rsidRDefault="00BD1013" w:rsidP="00BD1013">
      <w:pPr>
        <w:spacing w:line="260" w:lineRule="atLeast"/>
        <w:jc w:val="center"/>
        <w:rPr>
          <w:rFonts w:ascii="Arial" w:hAnsi="Arial" w:cs="Arial"/>
          <w:b/>
          <w:bCs/>
          <w:sz w:val="20"/>
          <w:szCs w:val="20"/>
        </w:rPr>
      </w:pPr>
    </w:p>
    <w:p w14:paraId="34AABF17" w14:textId="339D23F7" w:rsidR="00BD1013" w:rsidRDefault="00BD1013" w:rsidP="00BD1013">
      <w:pPr>
        <w:pStyle w:val="Odstavekseznama"/>
        <w:tabs>
          <w:tab w:val="num" w:pos="1356"/>
        </w:tabs>
        <w:spacing w:line="260" w:lineRule="atLeast"/>
        <w:ind w:left="720"/>
        <w:jc w:val="center"/>
        <w:rPr>
          <w:rFonts w:ascii="Arial" w:hAnsi="Arial" w:cs="Arial"/>
          <w:sz w:val="20"/>
          <w:szCs w:val="20"/>
        </w:rPr>
      </w:pPr>
      <w:r>
        <w:rPr>
          <w:rFonts w:ascii="Arial" w:hAnsi="Arial" w:cs="Arial"/>
          <w:sz w:val="20"/>
          <w:szCs w:val="20"/>
        </w:rPr>
        <w:t>3</w:t>
      </w:r>
      <w:r w:rsidRPr="5BD2FF2F">
        <w:rPr>
          <w:rFonts w:ascii="Arial" w:hAnsi="Arial" w:cs="Arial"/>
          <w:sz w:val="20"/>
          <w:szCs w:val="20"/>
        </w:rPr>
        <w:t>. člen</w:t>
      </w:r>
    </w:p>
    <w:p w14:paraId="1571AA1A" w14:textId="77777777" w:rsidR="00BD1013" w:rsidRPr="00674437" w:rsidRDefault="00BD1013" w:rsidP="00BD1013">
      <w:pPr>
        <w:pStyle w:val="Odstavekseznama"/>
        <w:tabs>
          <w:tab w:val="num" w:pos="1356"/>
        </w:tabs>
        <w:spacing w:line="260" w:lineRule="atLeast"/>
        <w:ind w:left="720"/>
        <w:rPr>
          <w:rFonts w:ascii="Arial" w:hAnsi="Arial" w:cs="Arial"/>
          <w:sz w:val="20"/>
          <w:szCs w:val="20"/>
        </w:rPr>
      </w:pPr>
    </w:p>
    <w:p w14:paraId="44976BA1" w14:textId="77777777" w:rsidR="00BD1013" w:rsidRDefault="00BD1013" w:rsidP="00BD1013">
      <w:p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Predvidena pogodbena vrednost del iz 2. člena te pogodbe znaša do:</w:t>
      </w:r>
    </w:p>
    <w:p w14:paraId="0008E492" w14:textId="77777777" w:rsidR="00BD1013" w:rsidRDefault="00BD1013" w:rsidP="00BD1013">
      <w:pPr>
        <w:spacing w:line="260" w:lineRule="atLeast"/>
        <w:jc w:val="both"/>
        <w:rPr>
          <w:rFonts w:ascii="Arial" w:eastAsia="Calibri" w:hAnsi="Arial" w:cs="Arial"/>
          <w:sz w:val="20"/>
          <w:szCs w:val="20"/>
          <w:lang w:eastAsia="en-US"/>
        </w:rPr>
      </w:pPr>
    </w:p>
    <w:p w14:paraId="703569C9" w14:textId="2E799266" w:rsidR="00BD1013" w:rsidRDefault="00BD1013" w:rsidP="00F36ADE">
      <w:pPr>
        <w:numPr>
          <w:ilvl w:val="0"/>
          <w:numId w:val="26"/>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brez davka na dodano vrednost: …………….. EUR in</w:t>
      </w:r>
    </w:p>
    <w:p w14:paraId="4C283F6D" w14:textId="4AEDFEAD" w:rsidR="00BD1013" w:rsidRDefault="00BD1013" w:rsidP="00F36ADE">
      <w:pPr>
        <w:numPr>
          <w:ilvl w:val="0"/>
          <w:numId w:val="26"/>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z davkom na dodano vrednost: ………………….. EUR.</w:t>
      </w:r>
    </w:p>
    <w:p w14:paraId="3F16265E" w14:textId="77777777" w:rsidR="00BD1013" w:rsidRDefault="00BD1013" w:rsidP="00BD1013">
      <w:pPr>
        <w:spacing w:line="260" w:lineRule="atLeast"/>
        <w:jc w:val="both"/>
        <w:rPr>
          <w:rFonts w:ascii="Arial" w:eastAsia="Calibri" w:hAnsi="Arial" w:cs="Arial"/>
          <w:sz w:val="20"/>
          <w:szCs w:val="20"/>
          <w:lang w:eastAsia="en-US"/>
        </w:rPr>
      </w:pPr>
    </w:p>
    <w:p w14:paraId="4FCAC1F5" w14:textId="77777777" w:rsidR="00BD1013" w:rsidRDefault="00BD1013" w:rsidP="00BD1013">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lastRenderedPageBreak/>
        <w:t>Cene na enoto mere iz ponudbenega predračuna so fiksne in nespremenljive. Ponudba izvajalca ter ponudbeni predračun z dne ………………….. sta sestavni del te pogodbe.</w:t>
      </w:r>
    </w:p>
    <w:p w14:paraId="307FBDBB" w14:textId="77777777" w:rsidR="00BD1013" w:rsidRDefault="00BD1013" w:rsidP="00BD1013">
      <w:pPr>
        <w:spacing w:line="260" w:lineRule="atLeast"/>
        <w:jc w:val="both"/>
        <w:rPr>
          <w:rFonts w:ascii="Arial" w:eastAsia="Calibri" w:hAnsi="Arial" w:cs="Arial"/>
          <w:sz w:val="20"/>
          <w:szCs w:val="20"/>
          <w:lang w:eastAsia="en-US"/>
        </w:rPr>
      </w:pPr>
    </w:p>
    <w:p w14:paraId="2F9E6DBA" w14:textId="77777777" w:rsidR="00BD1013" w:rsidRDefault="00BD1013" w:rsidP="00BD1013">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izvajalec ne izvrši pogodbene obveznosti v skladu s pogodbo in razpisno ter ponudbeno dokumentacijo, lahko naročnik odstopi od pogodbe in zahteva odškodnino ali zniža pogodbeno ceno.</w:t>
      </w:r>
    </w:p>
    <w:p w14:paraId="6BE43449" w14:textId="77777777" w:rsidR="00BD1013" w:rsidRDefault="00BD1013" w:rsidP="00BD1013">
      <w:pPr>
        <w:spacing w:line="260" w:lineRule="atLeast"/>
        <w:jc w:val="both"/>
        <w:rPr>
          <w:rFonts w:ascii="Arial" w:eastAsia="Calibri" w:hAnsi="Arial" w:cs="Arial"/>
          <w:sz w:val="20"/>
          <w:szCs w:val="20"/>
          <w:lang w:eastAsia="en-US"/>
        </w:rPr>
      </w:pPr>
    </w:p>
    <w:p w14:paraId="2CB6CBCF" w14:textId="05E1A773" w:rsidR="00BD1013" w:rsidRPr="00750FC8" w:rsidRDefault="00BD1013" w:rsidP="00BD1013">
      <w:pPr>
        <w:spacing w:after="160" w:line="276" w:lineRule="auto"/>
        <w:contextualSpacing/>
        <w:jc w:val="both"/>
        <w:rPr>
          <w:rFonts w:ascii="Arial" w:hAnsi="Arial" w:cs="Arial"/>
          <w:sz w:val="20"/>
          <w:szCs w:val="20"/>
        </w:rPr>
      </w:pPr>
      <w:r w:rsidRPr="00750FC8">
        <w:rPr>
          <w:rFonts w:ascii="Arial" w:hAnsi="Arial" w:cs="Arial"/>
          <w:sz w:val="20"/>
          <w:szCs w:val="20"/>
        </w:rPr>
        <w:t xml:space="preserve">Sredstva za financiranje predmeta pogodbe so v </w:t>
      </w:r>
      <w:r w:rsidR="00750FC8" w:rsidRPr="00750FC8">
        <w:rPr>
          <w:rFonts w:ascii="Arial" w:hAnsi="Arial" w:cs="Arial"/>
          <w:sz w:val="20"/>
          <w:szCs w:val="20"/>
        </w:rPr>
        <w:t>letu</w:t>
      </w:r>
      <w:r w:rsidRPr="00750FC8">
        <w:rPr>
          <w:rFonts w:ascii="Arial" w:hAnsi="Arial" w:cs="Arial"/>
          <w:sz w:val="20"/>
          <w:szCs w:val="20"/>
        </w:rPr>
        <w:t xml:space="preserve"> 2026 načrtovana v proračunu RS na projektu </w:t>
      </w:r>
      <w:r w:rsidR="00750FC8" w:rsidRPr="00750FC8">
        <w:rPr>
          <w:rStyle w:val="FontStyle32"/>
          <w:b w:val="0"/>
          <w:bCs w:val="0"/>
          <w:i w:val="0"/>
          <w:iCs w:val="0"/>
          <w:sz w:val="20"/>
          <w:szCs w:val="20"/>
        </w:rPr>
        <w:t>2570-24-0056 Krepitev kapacitet za prilagajanje</w:t>
      </w:r>
      <w:r w:rsidRPr="00750FC8">
        <w:rPr>
          <w:rFonts w:ascii="Arial" w:hAnsi="Arial" w:cs="Arial"/>
          <w:i/>
          <w:iCs/>
          <w:sz w:val="20"/>
          <w:szCs w:val="20"/>
        </w:rPr>
        <w:t>,</w:t>
      </w:r>
      <w:r w:rsidRPr="00750FC8">
        <w:rPr>
          <w:rFonts w:ascii="Arial" w:hAnsi="Arial" w:cs="Arial"/>
          <w:sz w:val="20"/>
          <w:szCs w:val="20"/>
        </w:rPr>
        <w:t xml:space="preserve"> na proračunski postavki </w:t>
      </w:r>
      <w:r w:rsidRPr="00750FC8">
        <w:rPr>
          <w:rStyle w:val="FontStyle32"/>
          <w:b w:val="0"/>
          <w:bCs w:val="0"/>
          <w:i w:val="0"/>
          <w:iCs w:val="0"/>
          <w:sz w:val="20"/>
          <w:szCs w:val="20"/>
        </w:rPr>
        <w:t>231758</w:t>
      </w:r>
      <w:r w:rsidRPr="00750FC8">
        <w:rPr>
          <w:rFonts w:ascii="Arial" w:eastAsia="Calibri" w:hAnsi="Arial" w:cs="Arial"/>
          <w:b/>
          <w:bCs/>
          <w:i/>
          <w:iCs/>
          <w:sz w:val="20"/>
          <w:szCs w:val="20"/>
        </w:rPr>
        <w:t xml:space="preserve"> </w:t>
      </w:r>
      <w:r w:rsidRPr="00750FC8">
        <w:rPr>
          <w:rStyle w:val="FontStyle32"/>
          <w:b w:val="0"/>
          <w:bCs w:val="0"/>
          <w:i w:val="0"/>
          <w:iCs w:val="0"/>
          <w:sz w:val="20"/>
          <w:szCs w:val="20"/>
        </w:rPr>
        <w:t>Sklad za podnebne spremembe</w:t>
      </w:r>
      <w:r w:rsidRPr="00750FC8">
        <w:rPr>
          <w:rFonts w:ascii="Arial" w:eastAsia="Calibri" w:hAnsi="Arial" w:cs="Arial"/>
          <w:i/>
          <w:iCs/>
          <w:sz w:val="20"/>
          <w:szCs w:val="20"/>
        </w:rPr>
        <w:t>.</w:t>
      </w:r>
    </w:p>
    <w:p w14:paraId="7BB57E44" w14:textId="77777777" w:rsidR="00BD1013" w:rsidRDefault="00BD1013" w:rsidP="00BD1013">
      <w:pPr>
        <w:spacing w:line="260" w:lineRule="atLeast"/>
        <w:jc w:val="both"/>
        <w:rPr>
          <w:rFonts w:ascii="Arial" w:eastAsia="Calibri" w:hAnsi="Arial" w:cs="Arial"/>
          <w:sz w:val="20"/>
          <w:szCs w:val="20"/>
          <w:lang w:eastAsia="en-US"/>
        </w:rPr>
      </w:pPr>
    </w:p>
    <w:p w14:paraId="7CB9EE23" w14:textId="77777777" w:rsidR="00BD1013" w:rsidRDefault="00BD1013" w:rsidP="00BD1013">
      <w:pPr>
        <w:spacing w:line="260" w:lineRule="atLeast"/>
        <w:jc w:val="both"/>
        <w:rPr>
          <w:rFonts w:ascii="Arial" w:eastAsia="Calibri" w:hAnsi="Arial" w:cs="Arial"/>
          <w:sz w:val="20"/>
          <w:szCs w:val="20"/>
        </w:rPr>
      </w:pPr>
      <w:r w:rsidRPr="45B90FB9">
        <w:rPr>
          <w:rFonts w:ascii="Arial" w:eastAsia="Calibri" w:hAnsi="Arial" w:cs="Arial"/>
          <w:sz w:val="20"/>
          <w:szCs w:val="20"/>
        </w:rPr>
        <w:t xml:space="preserve">Pogodbeni stranki se dogovorita, da se v primeru, če se na proračunskih postavkah in projektih obseg sredstev za posamezno leto spremeni, se izvajanje pogodbenih obveznosti v tem letu poveča, zmanjša, odloži ali prekine. </w:t>
      </w:r>
      <w:r>
        <w:rPr>
          <w:rFonts w:ascii="Arial" w:eastAsia="Calibri" w:hAnsi="Arial" w:cs="Arial"/>
          <w:sz w:val="20"/>
          <w:szCs w:val="20"/>
        </w:rPr>
        <w:t>Pogodbeni stranki se dogovorita o</w:t>
      </w:r>
      <w:r w:rsidRPr="45B90FB9">
        <w:rPr>
          <w:rFonts w:ascii="Arial" w:eastAsia="Calibri" w:hAnsi="Arial" w:cs="Arial"/>
          <w:sz w:val="20"/>
          <w:szCs w:val="20"/>
        </w:rPr>
        <w:t xml:space="preserve"> nadaljnji dinamiki izvajanja pogodbenih obveznosti</w:t>
      </w:r>
      <w:r>
        <w:rPr>
          <w:rFonts w:ascii="Arial" w:eastAsia="Calibri" w:hAnsi="Arial" w:cs="Arial"/>
          <w:sz w:val="20"/>
          <w:szCs w:val="20"/>
        </w:rPr>
        <w:t>.</w:t>
      </w:r>
      <w:r w:rsidRPr="45B90FB9">
        <w:rPr>
          <w:rFonts w:ascii="Arial" w:eastAsia="Calibri" w:hAnsi="Arial" w:cs="Arial"/>
          <w:sz w:val="20"/>
          <w:szCs w:val="20"/>
        </w:rPr>
        <w:t xml:space="preserve"> </w:t>
      </w:r>
    </w:p>
    <w:p w14:paraId="03F1A33D" w14:textId="77777777" w:rsidR="00BD1013" w:rsidRDefault="00BD1013" w:rsidP="00BD1013">
      <w:pPr>
        <w:spacing w:line="260" w:lineRule="atLeast"/>
        <w:jc w:val="both"/>
        <w:rPr>
          <w:rFonts w:ascii="Arial" w:eastAsia="Calibri" w:hAnsi="Arial" w:cs="Arial"/>
          <w:sz w:val="20"/>
          <w:szCs w:val="20"/>
        </w:rPr>
      </w:pPr>
    </w:p>
    <w:p w14:paraId="44DAD63A" w14:textId="6C711102" w:rsidR="00BD1013" w:rsidRPr="00B6477E" w:rsidRDefault="00750FC8" w:rsidP="00750FC8">
      <w:pPr>
        <w:spacing w:line="260" w:lineRule="atLeast"/>
        <w:jc w:val="both"/>
        <w:rPr>
          <w:rFonts w:ascii="Arial" w:eastAsia="Calibri" w:hAnsi="Arial" w:cs="Arial"/>
          <w:sz w:val="20"/>
          <w:szCs w:val="20"/>
          <w:lang w:eastAsia="en-US"/>
        </w:rPr>
      </w:pPr>
      <w:r>
        <w:rPr>
          <w:rFonts w:ascii="Arial" w:eastAsia="Calibri" w:hAnsi="Arial" w:cs="Arial"/>
          <w:sz w:val="20"/>
          <w:szCs w:val="20"/>
        </w:rPr>
        <w:t>Predvidena</w:t>
      </w:r>
      <w:r w:rsidR="00BD1013" w:rsidRPr="45B90FB9">
        <w:rPr>
          <w:rFonts w:ascii="Arial" w:eastAsia="Calibri" w:hAnsi="Arial" w:cs="Arial"/>
          <w:sz w:val="20"/>
          <w:szCs w:val="20"/>
        </w:rPr>
        <w:t xml:space="preserve"> dinamika</w:t>
      </w:r>
      <w:r>
        <w:rPr>
          <w:rFonts w:ascii="Arial" w:eastAsia="Calibri" w:hAnsi="Arial" w:cs="Arial"/>
          <w:sz w:val="20"/>
          <w:szCs w:val="20"/>
        </w:rPr>
        <w:t xml:space="preserve"> izplačil je vse v letu 2026. </w:t>
      </w:r>
    </w:p>
    <w:p w14:paraId="1A5954AD" w14:textId="77777777" w:rsidR="00BD1013" w:rsidRPr="00C95EB9" w:rsidRDefault="00BD1013" w:rsidP="00BD1013">
      <w:pPr>
        <w:spacing w:line="260" w:lineRule="atLeast"/>
        <w:jc w:val="both"/>
        <w:rPr>
          <w:rFonts w:ascii="Arial" w:hAnsi="Arial" w:cs="Arial"/>
          <w:sz w:val="20"/>
          <w:szCs w:val="20"/>
        </w:rPr>
      </w:pPr>
      <w:r w:rsidRPr="45B90FB9">
        <w:rPr>
          <w:rFonts w:ascii="Arial" w:eastAsia="Calibri" w:hAnsi="Arial" w:cs="Arial"/>
          <w:sz w:val="20"/>
          <w:szCs w:val="20"/>
        </w:rPr>
        <w:t xml:space="preserve"> </w:t>
      </w:r>
    </w:p>
    <w:p w14:paraId="70123002" w14:textId="4D2A2D24" w:rsidR="00BD1013" w:rsidRDefault="007608A4" w:rsidP="00BD1013">
      <w:pPr>
        <w:keepNext/>
        <w:spacing w:line="260" w:lineRule="atLeast"/>
        <w:ind w:left="426"/>
        <w:jc w:val="center"/>
        <w:rPr>
          <w:rFonts w:ascii="Arial" w:eastAsia="Calibri" w:hAnsi="Arial" w:cs="Arial"/>
          <w:b/>
          <w:bCs/>
          <w:sz w:val="20"/>
          <w:szCs w:val="20"/>
        </w:rPr>
      </w:pPr>
      <w:r>
        <w:rPr>
          <w:rFonts w:ascii="Arial" w:eastAsia="Calibri" w:hAnsi="Arial" w:cs="Arial"/>
          <w:b/>
          <w:bCs/>
          <w:sz w:val="20"/>
          <w:szCs w:val="20"/>
        </w:rPr>
        <w:t>I</w:t>
      </w:r>
      <w:r w:rsidR="00BD1013" w:rsidRPr="5BD2FF2F">
        <w:rPr>
          <w:rFonts w:ascii="Arial" w:eastAsia="Calibri" w:hAnsi="Arial" w:cs="Arial"/>
          <w:b/>
          <w:bCs/>
          <w:sz w:val="20"/>
          <w:szCs w:val="20"/>
        </w:rPr>
        <w:t>V. IZVEDBENI ROK</w:t>
      </w:r>
    </w:p>
    <w:p w14:paraId="04C8C1A7" w14:textId="77777777" w:rsidR="00BD1013" w:rsidRDefault="00BD1013" w:rsidP="00BD1013">
      <w:pPr>
        <w:keepNext/>
        <w:spacing w:line="260" w:lineRule="atLeast"/>
        <w:ind w:left="426"/>
        <w:jc w:val="center"/>
        <w:rPr>
          <w:rFonts w:ascii="Arial" w:hAnsi="Arial" w:cs="Arial"/>
          <w:b/>
          <w:bCs/>
          <w:sz w:val="20"/>
          <w:szCs w:val="20"/>
        </w:rPr>
      </w:pPr>
    </w:p>
    <w:p w14:paraId="24B9E023" w14:textId="72CAFEFF" w:rsidR="00BD1013" w:rsidRPr="000C572C" w:rsidRDefault="007608A4" w:rsidP="00BD1013">
      <w:pPr>
        <w:tabs>
          <w:tab w:val="num" w:pos="1356"/>
        </w:tabs>
        <w:spacing w:line="260" w:lineRule="atLeast"/>
        <w:jc w:val="center"/>
        <w:rPr>
          <w:rFonts w:ascii="Arial" w:hAnsi="Arial" w:cs="Arial"/>
          <w:sz w:val="20"/>
          <w:szCs w:val="20"/>
        </w:rPr>
      </w:pPr>
      <w:r>
        <w:rPr>
          <w:rFonts w:ascii="Arial" w:hAnsi="Arial" w:cs="Arial"/>
          <w:sz w:val="20"/>
          <w:szCs w:val="20"/>
        </w:rPr>
        <w:t>4</w:t>
      </w:r>
      <w:r w:rsidR="00BD1013" w:rsidRPr="5BD2FF2F">
        <w:rPr>
          <w:rFonts w:ascii="Arial" w:hAnsi="Arial" w:cs="Arial"/>
          <w:sz w:val="20"/>
          <w:szCs w:val="20"/>
        </w:rPr>
        <w:t>. člen</w:t>
      </w:r>
    </w:p>
    <w:p w14:paraId="09D86899" w14:textId="77777777" w:rsidR="00BD1013" w:rsidRPr="00C95EB9" w:rsidRDefault="00BD1013" w:rsidP="00BD1013">
      <w:pPr>
        <w:spacing w:line="260" w:lineRule="atLeast"/>
        <w:jc w:val="both"/>
        <w:rPr>
          <w:rFonts w:ascii="Arial" w:hAnsi="Arial" w:cs="Arial"/>
          <w:sz w:val="20"/>
          <w:szCs w:val="20"/>
        </w:rPr>
      </w:pPr>
    </w:p>
    <w:p w14:paraId="4E316CCE" w14:textId="1876CBEE" w:rsidR="00BD1013" w:rsidRPr="00750FC8" w:rsidRDefault="00BD1013" w:rsidP="00BD1013">
      <w:pPr>
        <w:spacing w:line="260" w:lineRule="atLeast"/>
        <w:jc w:val="both"/>
        <w:rPr>
          <w:rFonts w:ascii="Arial" w:eastAsia="Calibri" w:hAnsi="Arial" w:cs="Arial"/>
          <w:sz w:val="20"/>
          <w:szCs w:val="20"/>
          <w:lang w:eastAsia="en-US"/>
        </w:rPr>
      </w:pPr>
      <w:r w:rsidRPr="00750FC8">
        <w:rPr>
          <w:rFonts w:ascii="Arial" w:eastAsia="Calibri" w:hAnsi="Arial" w:cs="Arial"/>
          <w:sz w:val="20"/>
          <w:szCs w:val="20"/>
        </w:rPr>
        <w:t xml:space="preserve">Izvajalec se zavezuje, da bo pričel s pogodbenimi deli takoj po </w:t>
      </w:r>
      <w:r w:rsidR="00750FC8" w:rsidRPr="00750FC8">
        <w:rPr>
          <w:rFonts w:ascii="Arial" w:eastAsia="Calibri" w:hAnsi="Arial" w:cs="Arial"/>
          <w:sz w:val="20"/>
          <w:szCs w:val="20"/>
        </w:rPr>
        <w:t>podpisu</w:t>
      </w:r>
      <w:r w:rsidRPr="00750FC8">
        <w:rPr>
          <w:rFonts w:ascii="Arial" w:eastAsia="Calibri" w:hAnsi="Arial" w:cs="Arial"/>
          <w:sz w:val="20"/>
          <w:szCs w:val="20"/>
        </w:rPr>
        <w:t xml:space="preserve"> pogodbe in bo aktivnosti izvajal v skladu z roki, opredeljenimi v projektni nalogi.</w:t>
      </w:r>
    </w:p>
    <w:p w14:paraId="5927EFA7" w14:textId="77777777" w:rsidR="00BD1013" w:rsidRPr="00750FC8" w:rsidRDefault="00BD1013" w:rsidP="00BD1013">
      <w:pPr>
        <w:spacing w:line="260" w:lineRule="atLeast"/>
        <w:jc w:val="both"/>
        <w:rPr>
          <w:rFonts w:ascii="Arial" w:eastAsia="Calibri" w:hAnsi="Arial" w:cs="Arial"/>
          <w:sz w:val="20"/>
          <w:szCs w:val="20"/>
          <w:lang w:eastAsia="en-US"/>
        </w:rPr>
      </w:pPr>
    </w:p>
    <w:p w14:paraId="6C21CB2F" w14:textId="089772BB" w:rsidR="00BD1013" w:rsidRDefault="00BD1013" w:rsidP="00BD1013">
      <w:pPr>
        <w:spacing w:line="260" w:lineRule="atLeast"/>
        <w:jc w:val="both"/>
        <w:rPr>
          <w:rFonts w:ascii="Arial" w:eastAsia="Calibri" w:hAnsi="Arial" w:cs="Arial"/>
          <w:sz w:val="20"/>
          <w:szCs w:val="20"/>
          <w:lang w:eastAsia="en-US"/>
        </w:rPr>
      </w:pPr>
      <w:r w:rsidRPr="00750FC8">
        <w:rPr>
          <w:rFonts w:ascii="Arial" w:eastAsia="Calibri" w:hAnsi="Arial" w:cs="Arial"/>
          <w:sz w:val="20"/>
          <w:szCs w:val="20"/>
        </w:rPr>
        <w:t xml:space="preserve">Končni rok za izvedbo vseh aktivnosti je </w:t>
      </w:r>
      <w:r w:rsidR="008D75FF">
        <w:rPr>
          <w:rFonts w:ascii="Arial" w:hAnsi="Arial" w:cs="Arial"/>
          <w:color w:val="000000" w:themeColor="text1"/>
          <w:sz w:val="20"/>
          <w:szCs w:val="20"/>
        </w:rPr>
        <w:t>15. 11. 2026</w:t>
      </w:r>
      <w:r w:rsidRPr="00750FC8">
        <w:rPr>
          <w:rFonts w:ascii="Arial" w:eastAsia="Calibri" w:hAnsi="Arial" w:cs="Arial"/>
          <w:sz w:val="20"/>
          <w:szCs w:val="20"/>
        </w:rPr>
        <w:t>.</w:t>
      </w:r>
    </w:p>
    <w:p w14:paraId="677CAB08" w14:textId="77777777" w:rsidR="00BD1013" w:rsidRDefault="00BD1013" w:rsidP="00BD1013">
      <w:pPr>
        <w:spacing w:line="260" w:lineRule="atLeast"/>
        <w:jc w:val="both"/>
        <w:rPr>
          <w:rFonts w:ascii="Arial" w:eastAsia="Calibri" w:hAnsi="Arial" w:cs="Arial"/>
          <w:sz w:val="20"/>
          <w:szCs w:val="20"/>
          <w:lang w:eastAsia="en-US"/>
        </w:rPr>
      </w:pPr>
    </w:p>
    <w:p w14:paraId="34BA2D8B" w14:textId="77777777" w:rsidR="00BD1013" w:rsidRDefault="00BD1013" w:rsidP="00BD1013">
      <w:pPr>
        <w:spacing w:line="260" w:lineRule="atLeast"/>
        <w:jc w:val="both"/>
        <w:rPr>
          <w:rFonts w:ascii="Arial" w:hAnsi="Arial" w:cs="Arial"/>
          <w:sz w:val="20"/>
          <w:szCs w:val="20"/>
        </w:rPr>
      </w:pPr>
    </w:p>
    <w:p w14:paraId="65720CF4" w14:textId="70A5751E" w:rsidR="00BD1013" w:rsidRPr="0080416B" w:rsidRDefault="00BD1013" w:rsidP="00BD1013">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 OBVEZNOSTI IN ODGOVORNOSTI IZVAJALCA</w:t>
      </w:r>
    </w:p>
    <w:p w14:paraId="6367D636" w14:textId="77777777" w:rsidR="00BD1013" w:rsidRPr="00C95EB9" w:rsidRDefault="00BD1013" w:rsidP="00BD1013">
      <w:pPr>
        <w:spacing w:line="260" w:lineRule="atLeast"/>
        <w:jc w:val="both"/>
        <w:rPr>
          <w:rFonts w:ascii="Arial" w:hAnsi="Arial" w:cs="Arial"/>
          <w:b/>
          <w:bCs/>
          <w:sz w:val="20"/>
          <w:szCs w:val="20"/>
        </w:rPr>
      </w:pPr>
    </w:p>
    <w:p w14:paraId="2191D333" w14:textId="6E02B204" w:rsidR="00BD1013" w:rsidRPr="000C572C" w:rsidRDefault="007608A4" w:rsidP="00BD1013">
      <w:pPr>
        <w:keepNext/>
        <w:tabs>
          <w:tab w:val="num" w:pos="1356"/>
        </w:tabs>
        <w:spacing w:line="260" w:lineRule="atLeast"/>
        <w:jc w:val="center"/>
        <w:rPr>
          <w:rFonts w:ascii="Arial" w:hAnsi="Arial" w:cs="Arial"/>
          <w:sz w:val="20"/>
          <w:szCs w:val="20"/>
        </w:rPr>
      </w:pPr>
      <w:r>
        <w:rPr>
          <w:rFonts w:ascii="Arial" w:hAnsi="Arial" w:cs="Arial"/>
          <w:sz w:val="20"/>
          <w:szCs w:val="20"/>
        </w:rPr>
        <w:t>5</w:t>
      </w:r>
      <w:r w:rsidR="00BD1013" w:rsidRPr="5BD2FF2F">
        <w:rPr>
          <w:rFonts w:ascii="Arial" w:hAnsi="Arial" w:cs="Arial"/>
          <w:sz w:val="20"/>
          <w:szCs w:val="20"/>
        </w:rPr>
        <w:t>. člen</w:t>
      </w:r>
    </w:p>
    <w:p w14:paraId="72600F7C" w14:textId="77777777" w:rsidR="00BD1013" w:rsidRPr="00C95EB9" w:rsidRDefault="00BD1013" w:rsidP="00BD1013">
      <w:pPr>
        <w:overflowPunct w:val="0"/>
        <w:autoSpaceDE w:val="0"/>
        <w:autoSpaceDN w:val="0"/>
        <w:adjustRightInd w:val="0"/>
        <w:spacing w:line="260" w:lineRule="atLeast"/>
        <w:jc w:val="both"/>
        <w:textAlignment w:val="baseline"/>
        <w:rPr>
          <w:rFonts w:ascii="Arial" w:hAnsi="Arial" w:cs="Arial"/>
          <w:sz w:val="20"/>
          <w:szCs w:val="20"/>
        </w:rPr>
      </w:pPr>
    </w:p>
    <w:p w14:paraId="6A3EFE95" w14:textId="77777777" w:rsidR="00BD1013" w:rsidRPr="00C95EB9" w:rsidRDefault="00BD1013" w:rsidP="00BD1013">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S to pogodbo se izvajalec zaveže opraviti v pogodbi določene storitve.</w:t>
      </w:r>
    </w:p>
    <w:p w14:paraId="0DB981C2" w14:textId="77777777" w:rsidR="00BD1013" w:rsidRPr="00C95EB9" w:rsidRDefault="00BD1013" w:rsidP="00BD1013">
      <w:pPr>
        <w:overflowPunct w:val="0"/>
        <w:autoSpaceDE w:val="0"/>
        <w:autoSpaceDN w:val="0"/>
        <w:adjustRightInd w:val="0"/>
        <w:spacing w:line="260" w:lineRule="atLeast"/>
        <w:jc w:val="both"/>
        <w:textAlignment w:val="baseline"/>
        <w:rPr>
          <w:rFonts w:ascii="Arial" w:hAnsi="Arial" w:cs="Arial"/>
          <w:sz w:val="20"/>
          <w:szCs w:val="20"/>
          <w:highlight w:val="yellow"/>
        </w:rPr>
      </w:pPr>
    </w:p>
    <w:p w14:paraId="20B3AAF9" w14:textId="77777777" w:rsidR="00BD1013" w:rsidRPr="00C95EB9" w:rsidRDefault="00BD1013" w:rsidP="00BD1013">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Izvajalec se obvezuje, da bo:  </w:t>
      </w:r>
    </w:p>
    <w:p w14:paraId="27B2CE7A" w14:textId="77777777" w:rsidR="00BD1013" w:rsidRPr="002E146F" w:rsidRDefault="00BD1013" w:rsidP="00F36ADE">
      <w:pPr>
        <w:pStyle w:val="Odstavekseznama"/>
        <w:numPr>
          <w:ilvl w:val="0"/>
          <w:numId w:val="28"/>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izvajal storitve po tej pogodbi po pravilih stroke, v skladu z navodili naročnika, s skrbnostjo dobrega gospodarja in v pogodbenem roku; </w:t>
      </w:r>
    </w:p>
    <w:p w14:paraId="11A7E4C2" w14:textId="77777777" w:rsidR="00BD1013" w:rsidRPr="002E146F" w:rsidRDefault="00BD1013" w:rsidP="00F36ADE">
      <w:pPr>
        <w:pStyle w:val="Odstavekseznama"/>
        <w:numPr>
          <w:ilvl w:val="0"/>
          <w:numId w:val="28"/>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pri izvajanju pogodbenih obveznosti uporabljal napredne tehnologije in metode glede na opremljenost naročnika;  </w:t>
      </w:r>
    </w:p>
    <w:p w14:paraId="17468863" w14:textId="77777777" w:rsidR="00BD1013" w:rsidRPr="002E146F" w:rsidRDefault="00BD1013" w:rsidP="00F36ADE">
      <w:pPr>
        <w:pStyle w:val="Odstavekseznama"/>
        <w:numPr>
          <w:ilvl w:val="0"/>
          <w:numId w:val="28"/>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takoj pisno opozoril naročnika na okoliščine (tekoče probleme, nastale situacije), ki bi lahko otežile ali onemogočile kvalitetno, pravilno in pravočasno izvedbo storitev;</w:t>
      </w:r>
    </w:p>
    <w:p w14:paraId="07EAF80A" w14:textId="77777777" w:rsidR="00BD1013" w:rsidRPr="002E146F" w:rsidRDefault="00BD1013" w:rsidP="00F36ADE">
      <w:pPr>
        <w:pStyle w:val="Odstavekseznama"/>
        <w:numPr>
          <w:ilvl w:val="0"/>
          <w:numId w:val="28"/>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omogočal ustrezen nadzor naročniku;  </w:t>
      </w:r>
    </w:p>
    <w:p w14:paraId="5C3A4257" w14:textId="77777777" w:rsidR="00BD1013" w:rsidRPr="002E146F" w:rsidRDefault="00BD1013" w:rsidP="00F36ADE">
      <w:pPr>
        <w:pStyle w:val="Odstavekseznama"/>
        <w:numPr>
          <w:ilvl w:val="0"/>
          <w:numId w:val="28"/>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plačal pogodbeno kazen, kot je določena v tej pogodbi, v primeru zamude, ki bo nastala po izključni krivdi izvajalca;</w:t>
      </w:r>
    </w:p>
    <w:p w14:paraId="420FF1FA" w14:textId="77777777" w:rsidR="00BD1013" w:rsidRDefault="00BD1013" w:rsidP="00F36ADE">
      <w:pPr>
        <w:pStyle w:val="Odstavekseznama"/>
        <w:numPr>
          <w:ilvl w:val="0"/>
          <w:numId w:val="28"/>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zagotovil, da bodo dela, prevzeta s to pogodbo, izvajali strokovnjaki, ki jih bo navedel v ponudbi kot referenčni kader; </w:t>
      </w:r>
    </w:p>
    <w:p w14:paraId="6A2DAC2E" w14:textId="15A57D7C" w:rsidR="007608A4" w:rsidRPr="007608A4" w:rsidRDefault="007608A4" w:rsidP="00F36ADE">
      <w:pPr>
        <w:numPr>
          <w:ilvl w:val="0"/>
          <w:numId w:val="28"/>
        </w:numPr>
        <w:overflowPunct w:val="0"/>
        <w:autoSpaceDE w:val="0"/>
        <w:autoSpaceDN w:val="0"/>
        <w:adjustRightInd w:val="0"/>
        <w:jc w:val="both"/>
        <w:textAlignment w:val="baseline"/>
        <w:rPr>
          <w:rFonts w:ascii="Arial" w:hAnsi="Arial" w:cs="Arial"/>
          <w:sz w:val="20"/>
          <w:szCs w:val="20"/>
        </w:rPr>
      </w:pPr>
      <w:r w:rsidRPr="007608A4">
        <w:rPr>
          <w:rFonts w:ascii="Arial" w:hAnsi="Arial" w:cs="Arial"/>
          <w:sz w:val="20"/>
          <w:szCs w:val="20"/>
        </w:rPr>
        <w:t>pripravil in posredoval gradiva (PowerPoint predstavitve, delovni materiali) pred izvedbo vsake delavnice;</w:t>
      </w:r>
    </w:p>
    <w:p w14:paraId="75335D8A" w14:textId="5CA078B8" w:rsidR="007608A4" w:rsidRPr="007608A4" w:rsidRDefault="007608A4" w:rsidP="00F36ADE">
      <w:pPr>
        <w:numPr>
          <w:ilvl w:val="0"/>
          <w:numId w:val="28"/>
        </w:numPr>
        <w:overflowPunct w:val="0"/>
        <w:autoSpaceDE w:val="0"/>
        <w:autoSpaceDN w:val="0"/>
        <w:adjustRightInd w:val="0"/>
        <w:jc w:val="both"/>
        <w:textAlignment w:val="baseline"/>
        <w:rPr>
          <w:rFonts w:ascii="Arial" w:hAnsi="Arial" w:cs="Arial"/>
          <w:sz w:val="20"/>
          <w:szCs w:val="20"/>
        </w:rPr>
      </w:pPr>
      <w:r w:rsidRPr="007608A4">
        <w:rPr>
          <w:rFonts w:ascii="Arial" w:hAnsi="Arial" w:cs="Arial"/>
          <w:sz w:val="20"/>
          <w:szCs w:val="20"/>
        </w:rPr>
        <w:t>izvajal praktične delavnice v skladu z dogovorjeno vsebino</w:t>
      </w:r>
      <w:r>
        <w:rPr>
          <w:rFonts w:ascii="Arial" w:hAnsi="Arial" w:cs="Arial"/>
          <w:sz w:val="20"/>
          <w:szCs w:val="20"/>
        </w:rPr>
        <w:t xml:space="preserve"> in v slovenskem jeziku</w:t>
      </w:r>
      <w:r w:rsidRPr="007608A4">
        <w:rPr>
          <w:rFonts w:ascii="Arial" w:hAnsi="Arial" w:cs="Arial"/>
          <w:sz w:val="20"/>
          <w:szCs w:val="20"/>
        </w:rPr>
        <w:t>;</w:t>
      </w:r>
    </w:p>
    <w:p w14:paraId="4E986880" w14:textId="77777777" w:rsidR="007608A4" w:rsidRPr="007608A4" w:rsidRDefault="007608A4" w:rsidP="00F36ADE">
      <w:pPr>
        <w:numPr>
          <w:ilvl w:val="0"/>
          <w:numId w:val="28"/>
        </w:numPr>
        <w:overflowPunct w:val="0"/>
        <w:autoSpaceDE w:val="0"/>
        <w:autoSpaceDN w:val="0"/>
        <w:adjustRightInd w:val="0"/>
        <w:jc w:val="both"/>
        <w:textAlignment w:val="baseline"/>
        <w:rPr>
          <w:rFonts w:ascii="Arial" w:hAnsi="Arial" w:cs="Arial"/>
          <w:sz w:val="20"/>
          <w:szCs w:val="20"/>
        </w:rPr>
      </w:pPr>
      <w:r w:rsidRPr="007608A4">
        <w:rPr>
          <w:rFonts w:ascii="Arial" w:hAnsi="Arial" w:cs="Arial"/>
          <w:sz w:val="20"/>
          <w:szCs w:val="20"/>
        </w:rPr>
        <w:t>odgovarjal na vprašanja udeležencev;</w:t>
      </w:r>
    </w:p>
    <w:p w14:paraId="41D381F7" w14:textId="08CBC4B5" w:rsidR="007608A4" w:rsidRPr="007608A4" w:rsidRDefault="007608A4" w:rsidP="00F36ADE">
      <w:pPr>
        <w:pStyle w:val="Odstavekseznama"/>
        <w:numPr>
          <w:ilvl w:val="0"/>
          <w:numId w:val="28"/>
        </w:numPr>
        <w:overflowPunct w:val="0"/>
        <w:autoSpaceDE w:val="0"/>
        <w:autoSpaceDN w:val="0"/>
        <w:adjustRightInd w:val="0"/>
        <w:spacing w:line="260" w:lineRule="atLeast"/>
        <w:jc w:val="both"/>
        <w:textAlignment w:val="baseline"/>
        <w:rPr>
          <w:rFonts w:ascii="Arial" w:hAnsi="Arial" w:cs="Arial"/>
          <w:sz w:val="20"/>
          <w:szCs w:val="20"/>
        </w:rPr>
      </w:pPr>
      <w:r w:rsidRPr="007608A4">
        <w:rPr>
          <w:rFonts w:ascii="Arial" w:hAnsi="Arial" w:cs="Arial"/>
          <w:sz w:val="20"/>
          <w:szCs w:val="20"/>
        </w:rPr>
        <w:t>sodeloval z naročnikom pri določanju vsebinskih poudarkov delavnic</w:t>
      </w:r>
      <w:r>
        <w:rPr>
          <w:rFonts w:ascii="Arial" w:hAnsi="Arial" w:cs="Arial"/>
          <w:sz w:val="20"/>
          <w:szCs w:val="20"/>
        </w:rPr>
        <w:t>;</w:t>
      </w:r>
    </w:p>
    <w:p w14:paraId="78C2CCA6" w14:textId="77777777" w:rsidR="00BD1013" w:rsidRPr="002E146F" w:rsidRDefault="00BD1013" w:rsidP="00F36ADE">
      <w:pPr>
        <w:pStyle w:val="Odstavekseznama"/>
        <w:numPr>
          <w:ilvl w:val="0"/>
          <w:numId w:val="28"/>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zagotovil, da bo komunikacija z naročnikom ves čas izvajanja pogodbenih del potekala v slovenskem jeziku;</w:t>
      </w:r>
    </w:p>
    <w:p w14:paraId="6431EB6C" w14:textId="77777777" w:rsidR="00BD1013" w:rsidRPr="002E146F" w:rsidRDefault="00BD1013" w:rsidP="00F36ADE">
      <w:pPr>
        <w:pStyle w:val="Odstavekseznama"/>
        <w:numPr>
          <w:ilvl w:val="0"/>
          <w:numId w:val="28"/>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vso dokumentacijo pripravil in izdelal v slovenskem jeziku.</w:t>
      </w:r>
    </w:p>
    <w:p w14:paraId="6A217675" w14:textId="77777777" w:rsidR="00BD1013" w:rsidRPr="00C95EB9" w:rsidRDefault="00BD1013" w:rsidP="00BD1013">
      <w:pPr>
        <w:overflowPunct w:val="0"/>
        <w:autoSpaceDE w:val="0"/>
        <w:autoSpaceDN w:val="0"/>
        <w:adjustRightInd w:val="0"/>
        <w:spacing w:line="260" w:lineRule="atLeast"/>
        <w:jc w:val="both"/>
        <w:textAlignment w:val="baseline"/>
        <w:rPr>
          <w:rFonts w:ascii="Arial" w:hAnsi="Arial" w:cs="Arial"/>
          <w:sz w:val="20"/>
          <w:szCs w:val="20"/>
        </w:rPr>
      </w:pPr>
    </w:p>
    <w:p w14:paraId="20CA59BF" w14:textId="77777777" w:rsidR="00BD1013" w:rsidRPr="00C95EB9" w:rsidRDefault="00BD1013" w:rsidP="00BD1013">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Način izvedbe storitev sme izvajalec izbrati v skladu s svojo strokovno presojo, če ga ne določi naročnik, ali če iz predmeta in namena naročila ne izhaja drugače.</w:t>
      </w:r>
    </w:p>
    <w:p w14:paraId="0DE1B5CD" w14:textId="77777777" w:rsidR="00BD1013" w:rsidRPr="00C95EB9" w:rsidRDefault="00BD1013" w:rsidP="00BD1013">
      <w:pPr>
        <w:overflowPunct w:val="0"/>
        <w:autoSpaceDE w:val="0"/>
        <w:autoSpaceDN w:val="0"/>
        <w:adjustRightInd w:val="0"/>
        <w:spacing w:line="260" w:lineRule="atLeast"/>
        <w:jc w:val="both"/>
        <w:textAlignment w:val="baseline"/>
        <w:rPr>
          <w:rFonts w:ascii="Arial" w:hAnsi="Arial" w:cs="Arial"/>
          <w:sz w:val="20"/>
          <w:szCs w:val="20"/>
        </w:rPr>
      </w:pPr>
    </w:p>
    <w:p w14:paraId="270842E7" w14:textId="77777777" w:rsidR="00BD1013" w:rsidRPr="00C95EB9" w:rsidRDefault="00BD1013" w:rsidP="00BD1013">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lastRenderedPageBreak/>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2FB7210" w14:textId="77777777" w:rsidR="00BD1013" w:rsidRPr="00C95EB9" w:rsidRDefault="00BD1013" w:rsidP="00BD1013">
      <w:pPr>
        <w:overflowPunct w:val="0"/>
        <w:autoSpaceDE w:val="0"/>
        <w:autoSpaceDN w:val="0"/>
        <w:adjustRightInd w:val="0"/>
        <w:spacing w:line="260" w:lineRule="atLeast"/>
        <w:jc w:val="both"/>
        <w:textAlignment w:val="baseline"/>
        <w:rPr>
          <w:rFonts w:ascii="Arial" w:hAnsi="Arial" w:cs="Arial"/>
          <w:sz w:val="20"/>
          <w:szCs w:val="20"/>
        </w:rPr>
      </w:pPr>
    </w:p>
    <w:p w14:paraId="035370A3" w14:textId="77777777" w:rsidR="00BD1013" w:rsidRDefault="00BD1013" w:rsidP="00BD1013">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3314BFC3" w14:textId="77777777" w:rsidR="00BD1013" w:rsidRPr="00C95EB9" w:rsidRDefault="00BD1013" w:rsidP="00BD1013">
      <w:pPr>
        <w:overflowPunct w:val="0"/>
        <w:autoSpaceDE w:val="0"/>
        <w:autoSpaceDN w:val="0"/>
        <w:adjustRightInd w:val="0"/>
        <w:spacing w:line="260" w:lineRule="atLeast"/>
        <w:jc w:val="both"/>
        <w:textAlignment w:val="baseline"/>
        <w:rPr>
          <w:rFonts w:ascii="Arial" w:hAnsi="Arial" w:cs="Arial"/>
          <w:sz w:val="20"/>
          <w:szCs w:val="20"/>
        </w:rPr>
      </w:pPr>
    </w:p>
    <w:p w14:paraId="3E0D5C33" w14:textId="77777777" w:rsidR="00BD1013" w:rsidRPr="00C95EB9" w:rsidRDefault="00BD1013" w:rsidP="00BD1013">
      <w:pPr>
        <w:tabs>
          <w:tab w:val="center" w:pos="4320"/>
          <w:tab w:val="right" w:pos="8640"/>
        </w:tabs>
        <w:spacing w:line="260" w:lineRule="atLeast"/>
        <w:jc w:val="both"/>
        <w:rPr>
          <w:rFonts w:ascii="Arial" w:hAnsi="Arial" w:cs="Arial"/>
          <w:b/>
          <w:bCs/>
          <w:sz w:val="20"/>
          <w:szCs w:val="20"/>
        </w:rPr>
      </w:pPr>
    </w:p>
    <w:p w14:paraId="2196E3DA" w14:textId="78743EC8" w:rsidR="00BD1013" w:rsidRPr="0080416B" w:rsidRDefault="00BD1013" w:rsidP="00BD1013">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VI. OBVEZNOSTI IN ODGOVORNOSTI NAROČNIKA</w:t>
      </w:r>
    </w:p>
    <w:p w14:paraId="34AFD513" w14:textId="77777777" w:rsidR="00BD1013" w:rsidRPr="00C95EB9" w:rsidRDefault="00BD1013" w:rsidP="00BD1013">
      <w:pPr>
        <w:spacing w:line="260" w:lineRule="atLeast"/>
        <w:jc w:val="both"/>
        <w:rPr>
          <w:rFonts w:ascii="Arial" w:hAnsi="Arial" w:cs="Arial"/>
          <w:b/>
          <w:bCs/>
          <w:sz w:val="20"/>
          <w:szCs w:val="20"/>
        </w:rPr>
      </w:pPr>
    </w:p>
    <w:p w14:paraId="588DFA31" w14:textId="018D90B5" w:rsidR="00BD1013" w:rsidRPr="00C95EB9" w:rsidRDefault="007608A4" w:rsidP="00BD1013">
      <w:pPr>
        <w:keepNext/>
        <w:tabs>
          <w:tab w:val="num" w:pos="1356"/>
        </w:tabs>
        <w:spacing w:line="260" w:lineRule="atLeast"/>
        <w:jc w:val="center"/>
        <w:rPr>
          <w:rFonts w:ascii="Arial" w:hAnsi="Arial" w:cs="Arial"/>
          <w:sz w:val="20"/>
          <w:szCs w:val="20"/>
        </w:rPr>
      </w:pPr>
      <w:r>
        <w:rPr>
          <w:rFonts w:ascii="Arial" w:hAnsi="Arial" w:cs="Arial"/>
          <w:sz w:val="20"/>
          <w:szCs w:val="20"/>
        </w:rPr>
        <w:t>6</w:t>
      </w:r>
      <w:r w:rsidR="00BD1013" w:rsidRPr="5BD2FF2F">
        <w:rPr>
          <w:rFonts w:ascii="Arial" w:hAnsi="Arial" w:cs="Arial"/>
          <w:sz w:val="20"/>
          <w:szCs w:val="20"/>
        </w:rPr>
        <w:t>. člen</w:t>
      </w:r>
    </w:p>
    <w:p w14:paraId="59C3FDCB" w14:textId="77777777" w:rsidR="00BD1013" w:rsidRPr="00C95EB9" w:rsidRDefault="00BD1013" w:rsidP="00BD1013">
      <w:pPr>
        <w:tabs>
          <w:tab w:val="center" w:pos="4320"/>
          <w:tab w:val="right" w:pos="8640"/>
        </w:tabs>
        <w:spacing w:line="260" w:lineRule="atLeast"/>
        <w:jc w:val="both"/>
        <w:rPr>
          <w:rFonts w:ascii="Arial" w:hAnsi="Arial" w:cs="Arial"/>
          <w:sz w:val="20"/>
          <w:szCs w:val="20"/>
        </w:rPr>
      </w:pPr>
    </w:p>
    <w:p w14:paraId="4EEC4656" w14:textId="77777777" w:rsidR="00BD1013" w:rsidRPr="00C95EB9" w:rsidRDefault="00BD1013" w:rsidP="00BD1013">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Naročnik se obvezuje, da bo: </w:t>
      </w:r>
    </w:p>
    <w:p w14:paraId="5953392B" w14:textId="77777777" w:rsidR="00BD1013" w:rsidRPr="00C95EB9" w:rsidRDefault="00BD1013" w:rsidP="00F36ADE">
      <w:pPr>
        <w:numPr>
          <w:ilvl w:val="0"/>
          <w:numId w:val="27"/>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izpolnjeval vse predvidene obveznosti v rokih in na dogovorjen način;  </w:t>
      </w:r>
    </w:p>
    <w:p w14:paraId="68C4FDFC" w14:textId="77777777" w:rsidR="00BD1013" w:rsidRPr="00C95EB9" w:rsidRDefault="00BD1013" w:rsidP="00F36ADE">
      <w:pPr>
        <w:numPr>
          <w:ilvl w:val="0"/>
          <w:numId w:val="27"/>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zagotovil razpoložljivost potrebnih človeških, informacijskih in finančnih virov;  </w:t>
      </w:r>
    </w:p>
    <w:p w14:paraId="6850A4CE" w14:textId="77777777" w:rsidR="00BD1013" w:rsidRPr="00C95EB9" w:rsidRDefault="00BD1013" w:rsidP="00F36ADE">
      <w:pPr>
        <w:numPr>
          <w:ilvl w:val="0"/>
          <w:numId w:val="27"/>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izvajalcu omogočil dostop do dokumentacije, ki jo ima na razpolago in je potrebna za izvedbo prevzetih storitev;</w:t>
      </w:r>
    </w:p>
    <w:p w14:paraId="78CF6121" w14:textId="77777777" w:rsidR="00BD1013" w:rsidRPr="00C95EB9" w:rsidRDefault="00BD1013" w:rsidP="00F36ADE">
      <w:pPr>
        <w:numPr>
          <w:ilvl w:val="0"/>
          <w:numId w:val="27"/>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izvajalcu nudil prostor na sedežu naročnika z ustrezno opremo za potrebe koordinacije projekta z naročnikom;</w:t>
      </w:r>
    </w:p>
    <w:p w14:paraId="46CE1737" w14:textId="77777777" w:rsidR="00BD1013" w:rsidRDefault="00BD1013" w:rsidP="00F36ADE">
      <w:pPr>
        <w:numPr>
          <w:ilvl w:val="0"/>
          <w:numId w:val="27"/>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plačeval naročene storitve v dogovorjenih rokih.</w:t>
      </w:r>
    </w:p>
    <w:p w14:paraId="6B5D65EE" w14:textId="77777777" w:rsidR="00BD1013" w:rsidRPr="00C95EB9" w:rsidRDefault="00BD1013" w:rsidP="00BD1013">
      <w:pPr>
        <w:overflowPunct w:val="0"/>
        <w:autoSpaceDE w:val="0"/>
        <w:autoSpaceDN w:val="0"/>
        <w:adjustRightInd w:val="0"/>
        <w:spacing w:line="260" w:lineRule="atLeast"/>
        <w:ind w:left="783"/>
        <w:jc w:val="both"/>
        <w:textAlignment w:val="baseline"/>
        <w:rPr>
          <w:rFonts w:ascii="Arial" w:hAnsi="Arial" w:cs="Arial"/>
          <w:sz w:val="20"/>
          <w:szCs w:val="20"/>
        </w:rPr>
      </w:pPr>
    </w:p>
    <w:p w14:paraId="791C4A34" w14:textId="77777777" w:rsidR="00BD1013" w:rsidRPr="00C95EB9" w:rsidRDefault="00BD1013" w:rsidP="00BD1013">
      <w:pPr>
        <w:keepNext/>
        <w:spacing w:line="260" w:lineRule="atLeast"/>
        <w:jc w:val="both"/>
        <w:rPr>
          <w:rFonts w:ascii="Arial" w:hAnsi="Arial" w:cs="Arial"/>
          <w:b/>
          <w:bCs/>
          <w:sz w:val="20"/>
          <w:szCs w:val="20"/>
        </w:rPr>
      </w:pPr>
    </w:p>
    <w:p w14:paraId="4D5798B6" w14:textId="2EF5245B" w:rsidR="00BD1013" w:rsidRPr="0080416B" w:rsidRDefault="00BD1013" w:rsidP="00BD1013">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VII. POROČANJE IN PREVZEM POGODBENEGA DELA</w:t>
      </w:r>
    </w:p>
    <w:p w14:paraId="348A66A5" w14:textId="77777777" w:rsidR="00BD1013" w:rsidRPr="0080416B" w:rsidRDefault="00BD1013" w:rsidP="00BD1013">
      <w:pPr>
        <w:keepNext/>
        <w:spacing w:line="260" w:lineRule="atLeast"/>
        <w:ind w:left="426"/>
        <w:jc w:val="both"/>
        <w:rPr>
          <w:rFonts w:ascii="Arial" w:eastAsia="Calibri" w:hAnsi="Arial" w:cs="Arial"/>
          <w:b/>
          <w:bCs/>
          <w:sz w:val="20"/>
          <w:szCs w:val="20"/>
        </w:rPr>
      </w:pPr>
    </w:p>
    <w:p w14:paraId="3C908A54" w14:textId="15750510" w:rsidR="00BD1013" w:rsidRPr="00B61797" w:rsidRDefault="007608A4" w:rsidP="00BD1013">
      <w:pPr>
        <w:keepNext/>
        <w:tabs>
          <w:tab w:val="num" w:pos="1356"/>
        </w:tabs>
        <w:spacing w:line="260" w:lineRule="atLeast"/>
        <w:jc w:val="center"/>
        <w:rPr>
          <w:rFonts w:ascii="Arial" w:hAnsi="Arial" w:cs="Arial"/>
          <w:sz w:val="20"/>
          <w:szCs w:val="20"/>
        </w:rPr>
      </w:pPr>
      <w:r>
        <w:rPr>
          <w:rFonts w:ascii="Arial" w:hAnsi="Arial" w:cs="Arial"/>
          <w:sz w:val="20"/>
          <w:szCs w:val="20"/>
        </w:rPr>
        <w:t>7</w:t>
      </w:r>
      <w:r w:rsidR="00BD1013" w:rsidRPr="5BD2FF2F">
        <w:rPr>
          <w:rFonts w:ascii="Arial" w:hAnsi="Arial" w:cs="Arial"/>
          <w:sz w:val="20"/>
          <w:szCs w:val="20"/>
        </w:rPr>
        <w:t>. člen</w:t>
      </w:r>
    </w:p>
    <w:p w14:paraId="10178FCF" w14:textId="77777777" w:rsidR="00BD1013" w:rsidRPr="00C95EB9" w:rsidRDefault="00BD1013" w:rsidP="00BD1013">
      <w:pPr>
        <w:spacing w:line="260" w:lineRule="atLeast"/>
        <w:jc w:val="both"/>
        <w:rPr>
          <w:rFonts w:ascii="Arial" w:hAnsi="Arial" w:cs="Arial"/>
          <w:sz w:val="20"/>
          <w:szCs w:val="20"/>
          <w:highlight w:val="yellow"/>
        </w:rPr>
      </w:pPr>
    </w:p>
    <w:p w14:paraId="6F822D96" w14:textId="77777777" w:rsidR="003148BB" w:rsidRPr="003148BB" w:rsidRDefault="007608A4" w:rsidP="00BD1013">
      <w:pPr>
        <w:spacing w:line="260" w:lineRule="atLeast"/>
        <w:jc w:val="both"/>
        <w:rPr>
          <w:rFonts w:ascii="Arial" w:eastAsia="Calibri" w:hAnsi="Arial" w:cs="Arial"/>
          <w:sz w:val="20"/>
          <w:szCs w:val="20"/>
        </w:rPr>
      </w:pPr>
      <w:r w:rsidRPr="003148BB">
        <w:rPr>
          <w:rFonts w:ascii="Arial" w:eastAsia="Calibri" w:hAnsi="Arial" w:cs="Arial"/>
          <w:sz w:val="20"/>
          <w:szCs w:val="20"/>
        </w:rPr>
        <w:t xml:space="preserve">Izvajalec naročniku </w:t>
      </w:r>
      <w:r w:rsidR="00A64615" w:rsidRPr="003148BB">
        <w:rPr>
          <w:rFonts w:ascii="Arial" w:eastAsia="Calibri" w:hAnsi="Arial" w:cs="Arial"/>
          <w:sz w:val="20"/>
          <w:szCs w:val="20"/>
        </w:rPr>
        <w:t>poroča o opravljenih storitvah</w:t>
      </w:r>
      <w:r w:rsidR="003148BB" w:rsidRPr="003148BB">
        <w:rPr>
          <w:rFonts w:ascii="Arial" w:eastAsia="Calibri" w:hAnsi="Arial" w:cs="Arial"/>
          <w:sz w:val="20"/>
          <w:szCs w:val="20"/>
        </w:rPr>
        <w:t xml:space="preserve"> in sicer:</w:t>
      </w:r>
    </w:p>
    <w:p w14:paraId="44C28D90" w14:textId="3695A3BB" w:rsidR="003148BB" w:rsidRPr="003148BB" w:rsidRDefault="003148BB" w:rsidP="005B50DB">
      <w:pPr>
        <w:pStyle w:val="Odstavekseznama"/>
        <w:numPr>
          <w:ilvl w:val="0"/>
          <w:numId w:val="40"/>
        </w:numPr>
        <w:spacing w:line="260" w:lineRule="atLeast"/>
        <w:jc w:val="both"/>
        <w:rPr>
          <w:rFonts w:ascii="Arial" w:eastAsia="Calibri" w:hAnsi="Arial" w:cs="Arial"/>
          <w:sz w:val="20"/>
          <w:szCs w:val="20"/>
        </w:rPr>
      </w:pPr>
      <w:r w:rsidRPr="003148BB">
        <w:rPr>
          <w:rFonts w:ascii="Arial" w:eastAsia="Calibri" w:hAnsi="Arial" w:cs="Arial"/>
          <w:sz w:val="20"/>
          <w:szCs w:val="20"/>
        </w:rPr>
        <w:t>3 mesece od podpisa pogodbe odda 1.vmesno poročilo o izvajanju</w:t>
      </w:r>
      <w:r w:rsidR="005B50DB">
        <w:rPr>
          <w:rFonts w:ascii="Arial" w:eastAsia="Calibri" w:hAnsi="Arial" w:cs="Arial"/>
          <w:sz w:val="20"/>
          <w:szCs w:val="20"/>
        </w:rPr>
        <w:t xml:space="preserve"> storitev</w:t>
      </w:r>
      <w:r>
        <w:rPr>
          <w:rFonts w:ascii="Arial" w:eastAsia="Calibri" w:hAnsi="Arial" w:cs="Arial"/>
          <w:sz w:val="20"/>
          <w:szCs w:val="20"/>
        </w:rPr>
        <w:t>,</w:t>
      </w:r>
    </w:p>
    <w:p w14:paraId="26329E3A" w14:textId="35C7FC60" w:rsidR="003148BB" w:rsidRPr="003148BB" w:rsidRDefault="003148BB" w:rsidP="005B50DB">
      <w:pPr>
        <w:pStyle w:val="Odstavekseznama"/>
        <w:numPr>
          <w:ilvl w:val="0"/>
          <w:numId w:val="40"/>
        </w:numPr>
        <w:spacing w:line="260" w:lineRule="atLeast"/>
        <w:jc w:val="both"/>
        <w:rPr>
          <w:rFonts w:ascii="Arial" w:eastAsia="Calibri" w:hAnsi="Arial" w:cs="Arial"/>
          <w:sz w:val="20"/>
          <w:szCs w:val="20"/>
        </w:rPr>
      </w:pPr>
      <w:r w:rsidRPr="003148BB">
        <w:rPr>
          <w:rFonts w:ascii="Arial" w:eastAsia="Calibri" w:hAnsi="Arial" w:cs="Arial"/>
          <w:sz w:val="20"/>
          <w:szCs w:val="20"/>
        </w:rPr>
        <w:t>6 mesecev od podpisa pogodbe odda 2. vmesno poročilo o izvajanju</w:t>
      </w:r>
      <w:r w:rsidR="005B50DB">
        <w:rPr>
          <w:rFonts w:ascii="Arial" w:eastAsia="Calibri" w:hAnsi="Arial" w:cs="Arial"/>
          <w:sz w:val="20"/>
          <w:szCs w:val="20"/>
        </w:rPr>
        <w:t xml:space="preserve"> storitev</w:t>
      </w:r>
      <w:r>
        <w:rPr>
          <w:rFonts w:ascii="Arial" w:eastAsia="Calibri" w:hAnsi="Arial" w:cs="Arial"/>
          <w:sz w:val="20"/>
          <w:szCs w:val="20"/>
        </w:rPr>
        <w:t>,</w:t>
      </w:r>
    </w:p>
    <w:p w14:paraId="774B8114" w14:textId="55264116" w:rsidR="003148BB" w:rsidRPr="003148BB" w:rsidRDefault="003148BB" w:rsidP="005B50DB">
      <w:pPr>
        <w:pStyle w:val="Odstavekseznama"/>
        <w:numPr>
          <w:ilvl w:val="0"/>
          <w:numId w:val="40"/>
        </w:numPr>
        <w:spacing w:line="260" w:lineRule="atLeast"/>
        <w:jc w:val="both"/>
        <w:rPr>
          <w:rFonts w:ascii="Arial" w:eastAsia="Calibri" w:hAnsi="Arial" w:cs="Arial"/>
          <w:sz w:val="20"/>
          <w:szCs w:val="20"/>
        </w:rPr>
      </w:pPr>
      <w:r w:rsidRPr="003148BB">
        <w:rPr>
          <w:rFonts w:ascii="Arial" w:eastAsia="Calibri" w:hAnsi="Arial" w:cs="Arial"/>
          <w:sz w:val="20"/>
          <w:szCs w:val="20"/>
        </w:rPr>
        <w:t>9 mesecev od podpisa pogodbe odda 3. vmesno poročilo o izvajanju</w:t>
      </w:r>
      <w:r w:rsidR="005B50DB">
        <w:rPr>
          <w:rFonts w:ascii="Arial" w:eastAsia="Calibri" w:hAnsi="Arial" w:cs="Arial"/>
          <w:sz w:val="20"/>
          <w:szCs w:val="20"/>
        </w:rPr>
        <w:t xml:space="preserve"> storitev</w:t>
      </w:r>
      <w:r>
        <w:rPr>
          <w:rFonts w:ascii="Arial" w:eastAsia="Calibri" w:hAnsi="Arial" w:cs="Arial"/>
          <w:sz w:val="20"/>
          <w:szCs w:val="20"/>
        </w:rPr>
        <w:t>,</w:t>
      </w:r>
      <w:r w:rsidRPr="003148BB">
        <w:rPr>
          <w:rFonts w:ascii="Arial" w:eastAsia="Calibri" w:hAnsi="Arial" w:cs="Arial"/>
          <w:sz w:val="20"/>
          <w:szCs w:val="20"/>
        </w:rPr>
        <w:t xml:space="preserve"> </w:t>
      </w:r>
    </w:p>
    <w:p w14:paraId="5742CEB4" w14:textId="74DFE9CF" w:rsidR="003148BB" w:rsidRPr="003148BB" w:rsidRDefault="003148BB" w:rsidP="005B50DB">
      <w:pPr>
        <w:pStyle w:val="Odstavekseznama"/>
        <w:numPr>
          <w:ilvl w:val="0"/>
          <w:numId w:val="40"/>
        </w:numPr>
        <w:spacing w:line="260" w:lineRule="atLeast"/>
        <w:jc w:val="both"/>
        <w:rPr>
          <w:rFonts w:ascii="Arial" w:eastAsia="Calibri" w:hAnsi="Arial" w:cs="Arial"/>
          <w:sz w:val="20"/>
          <w:szCs w:val="20"/>
        </w:rPr>
      </w:pPr>
      <w:r w:rsidRPr="003148BB">
        <w:rPr>
          <w:rFonts w:ascii="Arial" w:eastAsia="Calibri" w:hAnsi="Arial" w:cs="Arial"/>
          <w:sz w:val="20"/>
          <w:szCs w:val="20"/>
        </w:rPr>
        <w:t>11 mesecev od podpisa pogodbe in ne kasneje kot do 15.11.2026 odda zaključno poročilo o izvajanju storitev</w:t>
      </w:r>
      <w:r>
        <w:rPr>
          <w:rFonts w:ascii="Arial" w:eastAsia="Calibri" w:hAnsi="Arial" w:cs="Arial"/>
          <w:sz w:val="20"/>
          <w:szCs w:val="20"/>
        </w:rPr>
        <w:t>.</w:t>
      </w:r>
    </w:p>
    <w:p w14:paraId="0C8CE915" w14:textId="77777777" w:rsidR="003148BB" w:rsidRPr="003148BB" w:rsidRDefault="003148BB" w:rsidP="003148BB">
      <w:pPr>
        <w:spacing w:line="260" w:lineRule="atLeast"/>
        <w:jc w:val="both"/>
        <w:rPr>
          <w:rFonts w:ascii="Arial" w:eastAsia="Calibri" w:hAnsi="Arial" w:cs="Arial"/>
          <w:sz w:val="20"/>
          <w:szCs w:val="20"/>
        </w:rPr>
      </w:pPr>
    </w:p>
    <w:p w14:paraId="72F4C320" w14:textId="213C2D2A" w:rsidR="00BD1013" w:rsidRPr="003148BB" w:rsidRDefault="003148BB" w:rsidP="003148BB">
      <w:pPr>
        <w:spacing w:line="260" w:lineRule="atLeast"/>
        <w:jc w:val="both"/>
        <w:rPr>
          <w:rFonts w:ascii="Arial" w:eastAsia="Calibri" w:hAnsi="Arial" w:cs="Arial"/>
          <w:sz w:val="20"/>
          <w:szCs w:val="20"/>
        </w:rPr>
      </w:pPr>
      <w:r w:rsidRPr="003148BB">
        <w:rPr>
          <w:rFonts w:ascii="Arial" w:eastAsia="Calibri" w:hAnsi="Arial" w:cs="Arial"/>
          <w:sz w:val="20"/>
          <w:szCs w:val="20"/>
        </w:rPr>
        <w:t xml:space="preserve">Vmesna in končno </w:t>
      </w:r>
      <w:r w:rsidR="00A64615" w:rsidRPr="003148BB">
        <w:rPr>
          <w:rFonts w:ascii="Arial" w:eastAsia="Calibri" w:hAnsi="Arial" w:cs="Arial"/>
          <w:sz w:val="20"/>
          <w:szCs w:val="20"/>
        </w:rPr>
        <w:t>poročil</w:t>
      </w:r>
      <w:r w:rsidRPr="003148BB">
        <w:rPr>
          <w:rFonts w:ascii="Arial" w:eastAsia="Calibri" w:hAnsi="Arial" w:cs="Arial"/>
          <w:sz w:val="20"/>
          <w:szCs w:val="20"/>
        </w:rPr>
        <w:t>o</w:t>
      </w:r>
      <w:r w:rsidR="00A64615" w:rsidRPr="003148BB">
        <w:rPr>
          <w:rFonts w:ascii="Arial" w:eastAsia="Calibri" w:hAnsi="Arial" w:cs="Arial"/>
          <w:sz w:val="20"/>
          <w:szCs w:val="20"/>
        </w:rPr>
        <w:t xml:space="preserve"> izvajalec pripravi skladno z zahtevami</w:t>
      </w:r>
      <w:r w:rsidR="007608A4" w:rsidRPr="003148BB">
        <w:rPr>
          <w:rFonts w:ascii="Arial" w:eastAsia="Calibri" w:hAnsi="Arial" w:cs="Arial"/>
          <w:sz w:val="20"/>
          <w:szCs w:val="20"/>
        </w:rPr>
        <w:t xml:space="preserve"> v projektni nalogi. </w:t>
      </w:r>
    </w:p>
    <w:p w14:paraId="32EE950B" w14:textId="77777777" w:rsidR="00BD1013" w:rsidRDefault="00BD1013" w:rsidP="00BD1013">
      <w:pPr>
        <w:spacing w:line="260" w:lineRule="atLeast"/>
        <w:jc w:val="both"/>
        <w:rPr>
          <w:rFonts w:ascii="Arial" w:eastAsia="Calibri" w:hAnsi="Arial" w:cs="Arial"/>
          <w:sz w:val="20"/>
          <w:szCs w:val="20"/>
        </w:rPr>
      </w:pPr>
    </w:p>
    <w:p w14:paraId="411523DB"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 xml:space="preserve">Preverjanje kvalitete in obsega realizacije predmeta pogodbe izvaja naročnik, ki po potrebi, za posamezne naloge predmeta pogodbe, lahko organizira komisijo za preverjanje kvalitete in obsega storitev. </w:t>
      </w:r>
    </w:p>
    <w:p w14:paraId="630D556F" w14:textId="77777777" w:rsidR="00BD1013" w:rsidRDefault="00BD1013" w:rsidP="00BD1013">
      <w:pPr>
        <w:spacing w:line="260" w:lineRule="atLeast"/>
        <w:jc w:val="both"/>
        <w:rPr>
          <w:rFonts w:ascii="Arial" w:eastAsia="Calibri" w:hAnsi="Arial" w:cs="Arial"/>
          <w:sz w:val="20"/>
          <w:szCs w:val="20"/>
        </w:rPr>
      </w:pPr>
    </w:p>
    <w:p w14:paraId="11936B1A" w14:textId="77777777" w:rsidR="00BD1013" w:rsidRDefault="00BD1013" w:rsidP="00BD1013">
      <w:pPr>
        <w:spacing w:line="260" w:lineRule="atLeast"/>
        <w:jc w:val="both"/>
        <w:rPr>
          <w:rFonts w:ascii="Arial" w:eastAsia="Calibri" w:hAnsi="Arial" w:cs="Arial"/>
          <w:sz w:val="20"/>
          <w:szCs w:val="20"/>
        </w:rPr>
      </w:pPr>
      <w:r w:rsidRPr="5BD2FF2F">
        <w:rPr>
          <w:rFonts w:ascii="Arial" w:eastAsia="Calibri" w:hAnsi="Arial" w:cs="Arial"/>
          <w:sz w:val="20"/>
          <w:szCs w:val="20"/>
        </w:rPr>
        <w:t>Rezultati teh preverjanj morajo biti dokumentirani in so tudi pogoj za realizacijo plačil. Dokumentiranje je lahko v pisni ali elektronski obliki.</w:t>
      </w:r>
    </w:p>
    <w:p w14:paraId="5F808DE0" w14:textId="77777777" w:rsidR="00BD1013" w:rsidRPr="00C95EB9" w:rsidRDefault="00BD1013" w:rsidP="00BD1013">
      <w:pPr>
        <w:keepNext/>
        <w:spacing w:line="260" w:lineRule="atLeast"/>
        <w:rPr>
          <w:rFonts w:ascii="Arial" w:hAnsi="Arial" w:cs="Arial"/>
          <w:sz w:val="20"/>
          <w:szCs w:val="20"/>
        </w:rPr>
      </w:pPr>
    </w:p>
    <w:p w14:paraId="61CFA483" w14:textId="2727EB9F" w:rsidR="00BD1013" w:rsidRPr="00C95EB9" w:rsidRDefault="007608A4" w:rsidP="00BD1013">
      <w:pPr>
        <w:keepNext/>
        <w:tabs>
          <w:tab w:val="num" w:pos="1356"/>
        </w:tabs>
        <w:spacing w:line="260" w:lineRule="atLeast"/>
        <w:jc w:val="center"/>
        <w:rPr>
          <w:rFonts w:ascii="Arial" w:hAnsi="Arial" w:cs="Arial"/>
          <w:sz w:val="20"/>
          <w:szCs w:val="20"/>
        </w:rPr>
      </w:pPr>
      <w:r>
        <w:rPr>
          <w:rFonts w:ascii="Arial" w:hAnsi="Arial" w:cs="Arial"/>
          <w:sz w:val="20"/>
          <w:szCs w:val="20"/>
        </w:rPr>
        <w:t>8</w:t>
      </w:r>
      <w:r w:rsidR="00BD1013" w:rsidRPr="5BD2FF2F">
        <w:rPr>
          <w:rFonts w:ascii="Arial" w:hAnsi="Arial" w:cs="Arial"/>
          <w:sz w:val="20"/>
          <w:szCs w:val="20"/>
        </w:rPr>
        <w:t>. člen</w:t>
      </w:r>
    </w:p>
    <w:p w14:paraId="75E72322" w14:textId="77777777" w:rsidR="00BD1013" w:rsidRPr="00C95EB9" w:rsidRDefault="00BD1013" w:rsidP="00BD1013">
      <w:pPr>
        <w:spacing w:line="260" w:lineRule="atLeast"/>
        <w:jc w:val="both"/>
        <w:rPr>
          <w:rFonts w:ascii="Arial" w:hAnsi="Arial" w:cs="Arial"/>
          <w:sz w:val="20"/>
          <w:szCs w:val="20"/>
        </w:rPr>
      </w:pPr>
    </w:p>
    <w:p w14:paraId="3F3BBE9F" w14:textId="77777777" w:rsidR="00BD1013" w:rsidRPr="00C95EB9" w:rsidRDefault="00BD1013" w:rsidP="00BD1013">
      <w:pPr>
        <w:spacing w:line="260" w:lineRule="atLeast"/>
        <w:jc w:val="both"/>
        <w:rPr>
          <w:rFonts w:ascii="Arial" w:hAnsi="Arial" w:cs="Arial"/>
          <w:sz w:val="20"/>
          <w:szCs w:val="20"/>
        </w:rPr>
      </w:pPr>
      <w:r w:rsidRPr="5BD2FF2F">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720CA98F" w14:textId="77777777" w:rsidR="00BD1013" w:rsidRDefault="00BD1013" w:rsidP="00BD1013">
      <w:pPr>
        <w:spacing w:line="260" w:lineRule="atLeast"/>
        <w:jc w:val="both"/>
        <w:rPr>
          <w:rFonts w:ascii="Arial" w:hAnsi="Arial" w:cs="Arial"/>
          <w:sz w:val="20"/>
          <w:szCs w:val="20"/>
        </w:rPr>
      </w:pPr>
    </w:p>
    <w:p w14:paraId="6AD1BDF2" w14:textId="77777777" w:rsidR="00BD1013" w:rsidRPr="00C95EB9" w:rsidRDefault="00BD1013" w:rsidP="00BD1013">
      <w:pPr>
        <w:spacing w:line="260" w:lineRule="atLeast"/>
        <w:jc w:val="both"/>
        <w:rPr>
          <w:rFonts w:ascii="Arial" w:hAnsi="Arial" w:cs="Arial"/>
          <w:sz w:val="20"/>
          <w:szCs w:val="20"/>
        </w:rPr>
      </w:pPr>
    </w:p>
    <w:p w14:paraId="0B70D571" w14:textId="0483A21A" w:rsidR="00BD1013" w:rsidRPr="0080416B" w:rsidRDefault="007608A4" w:rsidP="00BD1013">
      <w:pPr>
        <w:keepNext/>
        <w:spacing w:line="260" w:lineRule="atLeast"/>
        <w:ind w:left="426"/>
        <w:jc w:val="center"/>
        <w:rPr>
          <w:rFonts w:ascii="Arial" w:eastAsia="Calibri" w:hAnsi="Arial" w:cs="Arial"/>
          <w:b/>
          <w:bCs/>
          <w:sz w:val="20"/>
          <w:szCs w:val="20"/>
        </w:rPr>
      </w:pPr>
      <w:r>
        <w:rPr>
          <w:rFonts w:ascii="Arial" w:eastAsia="Calibri" w:hAnsi="Arial" w:cs="Arial"/>
          <w:b/>
          <w:bCs/>
          <w:sz w:val="20"/>
          <w:szCs w:val="20"/>
        </w:rPr>
        <w:t>VIII</w:t>
      </w:r>
      <w:r w:rsidR="00BD1013" w:rsidRPr="5BD2FF2F">
        <w:rPr>
          <w:rFonts w:ascii="Arial" w:eastAsia="Calibri" w:hAnsi="Arial" w:cs="Arial"/>
          <w:b/>
          <w:bCs/>
          <w:sz w:val="20"/>
          <w:szCs w:val="20"/>
        </w:rPr>
        <w:t>. PLAČILNI POGOJI</w:t>
      </w:r>
    </w:p>
    <w:p w14:paraId="02B91284" w14:textId="77777777" w:rsidR="00BD1013" w:rsidRPr="00C95EB9" w:rsidRDefault="00BD1013" w:rsidP="00BD1013">
      <w:pPr>
        <w:keepNext/>
        <w:spacing w:line="260" w:lineRule="atLeast"/>
        <w:jc w:val="both"/>
        <w:rPr>
          <w:rFonts w:ascii="Arial" w:hAnsi="Arial" w:cs="Arial"/>
          <w:b/>
          <w:bCs/>
          <w:sz w:val="20"/>
          <w:szCs w:val="20"/>
        </w:rPr>
      </w:pPr>
    </w:p>
    <w:p w14:paraId="110809DA" w14:textId="6FB15E87" w:rsidR="00BD1013" w:rsidRPr="00E4592E" w:rsidRDefault="007608A4" w:rsidP="00BD1013">
      <w:pPr>
        <w:keepNext/>
        <w:tabs>
          <w:tab w:val="num" w:pos="1356"/>
        </w:tabs>
        <w:spacing w:line="260" w:lineRule="atLeast"/>
        <w:jc w:val="center"/>
        <w:rPr>
          <w:rFonts w:ascii="Arial" w:hAnsi="Arial" w:cs="Arial"/>
          <w:sz w:val="20"/>
          <w:szCs w:val="20"/>
        </w:rPr>
      </w:pPr>
      <w:r>
        <w:rPr>
          <w:rFonts w:ascii="Arial" w:hAnsi="Arial" w:cs="Arial"/>
          <w:sz w:val="20"/>
          <w:szCs w:val="20"/>
        </w:rPr>
        <w:t>9</w:t>
      </w:r>
      <w:r w:rsidR="00BD1013" w:rsidRPr="5BD2FF2F">
        <w:rPr>
          <w:rFonts w:ascii="Arial" w:hAnsi="Arial" w:cs="Arial"/>
          <w:sz w:val="20"/>
          <w:szCs w:val="20"/>
        </w:rPr>
        <w:t>. člen</w:t>
      </w:r>
    </w:p>
    <w:p w14:paraId="7C6EB700" w14:textId="77777777" w:rsidR="00BD1013" w:rsidRPr="00C95EB9" w:rsidRDefault="00BD1013" w:rsidP="00BD1013">
      <w:pPr>
        <w:spacing w:line="260" w:lineRule="atLeast"/>
        <w:jc w:val="both"/>
        <w:rPr>
          <w:rFonts w:ascii="Arial" w:hAnsi="Arial" w:cs="Arial"/>
          <w:sz w:val="20"/>
          <w:szCs w:val="20"/>
        </w:rPr>
      </w:pPr>
    </w:p>
    <w:p w14:paraId="3E6F84CB" w14:textId="36EB098A" w:rsidR="00BD1013" w:rsidRDefault="00BD1013" w:rsidP="00BD1013">
      <w:pPr>
        <w:spacing w:line="260" w:lineRule="atLeast"/>
        <w:jc w:val="both"/>
      </w:pPr>
      <w:r w:rsidRPr="5BD2FF2F">
        <w:rPr>
          <w:rFonts w:ascii="Arial" w:eastAsia="Calibri" w:hAnsi="Arial" w:cs="Arial"/>
          <w:sz w:val="20"/>
          <w:szCs w:val="20"/>
        </w:rPr>
        <w:t xml:space="preserve">Pogodbeni stranki se dogovorita, da bo naročnik izvajalcu </w:t>
      </w:r>
      <w:r w:rsidRPr="5BD2FF2F">
        <w:rPr>
          <w:rFonts w:ascii="Arial" w:eastAsia="Calibri" w:hAnsi="Arial" w:cs="Arial"/>
          <w:i/>
          <w:iCs/>
          <w:sz w:val="20"/>
          <w:szCs w:val="20"/>
        </w:rPr>
        <w:t>in morebitnim podizvajalcem</w:t>
      </w:r>
      <w:r w:rsidRPr="5BD2FF2F">
        <w:rPr>
          <w:rFonts w:ascii="Arial" w:eastAsia="Calibri" w:hAnsi="Arial" w:cs="Arial"/>
          <w:sz w:val="20"/>
          <w:szCs w:val="20"/>
        </w:rPr>
        <w:t xml:space="preserve">, </w:t>
      </w:r>
      <w:r w:rsidRPr="00C30531">
        <w:rPr>
          <w:rFonts w:ascii="Arial" w:eastAsia="Calibri" w:hAnsi="Arial" w:cs="Arial"/>
          <w:i/>
          <w:iCs/>
          <w:sz w:val="20"/>
          <w:szCs w:val="20"/>
        </w:rPr>
        <w:t>ki bodo to zahtevali v ponudbi ali v fazi izvedbe pogodbe</w:t>
      </w:r>
      <w:r w:rsidRPr="5BD2FF2F">
        <w:rPr>
          <w:rFonts w:ascii="Arial" w:eastAsia="Calibri" w:hAnsi="Arial" w:cs="Arial"/>
          <w:sz w:val="20"/>
          <w:szCs w:val="20"/>
        </w:rPr>
        <w:t xml:space="preserve">, plačal posamezne količine dejansko opravljenega dela. </w:t>
      </w:r>
      <w:r w:rsidRPr="5BD2FF2F">
        <w:rPr>
          <w:rFonts w:ascii="Arial" w:hAnsi="Arial" w:cs="Arial"/>
          <w:sz w:val="20"/>
          <w:szCs w:val="20"/>
        </w:rPr>
        <w:t xml:space="preserve">Pogodbena cena </w:t>
      </w:r>
      <w:r w:rsidRPr="005B50DB">
        <w:rPr>
          <w:rFonts w:ascii="Arial" w:hAnsi="Arial" w:cs="Arial"/>
          <w:sz w:val="20"/>
          <w:szCs w:val="20"/>
        </w:rPr>
        <w:lastRenderedPageBreak/>
        <w:t>se obračuna po enoti mere</w:t>
      </w:r>
      <w:r w:rsidR="007608A4" w:rsidRPr="005B50DB">
        <w:rPr>
          <w:rFonts w:ascii="Arial" w:hAnsi="Arial" w:cs="Arial"/>
          <w:sz w:val="20"/>
          <w:szCs w:val="20"/>
        </w:rPr>
        <w:t xml:space="preserve"> </w:t>
      </w:r>
      <w:r w:rsidR="00C30531" w:rsidRPr="005B50DB">
        <w:rPr>
          <w:rFonts w:ascii="Arial" w:hAnsi="Arial" w:cs="Arial"/>
          <w:sz w:val="20"/>
          <w:szCs w:val="20"/>
        </w:rPr>
        <w:t>usposabljanje</w:t>
      </w:r>
      <w:r w:rsidRPr="005B50DB">
        <w:rPr>
          <w:rFonts w:ascii="Arial" w:hAnsi="Arial" w:cs="Arial"/>
          <w:sz w:val="20"/>
          <w:szCs w:val="20"/>
        </w:rPr>
        <w:t xml:space="preserve"> </w:t>
      </w:r>
      <w:r w:rsidR="00C30531" w:rsidRPr="005B50DB">
        <w:rPr>
          <w:rFonts w:ascii="Arial" w:hAnsi="Arial" w:cs="Arial"/>
          <w:sz w:val="20"/>
          <w:szCs w:val="20"/>
        </w:rPr>
        <w:t>ali pregled ene projektne ideje ali svetovalni dan ali dan dela</w:t>
      </w:r>
      <w:r w:rsidRPr="005B50DB">
        <w:rPr>
          <w:rFonts w:ascii="Arial" w:hAnsi="Arial" w:cs="Arial"/>
          <w:sz w:val="20"/>
          <w:szCs w:val="20"/>
        </w:rPr>
        <w:t>,</w:t>
      </w:r>
      <w:r w:rsidRPr="5BD2FF2F">
        <w:rPr>
          <w:rFonts w:ascii="Arial" w:hAnsi="Arial" w:cs="Arial"/>
          <w:sz w:val="20"/>
          <w:szCs w:val="20"/>
        </w:rPr>
        <w:t xml:space="preserve"> po potrditvi </w:t>
      </w:r>
      <w:r w:rsidR="005B50DB">
        <w:rPr>
          <w:rFonts w:ascii="Arial" w:hAnsi="Arial" w:cs="Arial"/>
          <w:sz w:val="20"/>
          <w:szCs w:val="20"/>
        </w:rPr>
        <w:t xml:space="preserve">vmesnih in končnega poročila o izvajanju </w:t>
      </w:r>
      <w:r w:rsidRPr="5BD2FF2F">
        <w:rPr>
          <w:rFonts w:ascii="Arial" w:hAnsi="Arial" w:cs="Arial"/>
          <w:sz w:val="20"/>
          <w:szCs w:val="20"/>
        </w:rPr>
        <w:t xml:space="preserve"> s strani naročnika. </w:t>
      </w:r>
      <w:r w:rsidR="005B50DB">
        <w:rPr>
          <w:rFonts w:ascii="Arial" w:hAnsi="Arial" w:cs="Arial"/>
          <w:sz w:val="20"/>
          <w:szCs w:val="20"/>
        </w:rPr>
        <w:t>Izvajalec izstavi račun po potrditvi vmesnih ali končnega poročila.</w:t>
      </w:r>
    </w:p>
    <w:p w14:paraId="57463B15" w14:textId="77777777" w:rsidR="00BD1013" w:rsidRDefault="00BD1013" w:rsidP="00BD1013">
      <w:pPr>
        <w:spacing w:line="260" w:lineRule="atLeast"/>
        <w:jc w:val="both"/>
        <w:rPr>
          <w:rFonts w:ascii="Arial" w:eastAsia="Calibri" w:hAnsi="Arial" w:cs="Arial"/>
          <w:sz w:val="20"/>
          <w:szCs w:val="20"/>
          <w:lang w:eastAsia="en-US"/>
        </w:rPr>
      </w:pPr>
    </w:p>
    <w:p w14:paraId="3C557E94" w14:textId="63B7D99B" w:rsidR="00BD1013" w:rsidRDefault="00BD1013" w:rsidP="00BD1013">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Račun, ki je izstavljen na naročnika, mora obvezno vsebovati navedbo številke in predmeta pogodbe, specifikacijo opravljenega dela in kopijo dopisa naročnika, s katerim potrjuje </w:t>
      </w:r>
      <w:r w:rsidR="005B50DB">
        <w:rPr>
          <w:rFonts w:ascii="Arial" w:eastAsia="Calibri" w:hAnsi="Arial" w:cs="Arial"/>
          <w:sz w:val="20"/>
          <w:szCs w:val="20"/>
        </w:rPr>
        <w:t>vmesno ali končno poročilo</w:t>
      </w:r>
      <w:r w:rsidRPr="5BD2FF2F">
        <w:rPr>
          <w:rFonts w:ascii="Arial" w:eastAsia="Calibri" w:hAnsi="Arial" w:cs="Arial"/>
          <w:sz w:val="20"/>
          <w:szCs w:val="20"/>
        </w:rPr>
        <w:t xml:space="preserve">. </w:t>
      </w:r>
    </w:p>
    <w:p w14:paraId="36E5C776" w14:textId="77777777" w:rsidR="00BD1013" w:rsidRDefault="00BD1013" w:rsidP="00BD1013">
      <w:pPr>
        <w:spacing w:line="260" w:lineRule="atLeast"/>
        <w:jc w:val="both"/>
        <w:rPr>
          <w:rFonts w:ascii="Arial" w:hAnsi="Arial" w:cs="Arial"/>
          <w:sz w:val="20"/>
          <w:szCs w:val="20"/>
        </w:rPr>
      </w:pPr>
    </w:p>
    <w:p w14:paraId="2821CF96" w14:textId="77777777" w:rsidR="00BD1013" w:rsidRDefault="00BD1013" w:rsidP="00BD1013">
      <w:pPr>
        <w:spacing w:line="260" w:lineRule="atLeast"/>
        <w:jc w:val="both"/>
        <w:rPr>
          <w:rFonts w:ascii="Arial" w:hAnsi="Arial" w:cs="Arial"/>
          <w:sz w:val="20"/>
          <w:szCs w:val="20"/>
        </w:rPr>
      </w:pPr>
      <w:r w:rsidRPr="5BD2FF2F">
        <w:rPr>
          <w:rFonts w:ascii="Arial" w:hAnsi="Arial" w:cs="Arial"/>
          <w:sz w:val="20"/>
          <w:szCs w:val="20"/>
        </w:rPr>
        <w:t>Naročnik poravna dogovorjene obveznosti na osnovi predloženih računov izvajalca na njegov transakcijski račun št. _____________________, v roku, kot je določen z veljavnim Zakonom o izvrševanju proračuna.</w:t>
      </w:r>
    </w:p>
    <w:p w14:paraId="34257F8A" w14:textId="77777777" w:rsidR="00BD1013" w:rsidRDefault="00BD1013" w:rsidP="00BD1013">
      <w:pPr>
        <w:spacing w:line="260" w:lineRule="atLeast"/>
        <w:jc w:val="both"/>
        <w:rPr>
          <w:rFonts w:ascii="Arial" w:hAnsi="Arial" w:cs="Arial"/>
          <w:sz w:val="20"/>
          <w:szCs w:val="20"/>
        </w:rPr>
      </w:pPr>
    </w:p>
    <w:p w14:paraId="1D9AA701" w14:textId="77777777" w:rsidR="00BD1013" w:rsidRPr="00191297" w:rsidRDefault="00BD1013" w:rsidP="00BD1013">
      <w:pPr>
        <w:jc w:val="both"/>
        <w:rPr>
          <w:rFonts w:ascii="Arial" w:hAnsi="Arial" w:cs="Arial"/>
          <w:sz w:val="20"/>
          <w:szCs w:val="20"/>
        </w:rPr>
      </w:pPr>
      <w:r w:rsidRPr="00191297">
        <w:rPr>
          <w:rFonts w:ascii="Arial" w:hAnsi="Arial" w:cs="Arial"/>
          <w:sz w:val="20"/>
          <w:szCs w:val="20"/>
        </w:rPr>
        <w:t>Izvajalec je dolžan izdati račun izključno v elektronski obliki (e-račun). Pri izdaji e-računa se uporabi podatke: prejemnik in plačnik e-računa je Ministrstvo za okolje, podnebje in energijo, davčna številka SI 69434930, matična številka 2632535000, TRR 01100-6300109972.</w:t>
      </w:r>
    </w:p>
    <w:p w14:paraId="51058AFC" w14:textId="77777777" w:rsidR="00BD1013" w:rsidRDefault="00BD1013" w:rsidP="00BD1013">
      <w:pPr>
        <w:spacing w:line="260" w:lineRule="atLeast"/>
        <w:jc w:val="both"/>
        <w:rPr>
          <w:rFonts w:ascii="Arial" w:hAnsi="Arial" w:cs="Arial"/>
          <w:sz w:val="20"/>
          <w:szCs w:val="20"/>
          <w:lang w:eastAsia="en-US"/>
        </w:rPr>
      </w:pPr>
    </w:p>
    <w:p w14:paraId="5CB1B32C" w14:textId="77777777" w:rsidR="00BD1013" w:rsidRDefault="00BD1013" w:rsidP="00BD1013">
      <w:pPr>
        <w:spacing w:line="260" w:lineRule="atLeast"/>
        <w:jc w:val="both"/>
        <w:rPr>
          <w:rFonts w:ascii="Arial" w:hAnsi="Arial" w:cs="Arial"/>
          <w:sz w:val="20"/>
          <w:szCs w:val="20"/>
        </w:rPr>
      </w:pPr>
      <w:r w:rsidRPr="5BD2FF2F">
        <w:rPr>
          <w:rFonts w:ascii="Arial" w:hAnsi="Arial" w:cs="Arial"/>
          <w:sz w:val="20"/>
          <w:szCs w:val="20"/>
        </w:rPr>
        <w:t>V kolikor naročnik račun zavrne, je izvajalec dolžan odpraviti nepravilnosti v roku, ki mu ga določi naročnik.</w:t>
      </w:r>
    </w:p>
    <w:p w14:paraId="28337FB8" w14:textId="77777777" w:rsidR="00BD1013" w:rsidRDefault="00BD1013" w:rsidP="00BD1013">
      <w:pPr>
        <w:spacing w:line="260" w:lineRule="atLeast"/>
        <w:jc w:val="both"/>
        <w:rPr>
          <w:rFonts w:ascii="Arial" w:hAnsi="Arial" w:cs="Arial"/>
          <w:sz w:val="20"/>
          <w:szCs w:val="20"/>
        </w:rPr>
      </w:pPr>
    </w:p>
    <w:p w14:paraId="5AB77C6D" w14:textId="77777777" w:rsidR="00BD1013" w:rsidRPr="00C95EB9" w:rsidRDefault="00BD1013" w:rsidP="00BD1013">
      <w:pPr>
        <w:spacing w:line="260" w:lineRule="atLeast"/>
        <w:jc w:val="both"/>
        <w:rPr>
          <w:rFonts w:ascii="Arial" w:hAnsi="Arial" w:cs="Arial"/>
          <w:sz w:val="20"/>
          <w:szCs w:val="20"/>
        </w:rPr>
      </w:pPr>
    </w:p>
    <w:p w14:paraId="4C2D3F7B" w14:textId="77777777" w:rsidR="00BD1013" w:rsidRPr="00C95EB9" w:rsidRDefault="00BD1013" w:rsidP="00BD1013">
      <w:pPr>
        <w:spacing w:line="260" w:lineRule="atLeast"/>
        <w:jc w:val="both"/>
        <w:rPr>
          <w:rFonts w:ascii="Arial" w:hAnsi="Arial" w:cs="Arial"/>
          <w:i/>
          <w:iCs/>
          <w:sz w:val="20"/>
          <w:szCs w:val="20"/>
        </w:rPr>
      </w:pPr>
      <w:r w:rsidRPr="5BD2FF2F">
        <w:rPr>
          <w:rFonts w:ascii="Arial" w:hAnsi="Arial" w:cs="Arial"/>
          <w:i/>
          <w:iCs/>
          <w:sz w:val="20"/>
          <w:szCs w:val="20"/>
        </w:rPr>
        <w:t xml:space="preserve"> (V PRIMERU NASTOPA S PODIZVAJALCI TUDI:)</w:t>
      </w:r>
    </w:p>
    <w:p w14:paraId="7EE9425F" w14:textId="77777777" w:rsidR="00BD1013" w:rsidRPr="00C95EB9" w:rsidRDefault="00BD1013" w:rsidP="00BD1013">
      <w:pPr>
        <w:spacing w:line="260" w:lineRule="atLeast"/>
        <w:jc w:val="both"/>
        <w:rPr>
          <w:rFonts w:ascii="Arial" w:hAnsi="Arial" w:cs="Arial"/>
          <w:i/>
          <w:iCs/>
          <w:sz w:val="20"/>
          <w:szCs w:val="20"/>
        </w:rPr>
      </w:pPr>
    </w:p>
    <w:p w14:paraId="55A43DE8" w14:textId="7847B155" w:rsidR="00BD1013" w:rsidRPr="00F36ADE" w:rsidRDefault="00F36ADE" w:rsidP="00F36ADE">
      <w:pPr>
        <w:keepNext/>
        <w:tabs>
          <w:tab w:val="num" w:pos="1356"/>
        </w:tabs>
        <w:spacing w:line="260" w:lineRule="atLeast"/>
        <w:ind w:left="360"/>
        <w:jc w:val="center"/>
        <w:rPr>
          <w:rFonts w:ascii="Arial" w:hAnsi="Arial" w:cs="Arial"/>
          <w:sz w:val="20"/>
          <w:szCs w:val="20"/>
        </w:rPr>
      </w:pPr>
      <w:r>
        <w:rPr>
          <w:rFonts w:ascii="Arial" w:hAnsi="Arial" w:cs="Arial"/>
          <w:sz w:val="20"/>
          <w:szCs w:val="20"/>
        </w:rPr>
        <w:t xml:space="preserve">9.a </w:t>
      </w:r>
      <w:r w:rsidR="00BD1013" w:rsidRPr="00F36ADE">
        <w:rPr>
          <w:rFonts w:ascii="Arial" w:hAnsi="Arial" w:cs="Arial"/>
          <w:sz w:val="20"/>
          <w:szCs w:val="20"/>
        </w:rPr>
        <w:t>člen</w:t>
      </w:r>
    </w:p>
    <w:p w14:paraId="18E7CFD1" w14:textId="77777777" w:rsidR="00BD1013" w:rsidRPr="00C95EB9" w:rsidRDefault="00BD1013" w:rsidP="00BD1013">
      <w:pPr>
        <w:spacing w:line="260" w:lineRule="atLeast"/>
        <w:jc w:val="both"/>
        <w:rPr>
          <w:rFonts w:ascii="Arial" w:hAnsi="Arial" w:cs="Arial"/>
          <w:i/>
          <w:iCs/>
          <w:sz w:val="20"/>
          <w:szCs w:val="20"/>
        </w:rPr>
      </w:pPr>
    </w:p>
    <w:p w14:paraId="101C32EF" w14:textId="77777777" w:rsidR="00BD1013" w:rsidRPr="00C95EB9" w:rsidRDefault="00BD1013" w:rsidP="00BD1013">
      <w:pPr>
        <w:spacing w:line="260" w:lineRule="atLeast"/>
        <w:jc w:val="both"/>
        <w:rPr>
          <w:rFonts w:ascii="Arial" w:hAnsi="Arial" w:cs="Arial"/>
          <w:i/>
          <w:iCs/>
          <w:sz w:val="20"/>
          <w:szCs w:val="20"/>
        </w:rPr>
      </w:pPr>
      <w:r w:rsidRPr="5BD2FF2F">
        <w:rPr>
          <w:rFonts w:ascii="Arial" w:hAnsi="Arial" w:cs="Arial"/>
          <w:i/>
          <w:iCs/>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24DAC288" w14:textId="77777777" w:rsidR="00BD1013" w:rsidRPr="00C95EB9" w:rsidRDefault="00BD1013" w:rsidP="00BD1013">
      <w:pPr>
        <w:spacing w:line="260" w:lineRule="atLeast"/>
        <w:jc w:val="both"/>
        <w:rPr>
          <w:rFonts w:ascii="Arial" w:hAnsi="Arial" w:cs="Arial"/>
          <w:i/>
          <w:iCs/>
          <w:sz w:val="20"/>
          <w:szCs w:val="20"/>
        </w:rPr>
      </w:pPr>
      <w:r w:rsidRPr="5BD2FF2F">
        <w:rPr>
          <w:rFonts w:ascii="Arial" w:hAnsi="Arial" w:cs="Arial"/>
          <w:i/>
          <w:iCs/>
          <w:sz w:val="20"/>
          <w:szCs w:val="20"/>
        </w:rPr>
        <w:t>Poleg izvajalca sodeluje pri izvedbi tudi podizvajalec _________________________, ki pa neposrednega plačila ni zahteval.</w:t>
      </w:r>
    </w:p>
    <w:p w14:paraId="7765AEB9" w14:textId="77777777" w:rsidR="00BD1013" w:rsidRPr="00C95EB9" w:rsidRDefault="00BD1013" w:rsidP="00BD1013">
      <w:pPr>
        <w:spacing w:line="260" w:lineRule="atLeast"/>
        <w:jc w:val="both"/>
        <w:rPr>
          <w:rFonts w:ascii="Arial" w:hAnsi="Arial" w:cs="Arial"/>
          <w:i/>
          <w:iCs/>
          <w:sz w:val="20"/>
          <w:szCs w:val="20"/>
        </w:rPr>
      </w:pPr>
    </w:p>
    <w:p w14:paraId="12ECEED0" w14:textId="77777777" w:rsidR="00BD1013" w:rsidRPr="00C95EB9" w:rsidRDefault="00BD1013" w:rsidP="00BD1013">
      <w:pPr>
        <w:spacing w:line="260" w:lineRule="atLeast"/>
        <w:jc w:val="both"/>
        <w:rPr>
          <w:rFonts w:ascii="Arial" w:hAnsi="Arial" w:cs="Arial"/>
          <w:sz w:val="20"/>
          <w:szCs w:val="20"/>
        </w:rPr>
      </w:pPr>
      <w:r w:rsidRPr="5BD2FF2F">
        <w:rPr>
          <w:rFonts w:ascii="Arial" w:hAnsi="Arial" w:cs="Arial"/>
          <w:sz w:val="20"/>
          <w:szCs w:val="20"/>
        </w:rPr>
        <w:t>Sestavni del pogodbe je tudi podizvajalčevo soglasje, na podlagi katerega naročnik namesto glavnega izvajalca neposredno poravna podizvajalčevo terjatev do glavnega izvajalca.</w:t>
      </w:r>
    </w:p>
    <w:p w14:paraId="269261EE" w14:textId="77777777" w:rsidR="00BD1013" w:rsidRPr="00C95EB9" w:rsidRDefault="00BD1013" w:rsidP="00BD1013">
      <w:pPr>
        <w:spacing w:line="260" w:lineRule="atLeast"/>
        <w:jc w:val="both"/>
        <w:rPr>
          <w:rFonts w:ascii="Arial" w:hAnsi="Arial" w:cs="Arial"/>
          <w:sz w:val="20"/>
          <w:szCs w:val="20"/>
        </w:rPr>
      </w:pPr>
    </w:p>
    <w:p w14:paraId="58C39C0F" w14:textId="77777777" w:rsidR="00BD1013" w:rsidRPr="00C95EB9" w:rsidRDefault="00BD1013" w:rsidP="00BD1013">
      <w:pPr>
        <w:spacing w:line="260" w:lineRule="atLeast"/>
        <w:jc w:val="both"/>
        <w:rPr>
          <w:rFonts w:ascii="Arial" w:hAnsi="Arial" w:cs="Arial"/>
          <w:sz w:val="20"/>
          <w:szCs w:val="20"/>
        </w:rPr>
      </w:pPr>
      <w:r w:rsidRPr="5BD2FF2F">
        <w:rPr>
          <w:rFonts w:ascii="Arial" w:hAnsi="Arial" w:cs="Arial"/>
          <w:sz w:val="20"/>
          <w:szCs w:val="20"/>
        </w:rPr>
        <w:t>Izvajalec pooblašča naročnika, da na podlagi potrjenega računa oz. situacije s strani glavnega izvajalca neposredno plačuje podizvajalcem, ki so zahtevali neposredna plačila.</w:t>
      </w:r>
    </w:p>
    <w:p w14:paraId="6346D8EB" w14:textId="77777777" w:rsidR="00BD1013" w:rsidRPr="00C95EB9" w:rsidRDefault="00BD1013" w:rsidP="00BD1013">
      <w:pPr>
        <w:spacing w:line="260" w:lineRule="atLeast"/>
        <w:jc w:val="both"/>
        <w:rPr>
          <w:rFonts w:ascii="Arial" w:hAnsi="Arial" w:cs="Arial"/>
          <w:sz w:val="20"/>
          <w:szCs w:val="20"/>
        </w:rPr>
      </w:pPr>
    </w:p>
    <w:p w14:paraId="2FFC97AC" w14:textId="77777777" w:rsidR="00BD1013" w:rsidRDefault="00BD1013" w:rsidP="00BD1013">
      <w:pPr>
        <w:spacing w:line="260" w:lineRule="atLeast"/>
        <w:jc w:val="both"/>
        <w:rPr>
          <w:rFonts w:ascii="Arial" w:hAnsi="Arial" w:cs="Arial"/>
          <w:sz w:val="20"/>
          <w:szCs w:val="20"/>
        </w:rPr>
      </w:pPr>
      <w:r w:rsidRPr="5BD2FF2F">
        <w:rPr>
          <w:rFonts w:ascii="Arial" w:hAnsi="Arial" w:cs="Arial"/>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5BD2FF2F">
        <w:rPr>
          <w:rFonts w:ascii="Arial" w:hAnsi="Arial" w:cs="Arial"/>
          <w:color w:val="000000" w:themeColor="text1"/>
          <w:sz w:val="20"/>
          <w:szCs w:val="20"/>
        </w:rPr>
        <w:t xml:space="preserve"> </w:t>
      </w:r>
      <w:r w:rsidRPr="5BD2FF2F">
        <w:rPr>
          <w:rFonts w:ascii="Arial" w:hAnsi="Arial" w:cs="Arial"/>
          <w:sz w:val="20"/>
          <w:szCs w:val="20"/>
        </w:rPr>
        <w:t>V nasprotnem primeru bo naročnik Državni revizijski komisiji podal predlog za uvedbo postopka o prekršku iz 2. točke prvega odstavka 112. člena ZJN-3.</w:t>
      </w:r>
    </w:p>
    <w:p w14:paraId="4185BA75" w14:textId="77777777" w:rsidR="00F36ADE" w:rsidRPr="00C95EB9" w:rsidRDefault="00F36ADE" w:rsidP="00BD1013">
      <w:pPr>
        <w:spacing w:line="260" w:lineRule="atLeast"/>
        <w:jc w:val="both"/>
        <w:rPr>
          <w:rFonts w:ascii="Arial" w:hAnsi="Arial" w:cs="Arial"/>
          <w:sz w:val="20"/>
          <w:szCs w:val="20"/>
        </w:rPr>
      </w:pPr>
    </w:p>
    <w:p w14:paraId="4146965F" w14:textId="77777777" w:rsidR="005B50DB" w:rsidRDefault="005B50DB" w:rsidP="00BD1013">
      <w:pPr>
        <w:keepNext/>
        <w:spacing w:line="260" w:lineRule="atLeast"/>
        <w:ind w:left="426"/>
        <w:jc w:val="center"/>
        <w:rPr>
          <w:rFonts w:ascii="Arial" w:eastAsia="Calibri" w:hAnsi="Arial" w:cs="Arial"/>
          <w:b/>
          <w:bCs/>
          <w:sz w:val="20"/>
          <w:szCs w:val="20"/>
        </w:rPr>
      </w:pPr>
    </w:p>
    <w:p w14:paraId="08537555" w14:textId="1F23F3A4" w:rsidR="00BD1013" w:rsidRPr="0080416B" w:rsidRDefault="00F36ADE" w:rsidP="00BD1013">
      <w:pPr>
        <w:keepNext/>
        <w:spacing w:line="260" w:lineRule="atLeast"/>
        <w:ind w:left="426"/>
        <w:jc w:val="center"/>
        <w:rPr>
          <w:rFonts w:ascii="Arial" w:eastAsia="Calibri" w:hAnsi="Arial" w:cs="Arial"/>
          <w:b/>
          <w:bCs/>
          <w:sz w:val="20"/>
          <w:szCs w:val="20"/>
        </w:rPr>
      </w:pPr>
      <w:r>
        <w:rPr>
          <w:rFonts w:ascii="Arial" w:eastAsia="Calibri" w:hAnsi="Arial" w:cs="Arial"/>
          <w:b/>
          <w:bCs/>
          <w:sz w:val="20"/>
          <w:szCs w:val="20"/>
        </w:rPr>
        <w:t>I</w:t>
      </w:r>
      <w:r w:rsidR="00BD1013" w:rsidRPr="5BD2FF2F">
        <w:rPr>
          <w:rFonts w:ascii="Arial" w:eastAsia="Calibri" w:hAnsi="Arial" w:cs="Arial"/>
          <w:b/>
          <w:bCs/>
          <w:sz w:val="20"/>
          <w:szCs w:val="20"/>
        </w:rPr>
        <w:t>X. PROTIKORUPCIJSKA KLAVZULA</w:t>
      </w:r>
    </w:p>
    <w:p w14:paraId="04C8FB2D" w14:textId="77777777" w:rsidR="00BD1013" w:rsidRPr="00C95EB9" w:rsidRDefault="00BD1013" w:rsidP="00BD1013">
      <w:pPr>
        <w:spacing w:line="260" w:lineRule="atLeast"/>
        <w:jc w:val="both"/>
        <w:rPr>
          <w:rFonts w:ascii="Arial" w:hAnsi="Arial" w:cs="Arial"/>
          <w:b/>
          <w:bCs/>
          <w:sz w:val="20"/>
          <w:szCs w:val="20"/>
        </w:rPr>
      </w:pPr>
    </w:p>
    <w:p w14:paraId="2D5890CA" w14:textId="56DFC6AA" w:rsidR="00BD1013" w:rsidRPr="00C95EB9" w:rsidRDefault="00F36ADE" w:rsidP="00BD1013">
      <w:pPr>
        <w:keepNext/>
        <w:tabs>
          <w:tab w:val="num" w:pos="1356"/>
        </w:tabs>
        <w:spacing w:line="260" w:lineRule="atLeast"/>
        <w:jc w:val="center"/>
        <w:rPr>
          <w:rFonts w:ascii="Arial" w:hAnsi="Arial" w:cs="Arial"/>
          <w:sz w:val="20"/>
          <w:szCs w:val="20"/>
        </w:rPr>
      </w:pPr>
      <w:r>
        <w:rPr>
          <w:rFonts w:ascii="Arial" w:hAnsi="Arial" w:cs="Arial"/>
          <w:sz w:val="20"/>
          <w:szCs w:val="20"/>
        </w:rPr>
        <w:t>10</w:t>
      </w:r>
      <w:r w:rsidR="00BD1013" w:rsidRPr="5BD2FF2F">
        <w:rPr>
          <w:rFonts w:ascii="Arial" w:hAnsi="Arial" w:cs="Arial"/>
          <w:sz w:val="20"/>
          <w:szCs w:val="20"/>
        </w:rPr>
        <w:t>. člen</w:t>
      </w:r>
    </w:p>
    <w:p w14:paraId="39B76C00" w14:textId="77777777" w:rsidR="00BD1013" w:rsidRPr="00C95EB9" w:rsidRDefault="00BD1013" w:rsidP="00BD1013">
      <w:pPr>
        <w:spacing w:line="260" w:lineRule="atLeast"/>
        <w:jc w:val="both"/>
        <w:rPr>
          <w:rFonts w:ascii="Arial" w:hAnsi="Arial" w:cs="Arial"/>
          <w:sz w:val="20"/>
          <w:szCs w:val="20"/>
          <w:highlight w:val="yellow"/>
        </w:rPr>
      </w:pPr>
    </w:p>
    <w:p w14:paraId="4CB714F0" w14:textId="77777777" w:rsidR="00BD1013" w:rsidRPr="00C95EB9" w:rsidRDefault="00BD1013" w:rsidP="00BD1013">
      <w:pPr>
        <w:spacing w:line="260" w:lineRule="atLeast"/>
        <w:jc w:val="both"/>
        <w:rPr>
          <w:rFonts w:ascii="Arial" w:hAnsi="Arial" w:cs="Arial"/>
          <w:sz w:val="20"/>
          <w:szCs w:val="20"/>
        </w:rPr>
      </w:pPr>
      <w:r w:rsidRPr="5BD2FF2F">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26AB2C55" w14:textId="77777777" w:rsidR="00BD1013" w:rsidRPr="00C95EB9" w:rsidRDefault="00BD1013" w:rsidP="00BD1013">
      <w:pPr>
        <w:spacing w:line="260" w:lineRule="atLeast"/>
        <w:jc w:val="both"/>
        <w:rPr>
          <w:rFonts w:ascii="Arial" w:hAnsi="Arial" w:cs="Arial"/>
          <w:sz w:val="20"/>
          <w:szCs w:val="20"/>
        </w:rPr>
      </w:pPr>
      <w:r w:rsidRPr="5BD2FF2F">
        <w:rPr>
          <w:rFonts w:ascii="Arial" w:hAnsi="Arial" w:cs="Arial"/>
          <w:sz w:val="20"/>
          <w:szCs w:val="20"/>
        </w:rPr>
        <w:t>- pridobitev posla,</w:t>
      </w:r>
    </w:p>
    <w:p w14:paraId="0FD076FF" w14:textId="77777777" w:rsidR="00BD1013" w:rsidRPr="00C95EB9" w:rsidRDefault="00BD1013" w:rsidP="00BD1013">
      <w:pPr>
        <w:spacing w:line="260" w:lineRule="atLeast"/>
        <w:jc w:val="both"/>
        <w:rPr>
          <w:rFonts w:ascii="Arial" w:hAnsi="Arial" w:cs="Arial"/>
          <w:sz w:val="20"/>
          <w:szCs w:val="20"/>
        </w:rPr>
      </w:pPr>
      <w:r w:rsidRPr="5BD2FF2F">
        <w:rPr>
          <w:rFonts w:ascii="Arial" w:hAnsi="Arial" w:cs="Arial"/>
          <w:sz w:val="20"/>
          <w:szCs w:val="20"/>
        </w:rPr>
        <w:t>- za sklenitev posla pod ugodnejšimi pogoji,</w:t>
      </w:r>
    </w:p>
    <w:p w14:paraId="4B71DE5E" w14:textId="77777777" w:rsidR="00BD1013" w:rsidRPr="00C95EB9" w:rsidRDefault="00BD1013" w:rsidP="00BD1013">
      <w:pPr>
        <w:spacing w:line="260" w:lineRule="atLeast"/>
        <w:jc w:val="both"/>
        <w:rPr>
          <w:rFonts w:ascii="Arial" w:hAnsi="Arial" w:cs="Arial"/>
          <w:sz w:val="20"/>
          <w:szCs w:val="20"/>
        </w:rPr>
      </w:pPr>
      <w:r w:rsidRPr="5BD2FF2F">
        <w:rPr>
          <w:rFonts w:ascii="Arial" w:hAnsi="Arial" w:cs="Arial"/>
          <w:sz w:val="20"/>
          <w:szCs w:val="20"/>
        </w:rPr>
        <w:t>- za opustitev dolžnega nadzora nad izvajanjem pogodbenih obveznosti,</w:t>
      </w:r>
    </w:p>
    <w:p w14:paraId="6A6C8BCC" w14:textId="77777777" w:rsidR="00BD1013" w:rsidRPr="00C95EB9" w:rsidRDefault="00BD1013" w:rsidP="00BD1013">
      <w:pPr>
        <w:spacing w:line="260" w:lineRule="atLeast"/>
        <w:jc w:val="both"/>
        <w:rPr>
          <w:rFonts w:ascii="Arial" w:hAnsi="Arial" w:cs="Arial"/>
          <w:sz w:val="20"/>
          <w:szCs w:val="20"/>
        </w:rPr>
      </w:pPr>
      <w:r w:rsidRPr="5BD2FF2F">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13BEE2B" w14:textId="77777777" w:rsidR="00BD1013" w:rsidRPr="00C95EB9" w:rsidRDefault="00BD1013" w:rsidP="00BD1013">
      <w:pPr>
        <w:spacing w:line="260" w:lineRule="atLeast"/>
        <w:jc w:val="both"/>
        <w:rPr>
          <w:rFonts w:ascii="Arial" w:hAnsi="Arial" w:cs="Arial"/>
          <w:sz w:val="20"/>
          <w:szCs w:val="20"/>
        </w:rPr>
      </w:pPr>
    </w:p>
    <w:p w14:paraId="532CD863" w14:textId="77777777" w:rsidR="00BD1013" w:rsidRPr="00C95EB9" w:rsidRDefault="00BD1013" w:rsidP="00BD1013">
      <w:pPr>
        <w:spacing w:line="260" w:lineRule="atLeast"/>
        <w:jc w:val="both"/>
        <w:rPr>
          <w:rFonts w:ascii="Arial" w:hAnsi="Arial" w:cs="Arial"/>
          <w:sz w:val="20"/>
          <w:szCs w:val="20"/>
        </w:rPr>
      </w:pPr>
      <w:r w:rsidRPr="5BD2FF2F">
        <w:rPr>
          <w:rFonts w:ascii="Arial" w:hAnsi="Arial" w:cs="Arial"/>
          <w:sz w:val="20"/>
          <w:szCs w:val="20"/>
        </w:rPr>
        <w:t>Če pogodba še ni veljavna, se šteje, da pogodba ni bila sklenjena.</w:t>
      </w:r>
    </w:p>
    <w:p w14:paraId="7A7635F6" w14:textId="77777777" w:rsidR="00BD1013" w:rsidRDefault="00BD1013" w:rsidP="00BD1013">
      <w:pPr>
        <w:spacing w:line="260" w:lineRule="atLeast"/>
        <w:jc w:val="both"/>
        <w:rPr>
          <w:rFonts w:ascii="Arial" w:hAnsi="Arial" w:cs="Arial"/>
          <w:sz w:val="20"/>
          <w:szCs w:val="20"/>
        </w:rPr>
      </w:pPr>
    </w:p>
    <w:p w14:paraId="24012311" w14:textId="77777777" w:rsidR="00BD1013" w:rsidRPr="00C95EB9" w:rsidRDefault="00BD1013" w:rsidP="00BD1013">
      <w:pPr>
        <w:spacing w:line="260" w:lineRule="atLeast"/>
        <w:jc w:val="both"/>
        <w:rPr>
          <w:rFonts w:ascii="Arial" w:hAnsi="Arial" w:cs="Arial"/>
          <w:sz w:val="20"/>
          <w:szCs w:val="20"/>
        </w:rPr>
      </w:pPr>
    </w:p>
    <w:p w14:paraId="05D27ACD" w14:textId="7D3395F8" w:rsidR="00BD1013" w:rsidRPr="005A6504" w:rsidRDefault="00BD1013" w:rsidP="00BD1013">
      <w:pPr>
        <w:widowControl w:val="0"/>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lastRenderedPageBreak/>
        <w:t>X. PRAVICE INTELEKTUALNE LASTNINE</w:t>
      </w:r>
    </w:p>
    <w:p w14:paraId="76BDACC9" w14:textId="77777777" w:rsidR="00BD1013" w:rsidRDefault="00BD1013" w:rsidP="00BD1013">
      <w:pPr>
        <w:widowControl w:val="0"/>
        <w:spacing w:line="260" w:lineRule="atLeast"/>
        <w:jc w:val="both"/>
        <w:rPr>
          <w:rFonts w:ascii="Arial" w:eastAsia="Calibri" w:hAnsi="Arial" w:cs="Arial"/>
          <w:b/>
          <w:bCs/>
          <w:sz w:val="20"/>
          <w:szCs w:val="20"/>
          <w:lang w:eastAsia="en-US"/>
        </w:rPr>
      </w:pPr>
    </w:p>
    <w:p w14:paraId="659AA290" w14:textId="79065745" w:rsidR="00BD1013" w:rsidRDefault="00BD1013" w:rsidP="00BD1013">
      <w:pPr>
        <w:keepNext/>
        <w:spacing w:line="260" w:lineRule="atLeast"/>
        <w:jc w:val="center"/>
        <w:rPr>
          <w:rFonts w:ascii="Arial" w:eastAsia="Calibri" w:hAnsi="Arial" w:cs="Arial"/>
          <w:sz w:val="20"/>
          <w:szCs w:val="20"/>
        </w:rPr>
      </w:pPr>
      <w:r w:rsidRPr="5BD2FF2F">
        <w:rPr>
          <w:rFonts w:ascii="Arial" w:eastAsia="Calibri" w:hAnsi="Arial" w:cs="Arial"/>
          <w:sz w:val="20"/>
          <w:szCs w:val="20"/>
        </w:rPr>
        <w:t>1</w:t>
      </w:r>
      <w:r w:rsidR="002E63C0">
        <w:rPr>
          <w:rFonts w:ascii="Arial" w:eastAsia="Calibri" w:hAnsi="Arial" w:cs="Arial"/>
          <w:sz w:val="20"/>
          <w:szCs w:val="20"/>
        </w:rPr>
        <w:t>1</w:t>
      </w:r>
      <w:r w:rsidRPr="5BD2FF2F">
        <w:rPr>
          <w:rFonts w:ascii="Arial" w:eastAsia="Calibri" w:hAnsi="Arial" w:cs="Arial"/>
          <w:sz w:val="20"/>
          <w:szCs w:val="20"/>
        </w:rPr>
        <w:t>. člen</w:t>
      </w:r>
    </w:p>
    <w:p w14:paraId="785B5EC7"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44FEAC8"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68EEE979"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07FB999"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2EFFF8FA" w14:textId="77777777" w:rsidR="00BD1013" w:rsidRDefault="00BD1013" w:rsidP="005B50DB">
      <w:pPr>
        <w:numPr>
          <w:ilvl w:val="0"/>
          <w:numId w:val="33"/>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reproduciranja,</w:t>
      </w:r>
      <w:r w:rsidRPr="5BD2FF2F">
        <w:rPr>
          <w:rFonts w:ascii="Tahoma" w:hAnsi="Tahoma" w:cs="Tahoma"/>
          <w:sz w:val="22"/>
          <w:szCs w:val="22"/>
        </w:rPr>
        <w:t xml:space="preserve"> </w:t>
      </w:r>
      <w:r w:rsidRPr="5BD2FF2F">
        <w:rPr>
          <w:rFonts w:ascii="Arial" w:eastAsia="Calibri" w:hAnsi="Arial" w:cs="Arial"/>
          <w:sz w:val="20"/>
          <w:szCs w:val="20"/>
        </w:rPr>
        <w:t>v neomejeni količini in sicer v vseh možnih poznanih oblikah reproduciranja, ki obsega tudi pravico shranitve v elektronski obliki</w:t>
      </w:r>
    </w:p>
    <w:p w14:paraId="2CFF52DB" w14:textId="77777777" w:rsidR="00BD1013" w:rsidRDefault="00BD1013" w:rsidP="005B50DB">
      <w:pPr>
        <w:numPr>
          <w:ilvl w:val="0"/>
          <w:numId w:val="33"/>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distribuiranja,</w:t>
      </w:r>
      <w:r w:rsidRPr="5BD2FF2F">
        <w:rPr>
          <w:rFonts w:ascii="Tahoma" w:hAnsi="Tahoma" w:cs="Tahoma"/>
          <w:sz w:val="22"/>
          <w:szCs w:val="22"/>
        </w:rPr>
        <w:t xml:space="preserve"> </w:t>
      </w:r>
      <w:r w:rsidRPr="5BD2FF2F">
        <w:rPr>
          <w:rFonts w:ascii="Arial" w:eastAsia="Calibri" w:hAnsi="Arial" w:cs="Arial"/>
          <w:sz w:val="20"/>
          <w:szCs w:val="20"/>
        </w:rPr>
        <w:t>v najširšem smislu, ki obsega pravico, da se dajo v promet odplačno ali neodplačno primerki dela v vseh oblikah, v neomejeni količini, in sicer v vseh možnih oblikah distribuiranja;</w:t>
      </w:r>
    </w:p>
    <w:p w14:paraId="5A1A72B3" w14:textId="77777777" w:rsidR="00BD1013" w:rsidRDefault="00BD1013" w:rsidP="005B50DB">
      <w:pPr>
        <w:numPr>
          <w:ilvl w:val="0"/>
          <w:numId w:val="33"/>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javnega izvajanja,</w:t>
      </w:r>
    </w:p>
    <w:p w14:paraId="43AF2062" w14:textId="77777777" w:rsidR="00BD1013" w:rsidRDefault="00BD1013" w:rsidP="005B50DB">
      <w:pPr>
        <w:numPr>
          <w:ilvl w:val="0"/>
          <w:numId w:val="33"/>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javnega prenašanja,</w:t>
      </w:r>
    </w:p>
    <w:p w14:paraId="307A23E6" w14:textId="77777777" w:rsidR="00BD1013" w:rsidRDefault="00BD1013" w:rsidP="005B50DB">
      <w:pPr>
        <w:numPr>
          <w:ilvl w:val="0"/>
          <w:numId w:val="33"/>
        </w:numPr>
        <w:overflowPunct w:val="0"/>
        <w:autoSpaceDE w:val="0"/>
        <w:autoSpaceDN w:val="0"/>
        <w:adjustRightInd w:val="0"/>
        <w:spacing w:line="260" w:lineRule="atLeast"/>
        <w:ind w:left="360"/>
        <w:jc w:val="both"/>
        <w:textAlignment w:val="baseline"/>
        <w:rPr>
          <w:rFonts w:ascii="Arial" w:eastAsia="Calibri" w:hAnsi="Arial" w:cs="Arial"/>
          <w:b/>
          <w:bCs/>
          <w:sz w:val="20"/>
          <w:szCs w:val="20"/>
          <w:lang w:eastAsia="en-US"/>
        </w:rPr>
      </w:pPr>
      <w:r w:rsidRPr="5BD2FF2F">
        <w:rPr>
          <w:rFonts w:ascii="Arial" w:eastAsia="Calibri" w:hAnsi="Arial" w:cs="Arial"/>
          <w:sz w:val="20"/>
          <w:szCs w:val="20"/>
        </w:rPr>
        <w:t>pravico javnega prikazovanja,</w:t>
      </w:r>
      <w:r w:rsidRPr="5BD2FF2F">
        <w:rPr>
          <w:rFonts w:ascii="Tahoma" w:hAnsi="Tahoma" w:cs="Tahoma"/>
          <w:sz w:val="22"/>
          <w:szCs w:val="22"/>
        </w:rPr>
        <w:t xml:space="preserve"> </w:t>
      </w:r>
      <w:r w:rsidRPr="5BD2FF2F">
        <w:rPr>
          <w:rFonts w:ascii="Arial" w:eastAsia="Calibri" w:hAnsi="Arial" w:cs="Arial"/>
          <w:sz w:val="20"/>
          <w:szCs w:val="20"/>
        </w:rPr>
        <w:t>ki omogoča naročniku, da z vsemi poznanimi  tehničnimi sredstvi priobči javnosti avtorsko delo;  število javnih prikazovanj je neomejeno;</w:t>
      </w:r>
    </w:p>
    <w:p w14:paraId="58BFEF4B" w14:textId="77777777" w:rsidR="00BD1013" w:rsidRDefault="00BD1013" w:rsidP="005B50DB">
      <w:pPr>
        <w:numPr>
          <w:ilvl w:val="0"/>
          <w:numId w:val="33"/>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dajanja na voljo javnosti,</w:t>
      </w:r>
      <w:r w:rsidRPr="5BD2FF2F">
        <w:rPr>
          <w:rFonts w:ascii="Tahoma" w:hAnsi="Tahoma" w:cs="Tahoma"/>
          <w:sz w:val="22"/>
          <w:szCs w:val="22"/>
        </w:rPr>
        <w:t xml:space="preserve"> </w:t>
      </w:r>
      <w:r w:rsidRPr="5BD2FF2F">
        <w:rPr>
          <w:rFonts w:ascii="Arial" w:eastAsia="Calibri" w:hAnsi="Arial" w:cs="Arial"/>
          <w:sz w:val="20"/>
          <w:szCs w:val="20"/>
        </w:rPr>
        <w:t>v celotnem in najširšem možnem obsegu</w:t>
      </w:r>
    </w:p>
    <w:p w14:paraId="564BE7B0" w14:textId="77777777" w:rsidR="00BD1013" w:rsidRDefault="00BD1013" w:rsidP="005B50DB">
      <w:pPr>
        <w:numPr>
          <w:ilvl w:val="0"/>
          <w:numId w:val="33"/>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predelave,</w:t>
      </w:r>
      <w:r w:rsidRPr="5BD2FF2F">
        <w:rPr>
          <w:rFonts w:ascii="Tahoma" w:hAnsi="Tahoma" w:cs="Tahoma"/>
          <w:sz w:val="22"/>
          <w:szCs w:val="22"/>
        </w:rPr>
        <w:t xml:space="preserve"> </w:t>
      </w:r>
      <w:r w:rsidRPr="5BD2FF2F">
        <w:rPr>
          <w:rFonts w:ascii="Arial" w:eastAsia="Calibri" w:hAnsi="Arial" w:cs="Arial"/>
          <w:sz w:val="20"/>
          <w:szCs w:val="20"/>
        </w:rPr>
        <w:t>v celotnem in najširšem možnem obsegu, kot jo omogoča veljavni Zakon o avtorski in sorodnih pravicah predvsem pa tako, da se lahko avtorsko delo spreminja, dopolnjuje ali vključuje v druga avtorska dela; število predelav je neomejeno. Na naročnika bodo prenesene tudi vse posamične materialne avtorske pravice na tako predelanih avtorskih delih, in sicer v enakem obsegu kot to velja za ostala avtorska dela;</w:t>
      </w:r>
    </w:p>
    <w:p w14:paraId="390423CE" w14:textId="77777777" w:rsidR="00BD1013" w:rsidRDefault="00BD1013" w:rsidP="005B50DB">
      <w:pPr>
        <w:numPr>
          <w:ilvl w:val="0"/>
          <w:numId w:val="33"/>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uporabe v predelani obliki,</w:t>
      </w:r>
    </w:p>
    <w:p w14:paraId="6EDE59A5" w14:textId="77777777" w:rsidR="00BD1013" w:rsidRDefault="00BD1013" w:rsidP="005B50DB">
      <w:pPr>
        <w:numPr>
          <w:ilvl w:val="0"/>
          <w:numId w:val="33"/>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dostopa in izročitve.</w:t>
      </w:r>
    </w:p>
    <w:p w14:paraId="6321F78A"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92258DA"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Izvajalec in naročnik soglašata, da lahko naročnik materialne avtorske pravice ali druge pravice avtorja, ki jih je pridobil po tej pogodbi, prenese naprej na tretje osebe</w:t>
      </w:r>
      <w:r w:rsidRPr="5BD2FF2F">
        <w:rPr>
          <w:rFonts w:ascii="Tahoma" w:hAnsi="Tahoma" w:cs="Tahoma"/>
          <w:sz w:val="22"/>
          <w:szCs w:val="22"/>
        </w:rPr>
        <w:t xml:space="preserve"> </w:t>
      </w:r>
      <w:r w:rsidRPr="5BD2FF2F">
        <w:rPr>
          <w:rFonts w:ascii="Arial" w:eastAsia="Calibri" w:hAnsi="Arial" w:cs="Arial"/>
          <w:sz w:val="20"/>
          <w:szCs w:val="20"/>
        </w:rPr>
        <w:t>brez da bi za to potreboval izrecno soglasje izvajalca in ne da bi za tak prenos avtorskih pravic moral izplačevati kakršenkoli dodaten avtorski honorar oz. plačila.</w:t>
      </w:r>
    </w:p>
    <w:p w14:paraId="25B7765E"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A44BF74"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Moralne avtorske pravice ostanejo avtorju skladno z Zakonom o avtorskih in sorodnih pravicah.</w:t>
      </w:r>
    </w:p>
    <w:p w14:paraId="0A718DAD"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154D2BB" w14:textId="30665665"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 xml:space="preserve">V izogib dvomom pogodbeni stranki določata, da skupna pogodbena cena za izvedbo del, ki so predmet te pogodbe, in je navedena v </w:t>
      </w:r>
      <w:r w:rsidR="00ED4B78">
        <w:rPr>
          <w:rFonts w:ascii="Arial" w:eastAsia="Calibri" w:hAnsi="Arial" w:cs="Arial"/>
          <w:sz w:val="20"/>
          <w:szCs w:val="20"/>
        </w:rPr>
        <w:t>3</w:t>
      </w:r>
      <w:r w:rsidRPr="5BD2FF2F">
        <w:rPr>
          <w:rFonts w:ascii="Arial" w:eastAsia="Calibri" w:hAnsi="Arial" w:cs="Arial"/>
          <w:sz w:val="20"/>
          <w:szCs w:val="20"/>
        </w:rPr>
        <w:t>. členu te pogodbe, že vsebuje znesek avtorskega honorarja. Skladno z navedenim za prenos materialnih avtorskih pravic in drugih pravic avtorja po tej pogodbi naročnik izvajalcu torej ne dolguje dodatnega plačila.</w:t>
      </w:r>
    </w:p>
    <w:p w14:paraId="6E252234"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19E0FAA" w14:textId="2B8AE0E8" w:rsidR="00BD1013" w:rsidRPr="00280001" w:rsidRDefault="00BD1013" w:rsidP="00BD1013">
      <w:pPr>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w:t>
      </w:r>
      <w:r w:rsidR="00F36ADE">
        <w:rPr>
          <w:rFonts w:ascii="Arial" w:eastAsia="Calibri" w:hAnsi="Arial" w:cs="Arial"/>
          <w:b/>
          <w:bCs/>
          <w:sz w:val="20"/>
          <w:szCs w:val="20"/>
        </w:rPr>
        <w:t>I</w:t>
      </w:r>
      <w:r w:rsidRPr="5BD2FF2F">
        <w:rPr>
          <w:rFonts w:ascii="Arial" w:eastAsia="Calibri" w:hAnsi="Arial" w:cs="Arial"/>
          <w:b/>
          <w:bCs/>
          <w:sz w:val="20"/>
          <w:szCs w:val="20"/>
        </w:rPr>
        <w:t>. STROKOVNI NADZOR</w:t>
      </w:r>
    </w:p>
    <w:p w14:paraId="47CBC074" w14:textId="77777777" w:rsidR="00BD1013" w:rsidRDefault="00BD1013" w:rsidP="00BD1013">
      <w:pPr>
        <w:spacing w:line="260" w:lineRule="atLeast"/>
        <w:jc w:val="both"/>
        <w:rPr>
          <w:rFonts w:ascii="Arial" w:eastAsia="Calibri" w:hAnsi="Arial" w:cs="Arial"/>
          <w:b/>
          <w:bCs/>
          <w:sz w:val="20"/>
          <w:szCs w:val="20"/>
          <w:lang w:eastAsia="en-US"/>
        </w:rPr>
      </w:pPr>
    </w:p>
    <w:p w14:paraId="6EA2F7DB" w14:textId="07B0E73B" w:rsidR="00BD1013" w:rsidRDefault="00BD1013" w:rsidP="00BD1013">
      <w:pPr>
        <w:keepNext/>
        <w:spacing w:line="260" w:lineRule="atLeast"/>
        <w:jc w:val="center"/>
        <w:rPr>
          <w:rFonts w:ascii="Arial" w:eastAsia="Calibri" w:hAnsi="Arial" w:cs="Arial"/>
          <w:sz w:val="20"/>
          <w:szCs w:val="20"/>
        </w:rPr>
      </w:pPr>
      <w:r w:rsidRPr="5BD2FF2F">
        <w:rPr>
          <w:rFonts w:ascii="Arial" w:eastAsia="Calibri" w:hAnsi="Arial" w:cs="Arial"/>
          <w:sz w:val="20"/>
          <w:szCs w:val="20"/>
        </w:rPr>
        <w:t>1</w:t>
      </w:r>
      <w:r w:rsidR="002E63C0">
        <w:rPr>
          <w:rFonts w:ascii="Arial" w:eastAsia="Calibri" w:hAnsi="Arial" w:cs="Arial"/>
          <w:sz w:val="20"/>
          <w:szCs w:val="20"/>
        </w:rPr>
        <w:t>2</w:t>
      </w:r>
      <w:r w:rsidRPr="5BD2FF2F">
        <w:rPr>
          <w:rFonts w:ascii="Arial" w:eastAsia="Calibri" w:hAnsi="Arial" w:cs="Arial"/>
          <w:sz w:val="20"/>
          <w:szCs w:val="20"/>
        </w:rPr>
        <w:t>. člen</w:t>
      </w:r>
    </w:p>
    <w:p w14:paraId="7D0B84F7" w14:textId="77777777" w:rsidR="00BD1013" w:rsidRDefault="00BD1013" w:rsidP="00BD1013">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Skrbnik pogodbe je s strani</w:t>
      </w:r>
    </w:p>
    <w:p w14:paraId="3DF8F409" w14:textId="77777777" w:rsidR="00BD1013" w:rsidRDefault="00BD1013" w:rsidP="005B50DB">
      <w:pPr>
        <w:numPr>
          <w:ilvl w:val="0"/>
          <w:numId w:val="3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naročnika: ………………………</w:t>
      </w:r>
    </w:p>
    <w:p w14:paraId="12B6E44D" w14:textId="77777777" w:rsidR="00BD1013" w:rsidRDefault="00BD1013" w:rsidP="005B50DB">
      <w:pPr>
        <w:numPr>
          <w:ilvl w:val="0"/>
          <w:numId w:val="3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izvajalca: ………………………..</w:t>
      </w:r>
    </w:p>
    <w:p w14:paraId="0D610816" w14:textId="77777777" w:rsidR="00BD1013" w:rsidRDefault="00BD1013" w:rsidP="00BD1013">
      <w:pPr>
        <w:spacing w:line="260" w:lineRule="atLeast"/>
        <w:jc w:val="both"/>
        <w:rPr>
          <w:rFonts w:ascii="Arial" w:eastAsia="Calibri" w:hAnsi="Arial" w:cs="Arial"/>
          <w:sz w:val="20"/>
          <w:szCs w:val="20"/>
          <w:lang w:eastAsia="en-US"/>
        </w:rPr>
      </w:pPr>
    </w:p>
    <w:p w14:paraId="29DDDCC6" w14:textId="77777777" w:rsidR="00C30531" w:rsidRPr="00B66019" w:rsidRDefault="00C30531" w:rsidP="00C30531">
      <w:pPr>
        <w:pStyle w:val="datumtevilka"/>
        <w:jc w:val="both"/>
      </w:pPr>
      <w:r>
        <w:t xml:space="preserve">Za spremembo skrbnikov pogodbe zadostuje obvestilo pogodbene stranke drugi pogodbeni stranki. </w:t>
      </w:r>
    </w:p>
    <w:p w14:paraId="4D316B39" w14:textId="77777777" w:rsidR="00F36ADE" w:rsidRDefault="00F36ADE" w:rsidP="00BD1013">
      <w:pPr>
        <w:spacing w:line="260" w:lineRule="atLeast"/>
        <w:jc w:val="both"/>
        <w:rPr>
          <w:rFonts w:ascii="Arial" w:eastAsia="Calibri" w:hAnsi="Arial" w:cs="Arial"/>
          <w:sz w:val="20"/>
          <w:szCs w:val="20"/>
          <w:lang w:eastAsia="en-US"/>
        </w:rPr>
      </w:pPr>
    </w:p>
    <w:p w14:paraId="7CAC288A" w14:textId="77777777" w:rsidR="002E63C0" w:rsidRDefault="002E63C0" w:rsidP="00F36ADE">
      <w:pPr>
        <w:spacing w:line="260" w:lineRule="atLeast"/>
        <w:ind w:left="3540"/>
        <w:jc w:val="both"/>
        <w:rPr>
          <w:rFonts w:ascii="Arial" w:eastAsia="Calibri" w:hAnsi="Arial" w:cs="Arial"/>
          <w:b/>
          <w:bCs/>
          <w:sz w:val="20"/>
          <w:szCs w:val="20"/>
        </w:rPr>
      </w:pPr>
    </w:p>
    <w:p w14:paraId="4B560D8F" w14:textId="77777777" w:rsidR="002E63C0" w:rsidRDefault="002E63C0" w:rsidP="00F36ADE">
      <w:pPr>
        <w:spacing w:line="260" w:lineRule="atLeast"/>
        <w:ind w:left="3540"/>
        <w:jc w:val="both"/>
        <w:rPr>
          <w:rFonts w:ascii="Arial" w:eastAsia="Calibri" w:hAnsi="Arial" w:cs="Arial"/>
          <w:b/>
          <w:bCs/>
          <w:sz w:val="20"/>
          <w:szCs w:val="20"/>
        </w:rPr>
      </w:pPr>
    </w:p>
    <w:p w14:paraId="6C5DED8E" w14:textId="77777777" w:rsidR="002E63C0" w:rsidRDefault="002E63C0" w:rsidP="00F36ADE">
      <w:pPr>
        <w:spacing w:line="260" w:lineRule="atLeast"/>
        <w:ind w:left="3540"/>
        <w:jc w:val="both"/>
        <w:rPr>
          <w:rFonts w:ascii="Arial" w:eastAsia="Calibri" w:hAnsi="Arial" w:cs="Arial"/>
          <w:b/>
          <w:bCs/>
          <w:sz w:val="20"/>
          <w:szCs w:val="20"/>
        </w:rPr>
      </w:pPr>
    </w:p>
    <w:p w14:paraId="5E7FEA9D" w14:textId="3F52F3C0" w:rsidR="00BD1013" w:rsidRPr="00280001" w:rsidRDefault="00BD1013" w:rsidP="00F36ADE">
      <w:pPr>
        <w:spacing w:line="260" w:lineRule="atLeast"/>
        <w:ind w:left="3540"/>
        <w:jc w:val="both"/>
        <w:rPr>
          <w:rFonts w:ascii="Arial" w:eastAsia="Calibri" w:hAnsi="Arial" w:cs="Arial"/>
          <w:b/>
          <w:bCs/>
          <w:sz w:val="20"/>
          <w:szCs w:val="20"/>
          <w:lang w:eastAsia="en-US"/>
        </w:rPr>
      </w:pPr>
      <w:r w:rsidRPr="003365D5">
        <w:rPr>
          <w:rFonts w:ascii="Arial" w:eastAsia="Calibri" w:hAnsi="Arial" w:cs="Arial"/>
          <w:b/>
          <w:bCs/>
          <w:sz w:val="20"/>
          <w:szCs w:val="20"/>
        </w:rPr>
        <w:lastRenderedPageBreak/>
        <w:t>X</w:t>
      </w:r>
      <w:r w:rsidR="00F36ADE" w:rsidRPr="003365D5">
        <w:rPr>
          <w:rFonts w:ascii="Arial" w:eastAsia="Calibri" w:hAnsi="Arial" w:cs="Arial"/>
          <w:b/>
          <w:bCs/>
          <w:sz w:val="20"/>
          <w:szCs w:val="20"/>
        </w:rPr>
        <w:t>II</w:t>
      </w:r>
      <w:r w:rsidRPr="5BD2FF2F">
        <w:rPr>
          <w:rFonts w:ascii="Arial" w:eastAsia="Calibri" w:hAnsi="Arial" w:cs="Arial"/>
          <w:b/>
          <w:bCs/>
          <w:sz w:val="20"/>
          <w:szCs w:val="20"/>
        </w:rPr>
        <w:t>. ODSTOP OD POGODBE</w:t>
      </w:r>
    </w:p>
    <w:p w14:paraId="6C5872D5" w14:textId="77777777" w:rsidR="00BD1013" w:rsidRDefault="00BD1013" w:rsidP="00BD1013">
      <w:pPr>
        <w:spacing w:line="260" w:lineRule="atLeast"/>
        <w:jc w:val="both"/>
        <w:rPr>
          <w:rFonts w:ascii="Arial" w:eastAsia="Calibri" w:hAnsi="Arial" w:cs="Arial"/>
          <w:b/>
          <w:bCs/>
          <w:sz w:val="20"/>
          <w:szCs w:val="20"/>
          <w:lang w:eastAsia="en-US"/>
        </w:rPr>
      </w:pPr>
    </w:p>
    <w:p w14:paraId="183A4181" w14:textId="2464D7FD" w:rsidR="00BD1013" w:rsidRDefault="00BD1013" w:rsidP="00BD1013">
      <w:pPr>
        <w:keepNext/>
        <w:spacing w:line="260" w:lineRule="atLeast"/>
        <w:jc w:val="center"/>
        <w:rPr>
          <w:rFonts w:ascii="Arial" w:eastAsia="Calibri" w:hAnsi="Arial" w:cs="Arial"/>
          <w:sz w:val="20"/>
          <w:szCs w:val="20"/>
        </w:rPr>
      </w:pPr>
      <w:r w:rsidRPr="5BD2FF2F">
        <w:rPr>
          <w:rFonts w:ascii="Arial" w:eastAsia="Calibri" w:hAnsi="Arial" w:cs="Arial"/>
          <w:sz w:val="20"/>
          <w:szCs w:val="20"/>
        </w:rPr>
        <w:t>1</w:t>
      </w:r>
      <w:r w:rsidR="002E63C0">
        <w:rPr>
          <w:rFonts w:ascii="Arial" w:eastAsia="Calibri" w:hAnsi="Arial" w:cs="Arial"/>
          <w:sz w:val="20"/>
          <w:szCs w:val="20"/>
        </w:rPr>
        <w:t>3</w:t>
      </w:r>
      <w:r w:rsidRPr="5BD2FF2F">
        <w:rPr>
          <w:rFonts w:ascii="Arial" w:eastAsia="Calibri" w:hAnsi="Arial" w:cs="Arial"/>
          <w:sz w:val="20"/>
          <w:szCs w:val="20"/>
        </w:rPr>
        <w:t>. člen</w:t>
      </w:r>
    </w:p>
    <w:p w14:paraId="0DEFA98A" w14:textId="77777777" w:rsidR="00BD1013" w:rsidRDefault="00BD1013" w:rsidP="00BD1013">
      <w:pPr>
        <w:spacing w:line="260" w:lineRule="atLeast"/>
        <w:jc w:val="both"/>
        <w:rPr>
          <w:rFonts w:ascii="Arial" w:hAnsi="Arial" w:cs="Arial"/>
          <w:color w:val="000000"/>
          <w:sz w:val="20"/>
          <w:szCs w:val="20"/>
        </w:rPr>
      </w:pPr>
    </w:p>
    <w:p w14:paraId="3E47C509" w14:textId="77777777" w:rsidR="00BD1013" w:rsidRDefault="00BD1013" w:rsidP="00BD1013">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625EC30F" w14:textId="77777777" w:rsidR="00BD1013" w:rsidRDefault="00BD1013" w:rsidP="00BD1013">
      <w:pPr>
        <w:spacing w:line="260" w:lineRule="atLeast"/>
        <w:jc w:val="both"/>
        <w:rPr>
          <w:rFonts w:ascii="Arial" w:hAnsi="Arial" w:cs="Arial"/>
          <w:color w:val="000000"/>
          <w:sz w:val="20"/>
          <w:szCs w:val="20"/>
        </w:rPr>
      </w:pPr>
    </w:p>
    <w:p w14:paraId="686DF9A7" w14:textId="77777777" w:rsidR="00BD1013" w:rsidRDefault="00BD1013" w:rsidP="00BD1013">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V vsakem primeru lahko katera koli od pogodbenih strank od pogodbe odstopi, s tem da glede na razlog odstopa izbere za nasprotno stran primeren čas ter poravna vse stroške, ki jih s tem povzroči.</w:t>
      </w:r>
    </w:p>
    <w:p w14:paraId="5E0F6863" w14:textId="77777777" w:rsidR="00BD1013" w:rsidRDefault="00BD1013" w:rsidP="00BD1013">
      <w:pPr>
        <w:spacing w:line="260" w:lineRule="atLeast"/>
        <w:jc w:val="both"/>
        <w:rPr>
          <w:rFonts w:ascii="Arial" w:hAnsi="Arial" w:cs="Arial"/>
          <w:color w:val="000000"/>
          <w:sz w:val="20"/>
          <w:szCs w:val="20"/>
        </w:rPr>
      </w:pPr>
    </w:p>
    <w:p w14:paraId="10248D50" w14:textId="77777777" w:rsidR="00BD1013" w:rsidRDefault="00BD1013" w:rsidP="00BD1013">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Naročnik lahko s pisnim obvestilom, ki ga pošlje izvajalcu, odstopi od pogodbe, ne da bi s tem omejeval druge pravice ali pravna sredstva, ki jih ima na voljo, če:</w:t>
      </w:r>
    </w:p>
    <w:p w14:paraId="654DE664" w14:textId="77777777" w:rsidR="00BD1013" w:rsidRDefault="00BD1013" w:rsidP="005B50DB">
      <w:pPr>
        <w:numPr>
          <w:ilvl w:val="0"/>
          <w:numId w:val="32"/>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88C6A3C" w14:textId="77777777" w:rsidR="00BD1013" w:rsidRDefault="00BD1013" w:rsidP="005B50DB">
      <w:pPr>
        <w:numPr>
          <w:ilvl w:val="0"/>
          <w:numId w:val="32"/>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prenese pogodbo ali katerokoli pravico ali interes, ki izvira iz pogodbe, brez soglasja naročnika;</w:t>
      </w:r>
    </w:p>
    <w:p w14:paraId="3DD46CD1" w14:textId="77777777" w:rsidR="00BD1013" w:rsidRDefault="00BD1013" w:rsidP="005B50DB">
      <w:pPr>
        <w:numPr>
          <w:ilvl w:val="0"/>
          <w:numId w:val="32"/>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odstopi od pogodbe ali jo preneha izvajati;</w:t>
      </w:r>
    </w:p>
    <w:p w14:paraId="195F72DB" w14:textId="77777777" w:rsidR="00BD1013" w:rsidRDefault="00BD1013" w:rsidP="005B50DB">
      <w:pPr>
        <w:numPr>
          <w:ilvl w:val="0"/>
          <w:numId w:val="32"/>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ni takoj začel izvajati del, ki so predmet pogodbe, ne da bi imel utemeljen razlog za to, ali jih je ustavil za več kot 10 dni po prejemu pisnega naloga naročnika, naj jih nadaljuje;</w:t>
      </w:r>
    </w:p>
    <w:p w14:paraId="7DC608BB" w14:textId="77777777" w:rsidR="00BD1013" w:rsidRDefault="00BD1013" w:rsidP="005B50DB">
      <w:pPr>
        <w:numPr>
          <w:ilvl w:val="0"/>
          <w:numId w:val="32"/>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večkrat ne izvaja del v skladu s pogodbo ali večkrat ne izpolni svojih obveznosti v skladu s pogodbo ali večkrat spregleda svoje obveznosti v skladu s pogodbo brez upravičenega razloga;</w:t>
      </w:r>
    </w:p>
    <w:p w14:paraId="3149F195" w14:textId="77777777" w:rsidR="00BD1013" w:rsidRDefault="00BD1013" w:rsidP="005B50DB">
      <w:pPr>
        <w:numPr>
          <w:ilvl w:val="0"/>
          <w:numId w:val="32"/>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 xml:space="preserve">v skladu z veljavno zakonodajo s področja izvrševanja proračuna za izvedbo naloge ne bo več imel zagotovljenih sredstev. </w:t>
      </w:r>
    </w:p>
    <w:p w14:paraId="7CC5C082" w14:textId="77777777" w:rsidR="00BD1013" w:rsidRDefault="00BD1013" w:rsidP="00BD1013">
      <w:pPr>
        <w:spacing w:line="260" w:lineRule="atLeast"/>
        <w:jc w:val="both"/>
        <w:rPr>
          <w:rFonts w:ascii="Arial" w:hAnsi="Arial" w:cs="Arial"/>
          <w:color w:val="000000"/>
          <w:sz w:val="20"/>
          <w:szCs w:val="20"/>
        </w:rPr>
      </w:pPr>
    </w:p>
    <w:p w14:paraId="49774432" w14:textId="661DCD91" w:rsidR="00BD1013" w:rsidRPr="000940FE" w:rsidRDefault="00BD1013" w:rsidP="00BD1013">
      <w:pPr>
        <w:keepNext/>
        <w:spacing w:line="260" w:lineRule="atLeast"/>
        <w:ind w:firstLine="426"/>
        <w:jc w:val="center"/>
        <w:rPr>
          <w:rFonts w:ascii="Arial" w:eastAsia="Calibri" w:hAnsi="Arial" w:cs="Arial"/>
          <w:b/>
          <w:bCs/>
          <w:sz w:val="20"/>
          <w:szCs w:val="20"/>
        </w:rPr>
      </w:pPr>
      <w:r w:rsidRPr="5BD2FF2F">
        <w:rPr>
          <w:rFonts w:ascii="Arial" w:eastAsia="Calibri" w:hAnsi="Arial" w:cs="Arial"/>
          <w:b/>
          <w:bCs/>
          <w:sz w:val="20"/>
          <w:szCs w:val="20"/>
        </w:rPr>
        <w:t>X</w:t>
      </w:r>
      <w:r w:rsidR="000F1D59">
        <w:rPr>
          <w:rFonts w:ascii="Arial" w:eastAsia="Calibri" w:hAnsi="Arial" w:cs="Arial"/>
          <w:b/>
          <w:bCs/>
          <w:sz w:val="20"/>
          <w:szCs w:val="20"/>
        </w:rPr>
        <w:t>I</w:t>
      </w:r>
      <w:r w:rsidR="002E63C0">
        <w:rPr>
          <w:rFonts w:ascii="Arial" w:eastAsia="Calibri" w:hAnsi="Arial" w:cs="Arial"/>
          <w:b/>
          <w:bCs/>
          <w:sz w:val="20"/>
          <w:szCs w:val="20"/>
        </w:rPr>
        <w:t>II</w:t>
      </w:r>
      <w:r w:rsidRPr="5BD2FF2F">
        <w:rPr>
          <w:rFonts w:ascii="Arial" w:eastAsia="Calibri" w:hAnsi="Arial" w:cs="Arial"/>
          <w:b/>
          <w:bCs/>
          <w:sz w:val="20"/>
          <w:szCs w:val="20"/>
        </w:rPr>
        <w:t>. RAZVEZNI POGOJ</w:t>
      </w:r>
    </w:p>
    <w:p w14:paraId="7F800D80" w14:textId="77777777" w:rsidR="00BD1013" w:rsidRDefault="00BD1013" w:rsidP="00BD1013">
      <w:pPr>
        <w:keepNext/>
        <w:spacing w:line="260" w:lineRule="atLeast"/>
        <w:jc w:val="both"/>
        <w:rPr>
          <w:rFonts w:ascii="Arial" w:eastAsia="Calibri" w:hAnsi="Arial" w:cs="Arial"/>
          <w:b/>
          <w:bCs/>
          <w:sz w:val="20"/>
          <w:szCs w:val="20"/>
        </w:rPr>
      </w:pPr>
    </w:p>
    <w:p w14:paraId="6E92D172" w14:textId="7378B8BC" w:rsidR="00BD1013" w:rsidRDefault="00BD1013" w:rsidP="00BD1013">
      <w:pPr>
        <w:keepNext/>
        <w:spacing w:line="260" w:lineRule="atLeast"/>
        <w:jc w:val="center"/>
        <w:rPr>
          <w:rFonts w:ascii="Arial" w:eastAsia="Calibri" w:hAnsi="Arial" w:cs="Arial"/>
          <w:sz w:val="20"/>
          <w:szCs w:val="20"/>
        </w:rPr>
      </w:pPr>
      <w:r w:rsidRPr="5BD2FF2F">
        <w:rPr>
          <w:rFonts w:ascii="Arial" w:eastAsia="Calibri" w:hAnsi="Arial" w:cs="Arial"/>
          <w:sz w:val="20"/>
          <w:szCs w:val="20"/>
        </w:rPr>
        <w:t>1</w:t>
      </w:r>
      <w:r w:rsidR="002E63C0">
        <w:rPr>
          <w:rFonts w:ascii="Arial" w:eastAsia="Calibri" w:hAnsi="Arial" w:cs="Arial"/>
          <w:sz w:val="20"/>
          <w:szCs w:val="20"/>
        </w:rPr>
        <w:t>4</w:t>
      </w:r>
      <w:r w:rsidRPr="5BD2FF2F">
        <w:rPr>
          <w:rFonts w:ascii="Arial" w:eastAsia="Calibri" w:hAnsi="Arial" w:cs="Arial"/>
          <w:sz w:val="20"/>
          <w:szCs w:val="20"/>
        </w:rPr>
        <w:t>. člen</w:t>
      </w:r>
    </w:p>
    <w:p w14:paraId="1179FCA0" w14:textId="77777777" w:rsidR="00BD1013" w:rsidRDefault="00BD1013" w:rsidP="00BD1013">
      <w:pPr>
        <w:spacing w:line="260" w:lineRule="atLeast"/>
        <w:jc w:val="both"/>
        <w:rPr>
          <w:rFonts w:ascii="Arial" w:eastAsia="Calibri" w:hAnsi="Arial" w:cs="Arial"/>
          <w:sz w:val="20"/>
          <w:szCs w:val="20"/>
          <w:lang w:eastAsia="en-US"/>
        </w:rPr>
      </w:pPr>
    </w:p>
    <w:p w14:paraId="0FDD437F" w14:textId="77777777" w:rsidR="00BD1013" w:rsidRDefault="00BD1013" w:rsidP="00BD1013">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Ta pogodba je sklenjena pod razveznim pogojem, ki se uresniči, če bo naročnik seznanjen, da je sodišče s pravnomočno odločitvijo ugotovilo kršitev obveznosti na področju okoljskega, socialnega in delovnega prava</w:t>
      </w:r>
      <w:r>
        <w:t xml:space="preserve"> </w:t>
      </w:r>
      <w:r w:rsidRPr="5BD2FF2F">
        <w:rPr>
          <w:rFonts w:ascii="Arial" w:eastAsiaTheme="minorEastAsia" w:hAnsi="Arial" w:cs="Arial"/>
          <w:sz w:val="20"/>
          <w:szCs w:val="20"/>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673098C" w14:textId="77777777" w:rsidR="00BD1013" w:rsidRDefault="00BD1013" w:rsidP="00BD1013">
      <w:pPr>
        <w:spacing w:line="260" w:lineRule="atLeast"/>
        <w:jc w:val="both"/>
        <w:rPr>
          <w:rFonts w:ascii="Arial" w:eastAsiaTheme="minorEastAsia" w:hAnsi="Arial" w:cs="Arial"/>
          <w:sz w:val="20"/>
          <w:szCs w:val="20"/>
          <w:lang w:eastAsia="en-US"/>
        </w:rPr>
      </w:pPr>
    </w:p>
    <w:p w14:paraId="7642125A" w14:textId="77777777" w:rsidR="00BD1013" w:rsidRDefault="00BD1013" w:rsidP="00BD1013">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5FC7065F" w14:textId="77777777" w:rsidR="00BD1013" w:rsidRDefault="00BD1013" w:rsidP="00BD1013">
      <w:pPr>
        <w:spacing w:line="260" w:lineRule="atLeast"/>
        <w:jc w:val="both"/>
        <w:rPr>
          <w:rFonts w:ascii="Arial" w:eastAsiaTheme="minorEastAsia" w:hAnsi="Arial" w:cs="Arial"/>
          <w:sz w:val="20"/>
          <w:szCs w:val="20"/>
          <w:lang w:eastAsia="en-US"/>
        </w:rPr>
      </w:pPr>
    </w:p>
    <w:p w14:paraId="714C5821" w14:textId="77777777" w:rsidR="00BD1013" w:rsidRDefault="00BD1013" w:rsidP="00BD1013">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8DDE03A" w14:textId="77777777" w:rsidR="00BD1013" w:rsidRDefault="00BD1013" w:rsidP="00BD1013">
      <w:pPr>
        <w:spacing w:line="260" w:lineRule="atLeast"/>
        <w:jc w:val="both"/>
        <w:rPr>
          <w:rFonts w:ascii="Arial" w:eastAsiaTheme="minorEastAsia" w:hAnsi="Arial" w:cs="Arial"/>
          <w:sz w:val="20"/>
          <w:szCs w:val="20"/>
          <w:lang w:eastAsia="en-US"/>
        </w:rPr>
      </w:pPr>
    </w:p>
    <w:p w14:paraId="12EFDCD3" w14:textId="77777777" w:rsidR="00BD1013" w:rsidRDefault="00BD1013" w:rsidP="00BD1013">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 xml:space="preserve">V primeru izpolnitve razveznega pogoja se šteje, da je pogodba razvezana z dnem sklenitve nove pogodbe o izvedbi javnega naročila, naročnik pa mora nov postopek oddaje javnega naročila začeti nemudoma, vendar </w:t>
      </w:r>
      <w:r w:rsidRPr="5BD2FF2F">
        <w:rPr>
          <w:rFonts w:ascii="Arial" w:eastAsiaTheme="minorEastAsia" w:hAnsi="Arial" w:cs="Arial"/>
          <w:sz w:val="20"/>
          <w:szCs w:val="20"/>
        </w:rPr>
        <w:lastRenderedPageBreak/>
        <w:t>najkasneje v 60 dneh od seznanitve s kršitvijo. Če naročnik v tem roku ne začne novega postopka javnega naročila, se šteje, da je pogodba razvezana šestdeseti dan od seznanitve s kršitvijo.</w:t>
      </w:r>
    </w:p>
    <w:p w14:paraId="16F756A2" w14:textId="77777777" w:rsidR="00BD1013" w:rsidRDefault="00BD1013" w:rsidP="00BD1013">
      <w:pPr>
        <w:spacing w:line="260" w:lineRule="atLeast"/>
        <w:jc w:val="both"/>
        <w:rPr>
          <w:rFonts w:ascii="Arial" w:eastAsia="Calibri" w:hAnsi="Arial" w:cs="Arial"/>
          <w:sz w:val="20"/>
          <w:szCs w:val="20"/>
          <w:lang w:eastAsia="en-US"/>
        </w:rPr>
      </w:pPr>
    </w:p>
    <w:p w14:paraId="29C33F5F" w14:textId="77777777" w:rsidR="00BD1013" w:rsidRDefault="00BD1013" w:rsidP="00BD1013">
      <w:pPr>
        <w:spacing w:line="260" w:lineRule="atLeast"/>
        <w:jc w:val="both"/>
        <w:rPr>
          <w:rFonts w:ascii="Arial" w:eastAsia="Calibri" w:hAnsi="Arial" w:cs="Arial"/>
          <w:sz w:val="20"/>
          <w:szCs w:val="20"/>
          <w:lang w:eastAsia="en-US"/>
        </w:rPr>
      </w:pPr>
    </w:p>
    <w:p w14:paraId="4262F408" w14:textId="206413D0" w:rsidR="00BD1013" w:rsidRPr="00A91DC3" w:rsidRDefault="00BD1013" w:rsidP="00BD1013">
      <w:pPr>
        <w:keepNext/>
        <w:spacing w:line="260" w:lineRule="atLeast"/>
        <w:ind w:firstLine="426"/>
        <w:jc w:val="center"/>
        <w:rPr>
          <w:rFonts w:ascii="Arial" w:eastAsia="Calibri" w:hAnsi="Arial" w:cs="Arial"/>
          <w:b/>
          <w:bCs/>
          <w:sz w:val="20"/>
          <w:szCs w:val="20"/>
        </w:rPr>
      </w:pPr>
      <w:r w:rsidRPr="5BD2FF2F">
        <w:rPr>
          <w:rFonts w:ascii="Arial" w:eastAsia="Calibri" w:hAnsi="Arial" w:cs="Arial"/>
          <w:b/>
          <w:bCs/>
          <w:sz w:val="20"/>
          <w:szCs w:val="20"/>
        </w:rPr>
        <w:t>X</w:t>
      </w:r>
      <w:r w:rsidR="002E63C0">
        <w:rPr>
          <w:rFonts w:ascii="Arial" w:eastAsia="Calibri" w:hAnsi="Arial" w:cs="Arial"/>
          <w:b/>
          <w:bCs/>
          <w:sz w:val="20"/>
          <w:szCs w:val="20"/>
        </w:rPr>
        <w:t>I</w:t>
      </w:r>
      <w:r w:rsidRPr="5BD2FF2F">
        <w:rPr>
          <w:rFonts w:ascii="Arial" w:eastAsia="Calibri" w:hAnsi="Arial" w:cs="Arial"/>
          <w:b/>
          <w:bCs/>
          <w:sz w:val="20"/>
          <w:szCs w:val="20"/>
        </w:rPr>
        <w:t>V. REŠEVANJE SPOROV</w:t>
      </w:r>
    </w:p>
    <w:p w14:paraId="6938AC8C" w14:textId="77777777" w:rsidR="00BD1013" w:rsidRDefault="00BD1013" w:rsidP="00BD1013">
      <w:pPr>
        <w:keepNext/>
        <w:spacing w:line="260" w:lineRule="atLeast"/>
        <w:jc w:val="both"/>
        <w:rPr>
          <w:rFonts w:ascii="Arial" w:eastAsia="Calibri" w:hAnsi="Arial" w:cs="Arial"/>
          <w:b/>
          <w:bCs/>
          <w:sz w:val="20"/>
          <w:szCs w:val="20"/>
        </w:rPr>
      </w:pPr>
    </w:p>
    <w:p w14:paraId="3E40684D" w14:textId="26999BB2" w:rsidR="00BD1013" w:rsidRDefault="00BD1013" w:rsidP="00BD1013">
      <w:pPr>
        <w:keepNext/>
        <w:spacing w:line="260" w:lineRule="atLeast"/>
        <w:jc w:val="center"/>
        <w:rPr>
          <w:rFonts w:ascii="Arial" w:eastAsia="Calibri" w:hAnsi="Arial" w:cs="Arial"/>
          <w:sz w:val="20"/>
          <w:szCs w:val="20"/>
        </w:rPr>
      </w:pPr>
      <w:r w:rsidRPr="5BD2FF2F">
        <w:rPr>
          <w:rFonts w:ascii="Arial" w:eastAsia="Calibri" w:hAnsi="Arial" w:cs="Arial"/>
          <w:sz w:val="20"/>
          <w:szCs w:val="20"/>
        </w:rPr>
        <w:t>1</w:t>
      </w:r>
      <w:r w:rsidR="002E63C0">
        <w:rPr>
          <w:rFonts w:ascii="Arial" w:eastAsia="Calibri" w:hAnsi="Arial" w:cs="Arial"/>
          <w:sz w:val="20"/>
          <w:szCs w:val="20"/>
        </w:rPr>
        <w:t>5</w:t>
      </w:r>
      <w:r w:rsidRPr="5BD2FF2F">
        <w:rPr>
          <w:rFonts w:ascii="Arial" w:eastAsia="Calibri" w:hAnsi="Arial" w:cs="Arial"/>
          <w:sz w:val="20"/>
          <w:szCs w:val="20"/>
        </w:rPr>
        <w:t>. člen</w:t>
      </w:r>
    </w:p>
    <w:p w14:paraId="47EE2BF6" w14:textId="77777777" w:rsidR="00BD1013" w:rsidRDefault="00BD1013" w:rsidP="00BD1013">
      <w:pPr>
        <w:spacing w:line="260" w:lineRule="atLeast"/>
        <w:jc w:val="both"/>
        <w:rPr>
          <w:rFonts w:ascii="Arial" w:eastAsia="Calibri" w:hAnsi="Arial" w:cs="Arial"/>
          <w:sz w:val="20"/>
          <w:szCs w:val="20"/>
          <w:lang w:eastAsia="en-US"/>
        </w:rPr>
      </w:pPr>
    </w:p>
    <w:p w14:paraId="17195BFA" w14:textId="77777777" w:rsidR="00BD1013" w:rsidRDefault="00BD1013" w:rsidP="00BD1013">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Morebitne spore bosta pogodbeni stranki reševali sporazumno, če do sporazumne rešitve ne pride, bo spore reševalo pristojno sodišče v Ljubljani po slovenskem pravu.</w:t>
      </w:r>
    </w:p>
    <w:p w14:paraId="42EA56F8" w14:textId="77777777" w:rsidR="00BD1013" w:rsidRDefault="00BD1013" w:rsidP="00BD1013">
      <w:pPr>
        <w:spacing w:line="260" w:lineRule="atLeast"/>
        <w:jc w:val="both"/>
        <w:rPr>
          <w:rFonts w:ascii="Arial" w:eastAsia="Calibri" w:hAnsi="Arial" w:cs="Arial"/>
          <w:sz w:val="20"/>
          <w:szCs w:val="20"/>
          <w:lang w:eastAsia="en-US"/>
        </w:rPr>
      </w:pPr>
    </w:p>
    <w:p w14:paraId="33173712" w14:textId="77777777" w:rsidR="00BD1013" w:rsidRDefault="00BD1013" w:rsidP="00BD1013">
      <w:pPr>
        <w:spacing w:line="260" w:lineRule="atLeast"/>
        <w:jc w:val="both"/>
        <w:rPr>
          <w:rFonts w:ascii="Arial" w:eastAsia="Calibri" w:hAnsi="Arial" w:cs="Arial"/>
          <w:sz w:val="20"/>
          <w:szCs w:val="20"/>
          <w:lang w:eastAsia="en-US"/>
        </w:rPr>
      </w:pPr>
    </w:p>
    <w:p w14:paraId="1CA87240" w14:textId="5CA3FE5E" w:rsidR="00BD1013" w:rsidRPr="00963DFC" w:rsidRDefault="00BD1013" w:rsidP="00BD1013">
      <w:pPr>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XV. KONČNE DOLOČBE</w:t>
      </w:r>
    </w:p>
    <w:p w14:paraId="0533CA62" w14:textId="77777777" w:rsidR="00BD1013" w:rsidRDefault="00BD1013" w:rsidP="00BD1013">
      <w:pPr>
        <w:spacing w:line="260" w:lineRule="atLeast"/>
        <w:jc w:val="both"/>
        <w:rPr>
          <w:rFonts w:ascii="Arial" w:eastAsia="Calibri" w:hAnsi="Arial" w:cs="Arial"/>
          <w:b/>
          <w:bCs/>
          <w:sz w:val="20"/>
          <w:szCs w:val="20"/>
          <w:lang w:eastAsia="en-US"/>
        </w:rPr>
      </w:pPr>
    </w:p>
    <w:p w14:paraId="2EE7CFDE" w14:textId="2E672A32" w:rsidR="00BD1013" w:rsidRDefault="00F36ADE" w:rsidP="00BD1013">
      <w:pPr>
        <w:keepNext/>
        <w:spacing w:line="260" w:lineRule="atLeast"/>
        <w:jc w:val="center"/>
        <w:rPr>
          <w:rFonts w:ascii="Arial" w:eastAsia="Calibri" w:hAnsi="Arial" w:cs="Arial"/>
          <w:sz w:val="20"/>
          <w:szCs w:val="20"/>
        </w:rPr>
      </w:pPr>
      <w:r>
        <w:rPr>
          <w:rFonts w:ascii="Arial" w:eastAsia="Calibri" w:hAnsi="Arial" w:cs="Arial"/>
          <w:sz w:val="20"/>
          <w:szCs w:val="20"/>
        </w:rPr>
        <w:t>1</w:t>
      </w:r>
      <w:r w:rsidR="002E63C0">
        <w:rPr>
          <w:rFonts w:ascii="Arial" w:eastAsia="Calibri" w:hAnsi="Arial" w:cs="Arial"/>
          <w:sz w:val="20"/>
          <w:szCs w:val="20"/>
        </w:rPr>
        <w:t>6</w:t>
      </w:r>
      <w:r w:rsidR="00BD1013" w:rsidRPr="5BD2FF2F">
        <w:rPr>
          <w:rFonts w:ascii="Arial" w:eastAsia="Calibri" w:hAnsi="Arial" w:cs="Arial"/>
          <w:sz w:val="20"/>
          <w:szCs w:val="20"/>
        </w:rPr>
        <w:t>. člen</w:t>
      </w:r>
    </w:p>
    <w:p w14:paraId="0E1E4F51"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BD59DD5"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Pogodba se lahko spremeni ali dopolni s pisnim aneksom, ki ga sprejmeta in podpišeta obe pogodbeni stranki, v skladu z veljavno zakonodajo, ki ureja javna naročila.</w:t>
      </w:r>
    </w:p>
    <w:p w14:paraId="0D14D231"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2D06529"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3FC5BB0C" w14:textId="77777777" w:rsidR="00BD1013" w:rsidRDefault="00BD1013"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5789C28" w14:textId="77777777" w:rsidR="00F36ADE" w:rsidRDefault="00F36ADE" w:rsidP="00BD101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FA59D98" w14:textId="6440F885" w:rsidR="00BD1013" w:rsidRDefault="00C30531" w:rsidP="00BD1013">
      <w:pPr>
        <w:keepNext/>
        <w:spacing w:line="260" w:lineRule="atLeast"/>
        <w:jc w:val="center"/>
        <w:rPr>
          <w:rFonts w:ascii="Arial" w:eastAsia="Calibri" w:hAnsi="Arial" w:cs="Arial"/>
          <w:sz w:val="20"/>
          <w:szCs w:val="20"/>
        </w:rPr>
      </w:pPr>
      <w:r>
        <w:rPr>
          <w:rFonts w:ascii="Arial" w:eastAsia="Calibri" w:hAnsi="Arial" w:cs="Arial"/>
          <w:sz w:val="20"/>
          <w:szCs w:val="20"/>
        </w:rPr>
        <w:t>1</w:t>
      </w:r>
      <w:r w:rsidR="002E63C0">
        <w:rPr>
          <w:rFonts w:ascii="Arial" w:eastAsia="Calibri" w:hAnsi="Arial" w:cs="Arial"/>
          <w:sz w:val="20"/>
          <w:szCs w:val="20"/>
        </w:rPr>
        <w:t>7</w:t>
      </w:r>
      <w:r w:rsidR="00BD1013" w:rsidRPr="5BD2FF2F">
        <w:rPr>
          <w:rFonts w:ascii="Arial" w:eastAsia="Calibri" w:hAnsi="Arial" w:cs="Arial"/>
          <w:sz w:val="20"/>
          <w:szCs w:val="20"/>
        </w:rPr>
        <w:t>. člen</w:t>
      </w:r>
    </w:p>
    <w:p w14:paraId="2F9B88B7" w14:textId="77777777" w:rsidR="00BD1013" w:rsidRDefault="00BD1013" w:rsidP="00BD1013">
      <w:pPr>
        <w:spacing w:line="260" w:lineRule="atLeast"/>
        <w:jc w:val="both"/>
        <w:rPr>
          <w:rFonts w:ascii="Arial" w:eastAsia="Calibri" w:hAnsi="Arial" w:cs="Arial"/>
          <w:sz w:val="20"/>
          <w:szCs w:val="20"/>
          <w:lang w:eastAsia="en-US"/>
        </w:rPr>
      </w:pPr>
    </w:p>
    <w:p w14:paraId="7CD8ACAB" w14:textId="1B5B15DD" w:rsidR="00BD1013" w:rsidRDefault="00BD1013" w:rsidP="00BD1013">
      <w:pPr>
        <w:spacing w:line="260" w:lineRule="atLeast"/>
        <w:jc w:val="both"/>
        <w:rPr>
          <w:rFonts w:ascii="Arial" w:eastAsia="Calibri" w:hAnsi="Arial" w:cs="Arial"/>
          <w:sz w:val="20"/>
          <w:szCs w:val="20"/>
          <w:highlight w:val="yellow"/>
          <w:lang w:eastAsia="en-US"/>
        </w:rPr>
      </w:pPr>
      <w:r w:rsidRPr="45B90FB9">
        <w:rPr>
          <w:rFonts w:ascii="Arial" w:eastAsia="Calibri" w:hAnsi="Arial" w:cs="Arial"/>
          <w:sz w:val="20"/>
          <w:szCs w:val="20"/>
        </w:rPr>
        <w:t xml:space="preserve">Pogodba prične veljati z dnem, ko je </w:t>
      </w:r>
      <w:r w:rsidR="00F36ADE">
        <w:rPr>
          <w:rFonts w:ascii="Arial" w:eastAsia="Calibri" w:hAnsi="Arial" w:cs="Arial"/>
          <w:sz w:val="20"/>
          <w:szCs w:val="20"/>
        </w:rPr>
        <w:t xml:space="preserve">elektronsko </w:t>
      </w:r>
      <w:r w:rsidRPr="45B90FB9">
        <w:rPr>
          <w:rFonts w:ascii="Arial" w:eastAsia="Calibri" w:hAnsi="Arial" w:cs="Arial"/>
          <w:sz w:val="20"/>
          <w:szCs w:val="20"/>
        </w:rPr>
        <w:t>podpisana s strani obeh pogodbenih strank</w:t>
      </w:r>
      <w:r>
        <w:t>.</w:t>
      </w:r>
    </w:p>
    <w:p w14:paraId="1F65144F" w14:textId="77777777" w:rsidR="00BD1013" w:rsidRDefault="00BD1013" w:rsidP="00BD1013">
      <w:pPr>
        <w:spacing w:line="260" w:lineRule="atLeast"/>
        <w:jc w:val="both"/>
        <w:rPr>
          <w:rFonts w:ascii="Arial" w:eastAsia="Calibri" w:hAnsi="Arial" w:cs="Arial"/>
          <w:sz w:val="20"/>
          <w:szCs w:val="20"/>
          <w:lang w:eastAsia="en-US"/>
        </w:rPr>
      </w:pPr>
    </w:p>
    <w:p w14:paraId="35EBD671" w14:textId="77777777" w:rsidR="00BD1013" w:rsidRDefault="00BD1013" w:rsidP="00BD1013">
      <w:pPr>
        <w:spacing w:line="260" w:lineRule="atLeast"/>
        <w:jc w:val="both"/>
        <w:rPr>
          <w:rFonts w:ascii="Arial" w:eastAsia="Calibri" w:hAnsi="Arial" w:cs="Arial"/>
          <w:sz w:val="20"/>
          <w:szCs w:val="20"/>
          <w:lang w:eastAsia="en-US"/>
        </w:rPr>
      </w:pPr>
    </w:p>
    <w:p w14:paraId="338E9042" w14:textId="77777777" w:rsidR="00BD1013" w:rsidRDefault="00BD1013" w:rsidP="00BD1013">
      <w:pPr>
        <w:spacing w:line="260" w:lineRule="atLeast"/>
        <w:jc w:val="both"/>
        <w:rPr>
          <w:rFonts w:ascii="Arial" w:eastAsia="Calibri" w:hAnsi="Arial" w:cs="Arial"/>
          <w:sz w:val="20"/>
          <w:szCs w:val="20"/>
          <w:lang w:eastAsia="en-US"/>
        </w:rPr>
      </w:pPr>
    </w:p>
    <w:p w14:paraId="7F40FA55" w14:textId="77777777" w:rsidR="00BD1013" w:rsidRDefault="00BD1013" w:rsidP="00BD1013">
      <w:pPr>
        <w:spacing w:line="260" w:lineRule="atLeast"/>
        <w:jc w:val="both"/>
        <w:rPr>
          <w:rFonts w:ascii="Arial" w:eastAsia="Calibri" w:hAnsi="Arial" w:cs="Arial"/>
          <w:sz w:val="20"/>
          <w:szCs w:val="20"/>
          <w:lang w:eastAsia="en-US"/>
        </w:rPr>
      </w:pPr>
    </w:p>
    <w:tbl>
      <w:tblPr>
        <w:tblW w:w="9225" w:type="dxa"/>
        <w:tblLayout w:type="fixed"/>
        <w:tblCellMar>
          <w:left w:w="0" w:type="dxa"/>
          <w:right w:w="0" w:type="dxa"/>
        </w:tblCellMar>
        <w:tblLook w:val="04A0" w:firstRow="1" w:lastRow="0" w:firstColumn="1" w:lastColumn="0" w:noHBand="0" w:noVBand="1"/>
      </w:tblPr>
      <w:tblGrid>
        <w:gridCol w:w="5008"/>
        <w:gridCol w:w="4217"/>
      </w:tblGrid>
      <w:tr w:rsidR="00BD1013" w14:paraId="591ACB23" w14:textId="77777777" w:rsidTr="00FC6921">
        <w:trPr>
          <w:cantSplit/>
          <w:trHeight w:val="2642"/>
        </w:trPr>
        <w:tc>
          <w:tcPr>
            <w:tcW w:w="5011" w:type="dxa"/>
          </w:tcPr>
          <w:p w14:paraId="7AD07E38" w14:textId="77777777" w:rsidR="00BD1013" w:rsidRDefault="00BD1013" w:rsidP="00FC6921">
            <w:pPr>
              <w:tabs>
                <w:tab w:val="left" w:pos="4153"/>
                <w:tab w:val="left" w:pos="8306"/>
              </w:tabs>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IZVAJALEC:</w:t>
            </w:r>
          </w:p>
          <w:p w14:paraId="2B87278D" w14:textId="77777777" w:rsidR="00BD1013" w:rsidRDefault="00BD1013" w:rsidP="00FC6921">
            <w:pPr>
              <w:tabs>
                <w:tab w:val="left" w:pos="4153"/>
                <w:tab w:val="left" w:pos="8306"/>
              </w:tabs>
              <w:spacing w:line="260" w:lineRule="atLeast"/>
              <w:jc w:val="both"/>
              <w:rPr>
                <w:rFonts w:ascii="Arial" w:eastAsia="Calibri" w:hAnsi="Arial" w:cs="Arial"/>
                <w:sz w:val="20"/>
                <w:szCs w:val="20"/>
                <w:lang w:eastAsia="en-US"/>
              </w:rPr>
            </w:pPr>
          </w:p>
          <w:p w14:paraId="7B0513C7" w14:textId="77777777" w:rsidR="00BD1013" w:rsidRDefault="00BD1013" w:rsidP="00FC6921">
            <w:pPr>
              <w:tabs>
                <w:tab w:val="left" w:pos="4153"/>
                <w:tab w:val="left" w:pos="8306"/>
              </w:tabs>
              <w:spacing w:line="260" w:lineRule="atLeast"/>
              <w:jc w:val="both"/>
              <w:rPr>
                <w:rFonts w:ascii="Arial" w:eastAsia="Calibri" w:hAnsi="Arial" w:cs="Arial"/>
                <w:i/>
                <w:iCs/>
                <w:sz w:val="20"/>
                <w:szCs w:val="20"/>
                <w:lang w:eastAsia="en-US"/>
              </w:rPr>
            </w:pPr>
            <w:r w:rsidRPr="5BD2FF2F">
              <w:rPr>
                <w:rFonts w:ascii="Arial" w:eastAsia="Calibri" w:hAnsi="Arial" w:cs="Arial"/>
                <w:i/>
                <w:iCs/>
                <w:sz w:val="20"/>
                <w:szCs w:val="20"/>
              </w:rPr>
              <w:t>Naziv izvajalca</w:t>
            </w:r>
          </w:p>
          <w:p w14:paraId="0CD4A50B" w14:textId="77777777" w:rsidR="00BD1013" w:rsidRDefault="00BD1013" w:rsidP="00FC6921">
            <w:pPr>
              <w:tabs>
                <w:tab w:val="left" w:pos="4153"/>
                <w:tab w:val="left" w:pos="8306"/>
              </w:tabs>
              <w:spacing w:line="260" w:lineRule="atLeast"/>
              <w:jc w:val="both"/>
              <w:rPr>
                <w:rFonts w:ascii="Arial" w:eastAsia="Calibri" w:hAnsi="Arial" w:cs="Arial"/>
                <w:i/>
                <w:iCs/>
                <w:sz w:val="20"/>
                <w:szCs w:val="20"/>
                <w:lang w:eastAsia="en-US"/>
              </w:rPr>
            </w:pPr>
          </w:p>
          <w:p w14:paraId="54CC5243" w14:textId="77777777" w:rsidR="00BD1013" w:rsidRDefault="00BD1013" w:rsidP="00FC6921">
            <w:pPr>
              <w:tabs>
                <w:tab w:val="left" w:pos="4153"/>
                <w:tab w:val="left" w:pos="8306"/>
              </w:tabs>
              <w:spacing w:line="260" w:lineRule="atLeast"/>
              <w:jc w:val="both"/>
              <w:rPr>
                <w:rFonts w:ascii="Arial" w:eastAsia="Calibri" w:hAnsi="Arial" w:cs="Arial"/>
                <w:i/>
                <w:iCs/>
                <w:sz w:val="20"/>
                <w:szCs w:val="20"/>
                <w:lang w:eastAsia="en-US"/>
              </w:rPr>
            </w:pPr>
          </w:p>
          <w:p w14:paraId="3D7CC82E" w14:textId="77777777" w:rsidR="00BD1013" w:rsidRDefault="00BD1013" w:rsidP="00FC6921">
            <w:pPr>
              <w:tabs>
                <w:tab w:val="left" w:pos="4153"/>
                <w:tab w:val="left" w:pos="8306"/>
              </w:tabs>
              <w:spacing w:line="260" w:lineRule="atLeast"/>
              <w:jc w:val="both"/>
              <w:rPr>
                <w:rFonts w:ascii="Arial" w:eastAsia="Calibri" w:hAnsi="Arial" w:cs="Arial"/>
                <w:i/>
                <w:iCs/>
                <w:sz w:val="20"/>
                <w:szCs w:val="20"/>
                <w:lang w:eastAsia="en-US"/>
              </w:rPr>
            </w:pPr>
          </w:p>
          <w:p w14:paraId="77185F81" w14:textId="77777777" w:rsidR="00BD1013" w:rsidRDefault="00BD1013" w:rsidP="00FC6921">
            <w:pPr>
              <w:tabs>
                <w:tab w:val="left" w:pos="4153"/>
                <w:tab w:val="left" w:pos="8306"/>
              </w:tabs>
              <w:spacing w:line="260" w:lineRule="atLeast"/>
              <w:jc w:val="both"/>
              <w:rPr>
                <w:rFonts w:ascii="Arial" w:eastAsia="Calibri" w:hAnsi="Arial" w:cs="Arial"/>
                <w:sz w:val="20"/>
                <w:szCs w:val="20"/>
                <w:lang w:eastAsia="en-US"/>
              </w:rPr>
            </w:pPr>
            <w:r w:rsidRPr="5BD2FF2F">
              <w:rPr>
                <w:rFonts w:ascii="Arial" w:eastAsia="Calibri" w:hAnsi="Arial" w:cs="Arial"/>
                <w:i/>
                <w:iCs/>
                <w:sz w:val="20"/>
                <w:szCs w:val="20"/>
              </w:rPr>
              <w:t>Navedba podpisnika</w:t>
            </w:r>
          </w:p>
        </w:tc>
        <w:tc>
          <w:tcPr>
            <w:tcW w:w="4219" w:type="dxa"/>
          </w:tcPr>
          <w:p w14:paraId="7D14CD0C" w14:textId="77777777" w:rsidR="00BD1013" w:rsidRDefault="00BD1013" w:rsidP="00FC6921">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w:t>
            </w:r>
          </w:p>
          <w:p w14:paraId="220B48DC" w14:textId="77777777" w:rsidR="00BD1013" w:rsidRDefault="00BD1013" w:rsidP="00FC6921">
            <w:pPr>
              <w:spacing w:line="260" w:lineRule="atLeast"/>
              <w:jc w:val="both"/>
              <w:rPr>
                <w:rFonts w:ascii="Arial" w:eastAsia="Calibri" w:hAnsi="Arial" w:cs="Arial"/>
                <w:sz w:val="20"/>
                <w:szCs w:val="20"/>
                <w:lang w:eastAsia="en-US"/>
              </w:rPr>
            </w:pPr>
          </w:p>
          <w:p w14:paraId="25F6F15F" w14:textId="77777777" w:rsidR="00BD1013" w:rsidRDefault="00BD1013" w:rsidP="00FC6921">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Ministrstvo za okolje, podnebje in energijo</w:t>
            </w:r>
          </w:p>
          <w:p w14:paraId="0D968E00" w14:textId="77777777" w:rsidR="00BD1013" w:rsidRDefault="00BD1013" w:rsidP="00FC6921">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Langusova ulica 4, 1000 Ljubljana</w:t>
            </w:r>
          </w:p>
          <w:p w14:paraId="63D24A39" w14:textId="77777777" w:rsidR="00BD1013" w:rsidRDefault="00BD1013" w:rsidP="00FC6921">
            <w:pPr>
              <w:spacing w:line="260" w:lineRule="atLeast"/>
              <w:jc w:val="both"/>
              <w:rPr>
                <w:rFonts w:ascii="Arial" w:eastAsia="Calibri" w:hAnsi="Arial" w:cs="Arial"/>
                <w:sz w:val="20"/>
                <w:szCs w:val="20"/>
                <w:lang w:eastAsia="en-US"/>
              </w:rPr>
            </w:pPr>
          </w:p>
          <w:p w14:paraId="15765DB4" w14:textId="77777777" w:rsidR="00BD1013" w:rsidRDefault="00BD1013" w:rsidP="00FC6921">
            <w:pPr>
              <w:spacing w:line="260" w:lineRule="atLeast"/>
              <w:jc w:val="both"/>
              <w:rPr>
                <w:rFonts w:ascii="Arial" w:eastAsia="Calibri" w:hAnsi="Arial" w:cs="Arial"/>
                <w:sz w:val="20"/>
                <w:szCs w:val="20"/>
                <w:lang w:eastAsia="en-US"/>
              </w:rPr>
            </w:pPr>
          </w:p>
          <w:p w14:paraId="78F57291" w14:textId="77777777" w:rsidR="00BD1013" w:rsidRDefault="00BD1013" w:rsidP="00FC6921">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Mag. Bojan Kumer, minister</w:t>
            </w:r>
          </w:p>
          <w:p w14:paraId="7B391D02" w14:textId="77777777" w:rsidR="00BD1013" w:rsidRDefault="00BD1013" w:rsidP="00FC6921">
            <w:pPr>
              <w:spacing w:line="260" w:lineRule="atLeast"/>
              <w:jc w:val="both"/>
              <w:rPr>
                <w:rFonts w:ascii="Arial" w:eastAsia="Calibri" w:hAnsi="Arial" w:cs="Arial"/>
                <w:sz w:val="20"/>
                <w:szCs w:val="20"/>
                <w:lang w:eastAsia="en-US"/>
              </w:rPr>
            </w:pPr>
          </w:p>
        </w:tc>
      </w:tr>
    </w:tbl>
    <w:p w14:paraId="73EFEFD4" w14:textId="77777777" w:rsidR="00BD1013" w:rsidRDefault="00BD1013" w:rsidP="00BD1013">
      <w:pPr>
        <w:rPr>
          <w:rFonts w:ascii="Arial" w:hAnsi="Arial" w:cs="Arial"/>
          <w:b/>
          <w:bCs/>
          <w:sz w:val="20"/>
          <w:szCs w:val="20"/>
          <w:lang w:eastAsia="en-US"/>
        </w:rPr>
      </w:pPr>
      <w:r w:rsidRPr="45B90FB9">
        <w:rPr>
          <w:rFonts w:ascii="Arial" w:hAnsi="Arial" w:cs="Arial"/>
          <w:b/>
          <w:bCs/>
          <w:sz w:val="20"/>
          <w:szCs w:val="20"/>
        </w:rPr>
        <w:br w:type="page"/>
      </w:r>
    </w:p>
    <w:p w14:paraId="1D4763DD" w14:textId="178DEEA3" w:rsidR="00D83F2B" w:rsidRPr="00501FCF" w:rsidRDefault="00D83F2B"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lastRenderedPageBreak/>
        <w:t>Priloge</w:t>
      </w:r>
      <w:r w:rsidR="001F11C9" w:rsidRPr="5BD2FF2F">
        <w:rPr>
          <w:rFonts w:ascii="Arial" w:hAnsi="Arial" w:cs="Arial"/>
          <w:b/>
          <w:bCs/>
          <w:sz w:val="20"/>
          <w:szCs w:val="20"/>
        </w:rPr>
        <w:t>, vezane na ponudbo</w:t>
      </w:r>
      <w:r w:rsidRPr="5BD2FF2F">
        <w:rPr>
          <w:rFonts w:ascii="Arial" w:hAnsi="Arial" w:cs="Arial"/>
          <w:b/>
          <w:bCs/>
          <w:sz w:val="20"/>
          <w:szCs w:val="20"/>
        </w:rPr>
        <w:t xml:space="preserve">: </w:t>
      </w:r>
    </w:p>
    <w:p w14:paraId="2A7DC478" w14:textId="0C22F71A" w:rsidR="0044719C" w:rsidRDefault="0044719C" w:rsidP="007257C1">
      <w:pPr>
        <w:pStyle w:val="Naslov1"/>
        <w:numPr>
          <w:ilvl w:val="0"/>
          <w:numId w:val="0"/>
        </w:numPr>
      </w:pPr>
      <w:r>
        <w:t>Priloga – projektna naloga</w:t>
      </w:r>
    </w:p>
    <w:p w14:paraId="3D9ECC61" w14:textId="77777777" w:rsidR="0044719C" w:rsidRPr="00501FCF" w:rsidRDefault="0044719C" w:rsidP="0044719C">
      <w:pPr>
        <w:spacing w:line="260" w:lineRule="atLeast"/>
        <w:jc w:val="both"/>
        <w:rPr>
          <w:rFonts w:ascii="Arial" w:hAnsi="Arial" w:cs="Arial"/>
          <w:sz w:val="20"/>
          <w:szCs w:val="20"/>
          <w:lang w:eastAsia="en-US"/>
        </w:rPr>
      </w:pPr>
      <w:r w:rsidRPr="5BD2FF2F">
        <w:rPr>
          <w:rFonts w:ascii="Arial" w:hAnsi="Arial" w:cs="Arial"/>
          <w:sz w:val="20"/>
          <w:szCs w:val="20"/>
        </w:rPr>
        <w:t>Nahaja se v ločeni datoteki.</w:t>
      </w:r>
    </w:p>
    <w:p w14:paraId="43736289" w14:textId="35E707DC" w:rsidR="00D22557" w:rsidRPr="00501FCF" w:rsidRDefault="00D22557" w:rsidP="007257C1">
      <w:pPr>
        <w:pStyle w:val="Naslov1"/>
        <w:numPr>
          <w:ilvl w:val="0"/>
          <w:numId w:val="0"/>
        </w:numPr>
      </w:pPr>
      <w:r w:rsidRPr="00501FCF">
        <w:t>PRILOGA - ESPD obrazec</w:t>
      </w:r>
    </w:p>
    <w:p w14:paraId="2EA2010A" w14:textId="77777777" w:rsidR="00D22557" w:rsidRPr="00501FCF" w:rsidRDefault="00D22557" w:rsidP="00D22557">
      <w:pPr>
        <w:spacing w:line="260" w:lineRule="atLeast"/>
        <w:jc w:val="both"/>
        <w:rPr>
          <w:rFonts w:ascii="Arial" w:hAnsi="Arial" w:cs="Arial"/>
          <w:sz w:val="20"/>
          <w:szCs w:val="20"/>
          <w:lang w:eastAsia="en-US"/>
        </w:rPr>
      </w:pPr>
      <w:r w:rsidRPr="5BD2FF2F">
        <w:rPr>
          <w:rFonts w:ascii="Arial" w:hAnsi="Arial" w:cs="Arial"/>
          <w:sz w:val="20"/>
          <w:szCs w:val="20"/>
        </w:rPr>
        <w:t>Nahaja se v ločeni datoteki.</w:t>
      </w:r>
    </w:p>
    <w:p w14:paraId="180EB6A0" w14:textId="77777777" w:rsidR="00D22557" w:rsidRPr="00501FCF" w:rsidRDefault="00D22557" w:rsidP="00D22557">
      <w:pPr>
        <w:rPr>
          <w:rFonts w:ascii="Arial" w:hAnsi="Arial" w:cs="Arial"/>
          <w:sz w:val="20"/>
          <w:szCs w:val="20"/>
          <w:lang w:eastAsia="en-US"/>
        </w:rPr>
      </w:pPr>
      <w:bookmarkStart w:id="140" w:name="_Toc534192833"/>
    </w:p>
    <w:p w14:paraId="0780D160" w14:textId="566A76BD" w:rsidR="00D22557" w:rsidRPr="00501FCF" w:rsidRDefault="0064724C" w:rsidP="5BD2FF2F">
      <w:pPr>
        <w:rPr>
          <w:rFonts w:ascii="Arial" w:hAnsi="Arial" w:cs="Arial"/>
          <w:b/>
          <w:bCs/>
          <w:sz w:val="20"/>
          <w:szCs w:val="20"/>
          <w:lang w:eastAsia="en-US"/>
        </w:rPr>
      </w:pPr>
      <w:r w:rsidRPr="5BD2FF2F">
        <w:rPr>
          <w:rFonts w:ascii="Arial" w:hAnsi="Arial" w:cs="Arial"/>
          <w:b/>
          <w:bCs/>
          <w:sz w:val="20"/>
          <w:szCs w:val="20"/>
        </w:rPr>
        <w:t>PRILOGA – PONUDBEN</w:t>
      </w:r>
      <w:r w:rsidR="00D22557" w:rsidRPr="5BD2FF2F">
        <w:rPr>
          <w:rFonts w:ascii="Arial" w:hAnsi="Arial" w:cs="Arial"/>
          <w:b/>
          <w:bCs/>
          <w:sz w:val="20"/>
          <w:szCs w:val="20"/>
        </w:rPr>
        <w:t xml:space="preserve"> PREDRAČUN</w:t>
      </w:r>
      <w:bookmarkEnd w:id="140"/>
    </w:p>
    <w:p w14:paraId="73ECFAA8" w14:textId="77777777" w:rsidR="00D22557" w:rsidRPr="00501FCF" w:rsidRDefault="00D22557" w:rsidP="5BD2FF2F">
      <w:pPr>
        <w:spacing w:line="260" w:lineRule="atLeast"/>
        <w:jc w:val="both"/>
        <w:rPr>
          <w:rFonts w:ascii="Arial" w:hAnsi="Arial" w:cs="Arial"/>
          <w:b/>
          <w:bCs/>
          <w:sz w:val="20"/>
          <w:szCs w:val="20"/>
          <w:lang w:eastAsia="en-US"/>
        </w:rPr>
      </w:pPr>
    </w:p>
    <w:p w14:paraId="6558F45E" w14:textId="6FDE69E5" w:rsidR="00D22557" w:rsidRPr="000074D5" w:rsidRDefault="0064724C" w:rsidP="00D22557">
      <w:pPr>
        <w:spacing w:line="260" w:lineRule="atLeast"/>
        <w:jc w:val="both"/>
        <w:rPr>
          <w:rFonts w:ascii="Arial" w:hAnsi="Arial" w:cs="Arial"/>
          <w:sz w:val="20"/>
          <w:szCs w:val="20"/>
          <w:lang w:eastAsia="en-US"/>
        </w:rPr>
      </w:pPr>
      <w:r w:rsidRPr="5BD2FF2F">
        <w:rPr>
          <w:rFonts w:ascii="Arial" w:hAnsi="Arial" w:cs="Arial"/>
          <w:sz w:val="20"/>
          <w:szCs w:val="20"/>
        </w:rPr>
        <w:t>Ponudben</w:t>
      </w:r>
      <w:r w:rsidR="00191297">
        <w:rPr>
          <w:rFonts w:ascii="Arial" w:hAnsi="Arial" w:cs="Arial"/>
          <w:sz w:val="20"/>
          <w:szCs w:val="20"/>
        </w:rPr>
        <w:t>i</w:t>
      </w:r>
      <w:r w:rsidRPr="5BD2FF2F">
        <w:rPr>
          <w:rFonts w:ascii="Arial" w:hAnsi="Arial" w:cs="Arial"/>
          <w:sz w:val="20"/>
          <w:szCs w:val="20"/>
        </w:rPr>
        <w:t xml:space="preserve"> predračun se n</w:t>
      </w:r>
      <w:r w:rsidR="00D22557" w:rsidRPr="5BD2FF2F">
        <w:rPr>
          <w:rFonts w:ascii="Arial" w:hAnsi="Arial" w:cs="Arial"/>
          <w:sz w:val="20"/>
          <w:szCs w:val="20"/>
        </w:rPr>
        <w:t>ahaja</w:t>
      </w:r>
      <w:r w:rsidRPr="5BD2FF2F">
        <w:rPr>
          <w:rFonts w:ascii="Arial" w:hAnsi="Arial" w:cs="Arial"/>
          <w:sz w:val="20"/>
          <w:szCs w:val="20"/>
        </w:rPr>
        <w:t xml:space="preserve"> </w:t>
      </w:r>
      <w:r w:rsidR="00D22557" w:rsidRPr="5BD2FF2F">
        <w:rPr>
          <w:rFonts w:ascii="Arial" w:hAnsi="Arial" w:cs="Arial"/>
          <w:sz w:val="20"/>
          <w:szCs w:val="20"/>
        </w:rPr>
        <w:t>v ločeni datoteki.</w:t>
      </w:r>
    </w:p>
    <w:p w14:paraId="27EC7C98" w14:textId="36748D71" w:rsidR="00D83F2B" w:rsidRPr="000074D5" w:rsidRDefault="00D83F2B" w:rsidP="00D22557">
      <w:pPr>
        <w:spacing w:line="260" w:lineRule="atLeast"/>
        <w:jc w:val="both"/>
        <w:rPr>
          <w:rFonts w:ascii="Arial" w:hAnsi="Arial" w:cs="Arial"/>
          <w:sz w:val="20"/>
          <w:szCs w:val="20"/>
          <w:lang w:eastAsia="en-US"/>
        </w:rPr>
      </w:pPr>
    </w:p>
    <w:p w14:paraId="20A3A560" w14:textId="77777777" w:rsidR="00197CE8" w:rsidRPr="000074D5" w:rsidRDefault="00197CE8" w:rsidP="00D22557">
      <w:pPr>
        <w:spacing w:line="260" w:lineRule="atLeast"/>
        <w:jc w:val="both"/>
        <w:rPr>
          <w:rFonts w:ascii="Arial" w:hAnsi="Arial" w:cs="Arial"/>
          <w:sz w:val="20"/>
          <w:szCs w:val="20"/>
          <w:lang w:eastAsia="en-US"/>
        </w:rPr>
      </w:pPr>
    </w:p>
    <w:p w14:paraId="410C0494" w14:textId="77777777" w:rsidR="00197CE8" w:rsidRPr="000074D5" w:rsidRDefault="00197CE8" w:rsidP="00197CE8">
      <w:pPr>
        <w:spacing w:line="260" w:lineRule="atLeast"/>
        <w:jc w:val="both"/>
        <w:rPr>
          <w:rFonts w:ascii="Arial" w:hAnsi="Arial" w:cs="Arial"/>
          <w:sz w:val="20"/>
          <w:szCs w:val="20"/>
          <w:lang w:eastAsia="en-US"/>
        </w:rPr>
      </w:pPr>
    </w:p>
    <w:p w14:paraId="05187E28" w14:textId="77777777" w:rsidR="00FA23D9" w:rsidRPr="000074D5" w:rsidRDefault="00FA23D9" w:rsidP="00D22557">
      <w:pPr>
        <w:spacing w:line="260" w:lineRule="atLeast"/>
        <w:jc w:val="both"/>
        <w:rPr>
          <w:rFonts w:ascii="Arial" w:hAnsi="Arial" w:cs="Arial"/>
          <w:sz w:val="20"/>
          <w:szCs w:val="20"/>
          <w:lang w:eastAsia="en-US"/>
        </w:rPr>
      </w:pPr>
    </w:p>
    <w:sectPr w:rsidR="00FA23D9" w:rsidRPr="000074D5" w:rsidSect="00782FD5">
      <w:footerReference w:type="default" r:id="rId25"/>
      <w:headerReference w:type="first" r:id="rId26"/>
      <w:footerReference w:type="first" r:id="rId27"/>
      <w:pgSz w:w="11900" w:h="16840" w:code="9"/>
      <w:pgMar w:top="851" w:right="1127"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D40A1" w14:textId="77777777" w:rsidR="00326696" w:rsidRDefault="00326696">
      <w:r>
        <w:separator/>
      </w:r>
    </w:p>
  </w:endnote>
  <w:endnote w:type="continuationSeparator" w:id="0">
    <w:p w14:paraId="1B529A43" w14:textId="77777777" w:rsidR="00326696" w:rsidRDefault="00326696">
      <w:r>
        <w:continuationSeparator/>
      </w:r>
    </w:p>
  </w:endnote>
  <w:endnote w:type="continuationNotice" w:id="1">
    <w:p w14:paraId="2BAD0CB3" w14:textId="77777777" w:rsidR="00326696" w:rsidRDefault="00326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EE"/>
    <w:family w:val="auto"/>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IDFont+F2">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77A73" w14:textId="6FADF00B"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19</w:t>
    </w:r>
    <w:r w:rsidRPr="5BD2FF2F">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58BAA" w14:textId="2D7401ED"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1</w:t>
    </w:r>
    <w:r w:rsidRPr="5BD2FF2F">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961" w14:textId="446AEAD0"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43</w:t>
    </w:r>
    <w:r w:rsidRPr="5BD2FF2F">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14130" w14:textId="06A64680"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42</w:t>
    </w:r>
    <w:r w:rsidRPr="5BD2FF2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267EA" w14:textId="77777777" w:rsidR="00326696" w:rsidRDefault="00326696">
      <w:r>
        <w:separator/>
      </w:r>
    </w:p>
  </w:footnote>
  <w:footnote w:type="continuationSeparator" w:id="0">
    <w:p w14:paraId="44A495D3" w14:textId="77777777" w:rsidR="00326696" w:rsidRDefault="00326696">
      <w:r>
        <w:continuationSeparator/>
      </w:r>
    </w:p>
  </w:footnote>
  <w:footnote w:type="continuationNotice" w:id="1">
    <w:p w14:paraId="23FB6359" w14:textId="77777777" w:rsidR="00326696" w:rsidRDefault="003266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43521" w14:textId="77777777" w:rsidR="00516664" w:rsidRPr="00110CBD" w:rsidRDefault="00516664" w:rsidP="5BD2FF2F">
    <w:pPr>
      <w:pStyle w:val="Glava"/>
      <w:spacing w:line="240" w:lineRule="exact"/>
      <w:rPr>
        <w:rFonts w:ascii="Republika" w:hAnsi="Republika"/>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4F94" w14:textId="0C92D6E0" w:rsidR="00516664" w:rsidRPr="00EF3EAE" w:rsidRDefault="00516664" w:rsidP="5BD2FF2F">
    <w:pPr>
      <w:pStyle w:val="Glava"/>
      <w:tabs>
        <w:tab w:val="left" w:pos="5112"/>
      </w:tabs>
      <w:spacing w:before="120" w:line="240" w:lineRule="exact"/>
      <w:rPr>
        <w:rFonts w:cs="Arial"/>
        <w:sz w:val="16"/>
        <w:szCs w:val="16"/>
      </w:rPr>
    </w:pPr>
    <w:r>
      <w:rPr>
        <w:noProof/>
      </w:rPr>
      <w:drawing>
        <wp:anchor distT="0" distB="0" distL="114300" distR="114300" simplePos="0" relativeHeight="251658240" behindDoc="0" locked="0" layoutInCell="1" allowOverlap="1" wp14:anchorId="5B44AE68" wp14:editId="61A38D3E">
          <wp:simplePos x="0" y="0"/>
          <wp:positionH relativeFrom="column">
            <wp:posOffset>0</wp:posOffset>
          </wp:positionH>
          <wp:positionV relativeFrom="paragraph">
            <wp:posOffset>-95885</wp:posOffset>
          </wp:positionV>
          <wp:extent cx="3315335" cy="344170"/>
          <wp:effectExtent l="0" t="0" r="0" b="0"/>
          <wp:wrapNone/>
          <wp:docPr id="122334443" name="Slika 122334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r w:rsidR="5BD2FF2F" w:rsidRPr="5BD2FF2F">
      <w:rPr>
        <w:rFonts w:cs="Arial"/>
        <w:sz w:val="16"/>
        <w:szCs w:val="16"/>
      </w:rPr>
      <w:t xml:space="preserve">                                    </w:t>
    </w:r>
    <w:r w:rsidR="5BD2FF2F" w:rsidRPr="5BD2FF2F">
      <w:rPr>
        <w:rFonts w:cs="Arial"/>
        <w:b/>
        <w:bCs/>
        <w:noProof/>
      </w:rPr>
      <w:t xml:space="preserve">  </w:t>
    </w:r>
  </w:p>
  <w:p w14:paraId="37DC99A3" w14:textId="108AF2F1" w:rsidR="00516664" w:rsidRDefault="00516664" w:rsidP="5BD2FF2F">
    <w:pPr>
      <w:pStyle w:val="Glava"/>
      <w:tabs>
        <w:tab w:val="left" w:pos="5112"/>
      </w:tabs>
      <w:spacing w:before="120" w:line="240" w:lineRule="exact"/>
      <w:rPr>
        <w:rFonts w:cs="Arial"/>
        <w:sz w:val="16"/>
        <w:szCs w:val="16"/>
      </w:rPr>
    </w:pPr>
  </w:p>
  <w:p w14:paraId="40A129C5" w14:textId="77777777" w:rsidR="00516664" w:rsidRPr="004B3AF7" w:rsidRDefault="5BD2FF2F" w:rsidP="5BD2FF2F">
    <w:pPr>
      <w:pStyle w:val="Glava"/>
      <w:tabs>
        <w:tab w:val="left" w:pos="5112"/>
      </w:tabs>
      <w:spacing w:line="240" w:lineRule="exact"/>
      <w:rPr>
        <w:rFonts w:ascii="Arial" w:hAnsi="Arial" w:cs="Arial"/>
        <w:sz w:val="16"/>
        <w:szCs w:val="16"/>
      </w:rPr>
    </w:pPr>
    <w:r w:rsidRPr="5BD2FF2F">
      <w:rPr>
        <w:rFonts w:ascii="Arial" w:hAnsi="Arial" w:cs="Arial"/>
        <w:sz w:val="16"/>
        <w:szCs w:val="16"/>
      </w:rPr>
      <w:t>Langusova ulica 4, 1000 Ljubljana</w:t>
    </w:r>
    <w:r w:rsidR="00516664">
      <w:tab/>
    </w:r>
    <w:r w:rsidRPr="5BD2FF2F">
      <w:rPr>
        <w:rFonts w:ascii="Arial" w:hAnsi="Arial" w:cs="Arial"/>
        <w:sz w:val="16"/>
        <w:szCs w:val="16"/>
      </w:rPr>
      <w:t>T: 01 478 82 00</w:t>
    </w:r>
  </w:p>
  <w:p w14:paraId="01CC2E75" w14:textId="435966CD" w:rsidR="00516664" w:rsidRPr="004B3AF7" w:rsidRDefault="00516664" w:rsidP="5BD2FF2F">
    <w:pPr>
      <w:pStyle w:val="Glava"/>
      <w:tabs>
        <w:tab w:val="left" w:pos="5112"/>
      </w:tabs>
      <w:spacing w:line="240" w:lineRule="exact"/>
      <w:rPr>
        <w:rFonts w:ascii="Arial" w:hAnsi="Arial" w:cs="Arial"/>
        <w:sz w:val="16"/>
        <w:szCs w:val="16"/>
      </w:rPr>
    </w:pPr>
    <w:r w:rsidRPr="004B3AF7">
      <w:rPr>
        <w:rFonts w:ascii="Arial" w:hAnsi="Arial" w:cs="Arial"/>
        <w:sz w:val="16"/>
      </w:rPr>
      <w:tab/>
    </w:r>
    <w:r w:rsidR="5BD2FF2F" w:rsidRPr="5BD2FF2F">
      <w:rPr>
        <w:rFonts w:ascii="Arial" w:hAnsi="Arial" w:cs="Arial"/>
        <w:sz w:val="16"/>
        <w:szCs w:val="16"/>
      </w:rPr>
      <w:t xml:space="preserve">      E: gp.mope@gov.si</w:t>
    </w:r>
  </w:p>
  <w:p w14:paraId="111EE159" w14:textId="755C5544" w:rsidR="00516664" w:rsidRPr="004B3AF7" w:rsidRDefault="00516664" w:rsidP="5BD2FF2F">
    <w:pPr>
      <w:pStyle w:val="Glava"/>
      <w:tabs>
        <w:tab w:val="left" w:pos="5112"/>
      </w:tabs>
      <w:spacing w:line="240" w:lineRule="exact"/>
      <w:rPr>
        <w:rFonts w:ascii="Arial" w:hAnsi="Arial" w:cs="Arial"/>
        <w:sz w:val="16"/>
        <w:szCs w:val="16"/>
      </w:rPr>
    </w:pPr>
    <w:r w:rsidRPr="004B3AF7">
      <w:rPr>
        <w:rFonts w:ascii="Arial" w:hAnsi="Arial" w:cs="Arial"/>
        <w:sz w:val="16"/>
      </w:rPr>
      <w:tab/>
    </w:r>
    <w:r w:rsidR="5BD2FF2F" w:rsidRPr="5BD2FF2F">
      <w:rPr>
        <w:rFonts w:ascii="Arial" w:hAnsi="Arial" w:cs="Arial"/>
        <w:sz w:val="16"/>
        <w:szCs w:val="16"/>
      </w:rPr>
      <w:t xml:space="preserve">   www.mope.gov.si</w:t>
    </w:r>
  </w:p>
  <w:p w14:paraId="24FED6E3" w14:textId="77777777" w:rsidR="00516664" w:rsidRDefault="00516664" w:rsidP="5BD2FF2F">
    <w:pPr>
      <w:pStyle w:val="Glava"/>
      <w:tabs>
        <w:tab w:val="left" w:pos="5112"/>
      </w:tabs>
      <w:spacing w:before="120" w:line="240" w:lineRule="exact"/>
      <w:rPr>
        <w:rFonts w:cs="Arial"/>
        <w:sz w:val="16"/>
        <w:szCs w:val="16"/>
      </w:rPr>
    </w:pPr>
  </w:p>
  <w:p w14:paraId="5F867FAE" w14:textId="57CF672E" w:rsidR="00516664" w:rsidRPr="008F3500" w:rsidRDefault="00516664" w:rsidP="5BD2FF2F">
    <w:pPr>
      <w:pStyle w:val="Glava"/>
      <w:tabs>
        <w:tab w:val="left" w:pos="5112"/>
      </w:tabs>
      <w:spacing w:line="240" w:lineRule="exact"/>
      <w:rPr>
        <w:rFonts w:cs="Arial"/>
        <w:sz w:val="16"/>
        <w:szCs w:val="16"/>
      </w:rPr>
    </w:pPr>
    <w:r>
      <w:rPr>
        <w:rFonts w:cs="Arial"/>
        <w:b/>
        <w:noProof/>
        <w:szCs w:val="20"/>
      </w:rPr>
      <w:tab/>
    </w:r>
    <w:r>
      <w:rPr>
        <w:rFonts w:cs="Arial"/>
        <w:b/>
        <w:noProof/>
        <w:szCs w:val="20"/>
      </w:rPr>
      <w:tab/>
    </w:r>
    <w:r w:rsidR="5BD2FF2F" w:rsidRPr="5BD2FF2F">
      <w:rPr>
        <w:rFonts w:cs="Arial"/>
        <w:b/>
        <w:bCs/>
        <w:noProof/>
      </w:rPr>
      <w:t xml:space="preserve">                                                                                                     </w:t>
    </w:r>
  </w:p>
  <w:p w14:paraId="45DD1F69" w14:textId="77777777" w:rsidR="00516664" w:rsidRDefault="00516664" w:rsidP="5BD2FF2F">
    <w:pPr>
      <w:pStyle w:val="Glava"/>
      <w:tabs>
        <w:tab w:val="left" w:pos="1440"/>
      </w:tabs>
      <w:spacing w:before="120" w:line="240" w:lineRule="exact"/>
      <w:rPr>
        <w:rFonts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9F0D" w14:textId="77777777" w:rsidR="00516664" w:rsidRDefault="00516664" w:rsidP="5BD2FF2F">
    <w:pPr>
      <w:pStyle w:val="Glava"/>
      <w:tabs>
        <w:tab w:val="left" w:pos="1440"/>
      </w:tabs>
      <w:spacing w:before="120" w:line="240" w:lineRule="exact"/>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4"/>
    <w:multiLevelType w:val="multilevel"/>
    <w:tmpl w:val="00000014"/>
    <w:name w:val="WWNum34"/>
    <w:lvl w:ilvl="0">
      <w:start w:val="1"/>
      <w:numFmt w:val="decimal"/>
      <w:lvlText w:val="%1. člen"/>
      <w:lvlJc w:val="center"/>
      <w:pPr>
        <w:tabs>
          <w:tab w:val="num" w:pos="648"/>
        </w:tabs>
        <w:ind w:left="720" w:firstLine="288"/>
      </w:pPr>
      <w:rPr>
        <w:rFonts w:cs="Arial"/>
        <w:b w:val="0"/>
        <w:bCs w:val="0"/>
        <w:i w:val="0"/>
        <w:iCs w:val="0"/>
        <w:color w:val="00000A"/>
        <w:sz w:val="20"/>
        <w:szCs w:val="20"/>
      </w:rPr>
    </w:lvl>
    <w:lvl w:ilvl="1">
      <w:start w:val="1"/>
      <w:numFmt w:val="decimal"/>
      <w:lvlText w:val="%1.%2. odsek"/>
      <w:lvlJc w:val="left"/>
      <w:pPr>
        <w:tabs>
          <w:tab w:val="num" w:pos="1440"/>
        </w:tabs>
        <w:ind w:left="1080" w:hanging="360"/>
      </w:pPr>
      <w:rPr>
        <w:rFonts w:cs="Times New Roman"/>
      </w:rPr>
    </w:lvl>
    <w:lvl w:ilvl="2">
      <w:start w:val="1"/>
      <w:numFmt w:val="lowerLetter"/>
      <w:lvlText w:val="(%2.%3)"/>
      <w:lvlJc w:val="left"/>
      <w:pPr>
        <w:tabs>
          <w:tab w:val="num" w:pos="720"/>
        </w:tabs>
        <w:ind w:left="720" w:hanging="432"/>
      </w:pPr>
      <w:rPr>
        <w:rFonts w:cs="Times New Roman"/>
      </w:rPr>
    </w:lvl>
    <w:lvl w:ilvl="3">
      <w:start w:val="1"/>
      <w:numFmt w:val="lowerRoman"/>
      <w:lvlText w:val="(%2.%3.%4)"/>
      <w:lvlJc w:val="right"/>
      <w:pPr>
        <w:tabs>
          <w:tab w:val="num" w:pos="864"/>
        </w:tabs>
        <w:ind w:left="864" w:hanging="144"/>
      </w:pPr>
      <w:rPr>
        <w:rFonts w:cs="Times New Roman"/>
      </w:rPr>
    </w:lvl>
    <w:lvl w:ilvl="4">
      <w:start w:val="1"/>
      <w:numFmt w:val="decimal"/>
      <w:lvlText w:val="%2.%3.%4.%5)"/>
      <w:lvlJc w:val="left"/>
      <w:pPr>
        <w:tabs>
          <w:tab w:val="num" w:pos="1008"/>
        </w:tabs>
        <w:ind w:left="1008" w:hanging="432"/>
      </w:pPr>
      <w:rPr>
        <w:rFonts w:cs="Times New Roman"/>
      </w:rPr>
    </w:lvl>
    <w:lvl w:ilvl="5">
      <w:start w:val="1"/>
      <w:numFmt w:val="lowerLetter"/>
      <w:lvlText w:val="%2.%3.%4.%5.%6)"/>
      <w:lvlJc w:val="left"/>
      <w:pPr>
        <w:tabs>
          <w:tab w:val="num" w:pos="1152"/>
        </w:tabs>
        <w:ind w:left="1152" w:hanging="432"/>
      </w:pPr>
      <w:rPr>
        <w:rFonts w:cs="Times New Roman"/>
      </w:rPr>
    </w:lvl>
    <w:lvl w:ilvl="6">
      <w:start w:val="1"/>
      <w:numFmt w:val="lowerRoman"/>
      <w:lvlText w:val="%2.%3.%4.%5.%6.%7)"/>
      <w:lvlJc w:val="right"/>
      <w:pPr>
        <w:tabs>
          <w:tab w:val="num" w:pos="1296"/>
        </w:tabs>
        <w:ind w:left="1296" w:hanging="288"/>
      </w:pPr>
      <w:rPr>
        <w:rFonts w:cs="Times New Roman"/>
      </w:rPr>
    </w:lvl>
    <w:lvl w:ilvl="7">
      <w:start w:val="1"/>
      <w:numFmt w:val="lowerLetter"/>
      <w:lvlText w:val="%2.%3.%4.%5.%6.%7.%8."/>
      <w:lvlJc w:val="left"/>
      <w:pPr>
        <w:tabs>
          <w:tab w:val="num" w:pos="1440"/>
        </w:tabs>
        <w:ind w:left="1440" w:hanging="432"/>
      </w:pPr>
      <w:rPr>
        <w:rFonts w:cs="Times New Roman"/>
      </w:rPr>
    </w:lvl>
    <w:lvl w:ilvl="8">
      <w:start w:val="1"/>
      <w:numFmt w:val="lowerRoman"/>
      <w:lvlText w:val="%2.%3.%4.%5.%6.%7.%8.%9."/>
      <w:lvlJc w:val="right"/>
      <w:pPr>
        <w:tabs>
          <w:tab w:val="num" w:pos="1584"/>
        </w:tabs>
        <w:ind w:left="1584" w:hanging="144"/>
      </w:pPr>
      <w:rPr>
        <w:rFonts w:cs="Times New Roman"/>
      </w:rPr>
    </w:lvl>
  </w:abstractNum>
  <w:abstractNum w:abstractNumId="7" w15:restartNumberingAfterBreak="0">
    <w:nsid w:val="00000015"/>
    <w:multiLevelType w:val="multilevel"/>
    <w:tmpl w:val="00000015"/>
    <w:name w:val="WWNum3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6"/>
    <w:multiLevelType w:val="multilevel"/>
    <w:tmpl w:val="00000016"/>
    <w:name w:val="WWNum3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8"/>
    <w:multiLevelType w:val="multilevel"/>
    <w:tmpl w:val="00000018"/>
    <w:name w:val="WWNum3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A"/>
    <w:multiLevelType w:val="multilevel"/>
    <w:tmpl w:val="0000001A"/>
    <w:name w:val="WWNum4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3E512CA"/>
    <w:multiLevelType w:val="multilevel"/>
    <w:tmpl w:val="EFE02418"/>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2" w15:restartNumberingAfterBreak="0">
    <w:nsid w:val="1BF535A6"/>
    <w:multiLevelType w:val="hybridMultilevel"/>
    <w:tmpl w:val="C98A3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3A60FA"/>
    <w:multiLevelType w:val="multilevel"/>
    <w:tmpl w:val="4AE6D2AC"/>
    <w:lvl w:ilvl="0">
      <w:start w:val="3"/>
      <w:numFmt w:val="decimal"/>
      <w:lvlText w:val="%1."/>
      <w:lvlJc w:val="left"/>
      <w:pPr>
        <w:ind w:left="680" w:hanging="680"/>
      </w:pPr>
      <w:rPr>
        <w:rFonts w:hint="default"/>
      </w:rPr>
    </w:lvl>
    <w:lvl w:ilvl="1">
      <w:start w:val="2"/>
      <w:numFmt w:val="decimal"/>
      <w:lvlText w:val="%1.%2."/>
      <w:lvlJc w:val="left"/>
      <w:pPr>
        <w:ind w:left="800" w:hanging="680"/>
      </w:pPr>
      <w:rPr>
        <w:rFonts w:hint="default"/>
      </w:rPr>
    </w:lvl>
    <w:lvl w:ilvl="2">
      <w:start w:val="3"/>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2AB176BD"/>
    <w:multiLevelType w:val="multilevel"/>
    <w:tmpl w:val="253CE2E0"/>
    <w:lvl w:ilvl="0">
      <w:start w:val="3"/>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CC005B7"/>
    <w:multiLevelType w:val="hybridMultilevel"/>
    <w:tmpl w:val="C0AC3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6604041"/>
    <w:multiLevelType w:val="hybridMultilevel"/>
    <w:tmpl w:val="74CAFC98"/>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9A51C92"/>
    <w:multiLevelType w:val="hybridMultilevel"/>
    <w:tmpl w:val="73A28EF6"/>
    <w:lvl w:ilvl="0" w:tplc="16B0DA9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4B04DA"/>
    <w:multiLevelType w:val="hybridMultilevel"/>
    <w:tmpl w:val="95B0FDFC"/>
    <w:lvl w:ilvl="0" w:tplc="16B0DA9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4"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6" w15:restartNumberingAfterBreak="0">
    <w:nsid w:val="4398730B"/>
    <w:multiLevelType w:val="multilevel"/>
    <w:tmpl w:val="69BA6AAC"/>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6E332DF"/>
    <w:multiLevelType w:val="hybridMultilevel"/>
    <w:tmpl w:val="889A213E"/>
    <w:lvl w:ilvl="0" w:tplc="16B0DA9E">
      <w:start w:val="1"/>
      <w:numFmt w:val="bullet"/>
      <w:lvlText w:val="-"/>
      <w:lvlJc w:val="left"/>
      <w:pPr>
        <w:tabs>
          <w:tab w:val="num" w:pos="783"/>
        </w:tabs>
        <w:ind w:left="783" w:hanging="360"/>
      </w:pPr>
      <w:rPr>
        <w:rFonts w:ascii="Arial" w:eastAsia="Times New Roman" w:hAnsi="Aria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38"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52317BC8"/>
    <w:multiLevelType w:val="multilevel"/>
    <w:tmpl w:val="EBB2B6F0"/>
    <w:lvl w:ilvl="0">
      <w:start w:val="3"/>
      <w:numFmt w:val="decimal"/>
      <w:lvlText w:val="%1."/>
      <w:lvlJc w:val="left"/>
      <w:pPr>
        <w:ind w:left="510" w:hanging="510"/>
      </w:pPr>
      <w:rPr>
        <w:rFonts w:hint="default"/>
      </w:rPr>
    </w:lvl>
    <w:lvl w:ilvl="1">
      <w:start w:val="2"/>
      <w:numFmt w:val="decimal"/>
      <w:lvlText w:val="%1.%2."/>
      <w:lvlJc w:val="left"/>
      <w:pPr>
        <w:ind w:left="723" w:hanging="51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1"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5A2795E"/>
    <w:multiLevelType w:val="hybridMultilevel"/>
    <w:tmpl w:val="BC76726C"/>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80E4790"/>
    <w:multiLevelType w:val="hybridMultilevel"/>
    <w:tmpl w:val="59D268DA"/>
    <w:lvl w:ilvl="0" w:tplc="7DD49114">
      <w:start w:val="3"/>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5"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6" w15:restartNumberingAfterBreak="0">
    <w:nsid w:val="662D1793"/>
    <w:multiLevelType w:val="hybridMultilevel"/>
    <w:tmpl w:val="004A58E6"/>
    <w:lvl w:ilvl="0" w:tplc="5D0CF24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8" w15:restartNumberingAfterBreak="0">
    <w:nsid w:val="6AED4136"/>
    <w:multiLevelType w:val="multilevel"/>
    <w:tmpl w:val="F9388BD8"/>
    <w:lvl w:ilvl="0">
      <w:start w:val="3"/>
      <w:numFmt w:val="decimal"/>
      <w:lvlText w:val="%1"/>
      <w:lvlJc w:val="left"/>
      <w:pPr>
        <w:ind w:left="620" w:hanging="620"/>
      </w:pPr>
      <w:rPr>
        <w:rFonts w:hint="default"/>
      </w:rPr>
    </w:lvl>
    <w:lvl w:ilvl="1">
      <w:start w:val="2"/>
      <w:numFmt w:val="decimal"/>
      <w:lvlText w:val="%1.%2"/>
      <w:lvlJc w:val="left"/>
      <w:pPr>
        <w:ind w:left="740" w:hanging="620"/>
      </w:pPr>
      <w:rPr>
        <w:rFonts w:hint="default"/>
      </w:rPr>
    </w:lvl>
    <w:lvl w:ilvl="2">
      <w:start w:val="2"/>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9" w15:restartNumberingAfterBreak="0">
    <w:nsid w:val="713715FE"/>
    <w:multiLevelType w:val="hybridMultilevel"/>
    <w:tmpl w:val="55C6F7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59402B0"/>
    <w:multiLevelType w:val="hybridMultilevel"/>
    <w:tmpl w:val="B12A0796"/>
    <w:lvl w:ilvl="0" w:tplc="13A05F72">
      <w:numFmt w:val="bullet"/>
      <w:lvlText w:val="-"/>
      <w:lvlJc w:val="left"/>
      <w:pPr>
        <w:ind w:left="720" w:hanging="360"/>
      </w:pPr>
      <w:rPr>
        <w:rFonts w:ascii="ArialMT" w:eastAsia="Times New Roman" w:hAnsi="ArialM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9BE39ED"/>
    <w:multiLevelType w:val="hybridMultilevel"/>
    <w:tmpl w:val="E86C03AA"/>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52254603">
    <w:abstractNumId w:val="20"/>
  </w:num>
  <w:num w:numId="2" w16cid:durableId="212926866">
    <w:abstractNumId w:val="42"/>
  </w:num>
  <w:num w:numId="3" w16cid:durableId="1030452743">
    <w:abstractNumId w:val="39"/>
  </w:num>
  <w:num w:numId="4" w16cid:durableId="1481321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7063912">
    <w:abstractNumId w:val="11"/>
  </w:num>
  <w:num w:numId="6" w16cid:durableId="1829206568">
    <w:abstractNumId w:val="53"/>
  </w:num>
  <w:num w:numId="7" w16cid:durableId="1330986555">
    <w:abstractNumId w:val="29"/>
  </w:num>
  <w:num w:numId="8" w16cid:durableId="994265503">
    <w:abstractNumId w:val="47"/>
  </w:num>
  <w:num w:numId="9" w16cid:durableId="1219323327">
    <w:abstractNumId w:val="27"/>
  </w:num>
  <w:num w:numId="10" w16cid:durableId="985935622">
    <w:abstractNumId w:val="41"/>
  </w:num>
  <w:num w:numId="11" w16cid:durableId="1714767543">
    <w:abstractNumId w:val="19"/>
  </w:num>
  <w:num w:numId="12" w16cid:durableId="190847443">
    <w:abstractNumId w:val="12"/>
  </w:num>
  <w:num w:numId="13" w16cid:durableId="1041516378">
    <w:abstractNumId w:val="32"/>
  </w:num>
  <w:num w:numId="14" w16cid:durableId="4038442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897168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6580951">
    <w:abstractNumId w:val="33"/>
  </w:num>
  <w:num w:numId="17" w16cid:durableId="17055917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216866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4536841">
    <w:abstractNumId w:val="23"/>
  </w:num>
  <w:num w:numId="20" w16cid:durableId="1377772962">
    <w:abstractNumId w:val="1"/>
  </w:num>
  <w:num w:numId="21" w16cid:durableId="754202633">
    <w:abstractNumId w:val="21"/>
  </w:num>
  <w:num w:numId="22" w16cid:durableId="54133576">
    <w:abstractNumId w:val="35"/>
  </w:num>
  <w:num w:numId="23" w16cid:durableId="1776712890">
    <w:abstractNumId w:val="51"/>
  </w:num>
  <w:num w:numId="24" w16cid:durableId="829714025">
    <w:abstractNumId w:val="13"/>
  </w:num>
  <w:num w:numId="25" w16cid:durableId="1748991303">
    <w:abstractNumId w:val="17"/>
  </w:num>
  <w:num w:numId="26" w16cid:durableId="576407496">
    <w:abstractNumId w:val="30"/>
  </w:num>
  <w:num w:numId="27" w16cid:durableId="1013647524">
    <w:abstractNumId w:val="37"/>
  </w:num>
  <w:num w:numId="28" w16cid:durableId="329601047">
    <w:abstractNumId w:val="31"/>
  </w:num>
  <w:num w:numId="29" w16cid:durableId="158271273">
    <w:abstractNumId w:val="14"/>
  </w:num>
  <w:num w:numId="30" w16cid:durableId="974137572">
    <w:abstractNumId w:val="34"/>
  </w:num>
  <w:num w:numId="31" w16cid:durableId="633756117">
    <w:abstractNumId w:val="52"/>
  </w:num>
  <w:num w:numId="32" w16cid:durableId="1484541890">
    <w:abstractNumId w:val="45"/>
  </w:num>
  <w:num w:numId="33" w16cid:durableId="1201554284">
    <w:abstractNumId w:val="43"/>
  </w:num>
  <w:num w:numId="34" w16cid:durableId="1303078329">
    <w:abstractNumId w:val="46"/>
  </w:num>
  <w:num w:numId="35" w16cid:durableId="936988924">
    <w:abstractNumId w:val="22"/>
  </w:num>
  <w:num w:numId="36" w16cid:durableId="1120605632">
    <w:abstractNumId w:val="26"/>
  </w:num>
  <w:num w:numId="37" w16cid:durableId="681974778">
    <w:abstractNumId w:val="50"/>
  </w:num>
  <w:num w:numId="38" w16cid:durableId="437214491">
    <w:abstractNumId w:val="25"/>
  </w:num>
  <w:num w:numId="39" w16cid:durableId="639305157">
    <w:abstractNumId w:val="48"/>
  </w:num>
  <w:num w:numId="40" w16cid:durableId="626207890">
    <w:abstractNumId w:val="49"/>
  </w:num>
  <w:num w:numId="41" w16cid:durableId="13090878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2736387">
    <w:abstractNumId w:val="28"/>
  </w:num>
  <w:num w:numId="43" w16cid:durableId="1907648414">
    <w:abstractNumId w:val="36"/>
  </w:num>
  <w:num w:numId="44" w16cid:durableId="1192648042">
    <w:abstractNumId w:val="40"/>
  </w:num>
  <w:num w:numId="45" w16cid:durableId="1517573941">
    <w:abstractNumId w:val="2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C09"/>
    <w:rsid w:val="000029A5"/>
    <w:rsid w:val="000034AA"/>
    <w:rsid w:val="00003617"/>
    <w:rsid w:val="00004613"/>
    <w:rsid w:val="0000489C"/>
    <w:rsid w:val="00004C2D"/>
    <w:rsid w:val="00005794"/>
    <w:rsid w:val="00005FC8"/>
    <w:rsid w:val="00006002"/>
    <w:rsid w:val="0000617E"/>
    <w:rsid w:val="000064F9"/>
    <w:rsid w:val="00006850"/>
    <w:rsid w:val="0000696F"/>
    <w:rsid w:val="000074D5"/>
    <w:rsid w:val="00010991"/>
    <w:rsid w:val="00011623"/>
    <w:rsid w:val="00014188"/>
    <w:rsid w:val="000159A1"/>
    <w:rsid w:val="0001646A"/>
    <w:rsid w:val="00017891"/>
    <w:rsid w:val="00017B9D"/>
    <w:rsid w:val="00022C64"/>
    <w:rsid w:val="00023875"/>
    <w:rsid w:val="00023CB3"/>
    <w:rsid w:val="00025232"/>
    <w:rsid w:val="000264A6"/>
    <w:rsid w:val="00027546"/>
    <w:rsid w:val="000276B8"/>
    <w:rsid w:val="0003002C"/>
    <w:rsid w:val="00030463"/>
    <w:rsid w:val="00030F5C"/>
    <w:rsid w:val="00031F4A"/>
    <w:rsid w:val="0003225D"/>
    <w:rsid w:val="000323D8"/>
    <w:rsid w:val="0003601D"/>
    <w:rsid w:val="00036E85"/>
    <w:rsid w:val="00037598"/>
    <w:rsid w:val="00040E02"/>
    <w:rsid w:val="00042290"/>
    <w:rsid w:val="000432B1"/>
    <w:rsid w:val="000442D2"/>
    <w:rsid w:val="000470EA"/>
    <w:rsid w:val="00050403"/>
    <w:rsid w:val="00050816"/>
    <w:rsid w:val="00050FD2"/>
    <w:rsid w:val="000513CC"/>
    <w:rsid w:val="00051D21"/>
    <w:rsid w:val="00052CE9"/>
    <w:rsid w:val="0005325C"/>
    <w:rsid w:val="000538B3"/>
    <w:rsid w:val="00053B8C"/>
    <w:rsid w:val="00055C74"/>
    <w:rsid w:val="0005654D"/>
    <w:rsid w:val="00056A59"/>
    <w:rsid w:val="00057FF3"/>
    <w:rsid w:val="0006014C"/>
    <w:rsid w:val="0006026D"/>
    <w:rsid w:val="000606F6"/>
    <w:rsid w:val="00060705"/>
    <w:rsid w:val="000626A8"/>
    <w:rsid w:val="0006330F"/>
    <w:rsid w:val="00064C2A"/>
    <w:rsid w:val="000651F9"/>
    <w:rsid w:val="0006544B"/>
    <w:rsid w:val="000678CF"/>
    <w:rsid w:val="0007066D"/>
    <w:rsid w:val="0007078C"/>
    <w:rsid w:val="000718AD"/>
    <w:rsid w:val="00072340"/>
    <w:rsid w:val="00072899"/>
    <w:rsid w:val="00072C60"/>
    <w:rsid w:val="000730A9"/>
    <w:rsid w:val="00074A79"/>
    <w:rsid w:val="00075A6E"/>
    <w:rsid w:val="00076678"/>
    <w:rsid w:val="00077090"/>
    <w:rsid w:val="000778D5"/>
    <w:rsid w:val="00080001"/>
    <w:rsid w:val="00080025"/>
    <w:rsid w:val="000805AE"/>
    <w:rsid w:val="000805CE"/>
    <w:rsid w:val="00080878"/>
    <w:rsid w:val="00080D62"/>
    <w:rsid w:val="0008356D"/>
    <w:rsid w:val="00083C74"/>
    <w:rsid w:val="000844FD"/>
    <w:rsid w:val="00084883"/>
    <w:rsid w:val="00084D22"/>
    <w:rsid w:val="0008509B"/>
    <w:rsid w:val="00085796"/>
    <w:rsid w:val="00086527"/>
    <w:rsid w:val="0008655D"/>
    <w:rsid w:val="0008710B"/>
    <w:rsid w:val="00090EE3"/>
    <w:rsid w:val="00091AA7"/>
    <w:rsid w:val="00093388"/>
    <w:rsid w:val="000940D7"/>
    <w:rsid w:val="00095528"/>
    <w:rsid w:val="000964DD"/>
    <w:rsid w:val="000A04EE"/>
    <w:rsid w:val="000A0C77"/>
    <w:rsid w:val="000A16A1"/>
    <w:rsid w:val="000A2223"/>
    <w:rsid w:val="000A2902"/>
    <w:rsid w:val="000A2D7A"/>
    <w:rsid w:val="000A4363"/>
    <w:rsid w:val="000A4884"/>
    <w:rsid w:val="000A5DA3"/>
    <w:rsid w:val="000A625E"/>
    <w:rsid w:val="000A6691"/>
    <w:rsid w:val="000B04C2"/>
    <w:rsid w:val="000B0DD5"/>
    <w:rsid w:val="000B21E8"/>
    <w:rsid w:val="000B26CE"/>
    <w:rsid w:val="000B3B21"/>
    <w:rsid w:val="000B3DF6"/>
    <w:rsid w:val="000B5417"/>
    <w:rsid w:val="000B5B0C"/>
    <w:rsid w:val="000B5CF1"/>
    <w:rsid w:val="000B6852"/>
    <w:rsid w:val="000B6EB3"/>
    <w:rsid w:val="000B7330"/>
    <w:rsid w:val="000B7961"/>
    <w:rsid w:val="000C024A"/>
    <w:rsid w:val="000C0E9D"/>
    <w:rsid w:val="000C1DE3"/>
    <w:rsid w:val="000C201D"/>
    <w:rsid w:val="000C2DF1"/>
    <w:rsid w:val="000C3F1F"/>
    <w:rsid w:val="000C4384"/>
    <w:rsid w:val="000C443E"/>
    <w:rsid w:val="000C4B25"/>
    <w:rsid w:val="000C5EC9"/>
    <w:rsid w:val="000C627E"/>
    <w:rsid w:val="000C6690"/>
    <w:rsid w:val="000C726C"/>
    <w:rsid w:val="000C7D2C"/>
    <w:rsid w:val="000D0383"/>
    <w:rsid w:val="000D0CC3"/>
    <w:rsid w:val="000D1229"/>
    <w:rsid w:val="000D1F30"/>
    <w:rsid w:val="000D293D"/>
    <w:rsid w:val="000D2D3B"/>
    <w:rsid w:val="000D384F"/>
    <w:rsid w:val="000D38E0"/>
    <w:rsid w:val="000D4809"/>
    <w:rsid w:val="000D53C4"/>
    <w:rsid w:val="000D57BA"/>
    <w:rsid w:val="000D5854"/>
    <w:rsid w:val="000E001C"/>
    <w:rsid w:val="000E0349"/>
    <w:rsid w:val="000E049E"/>
    <w:rsid w:val="000E072A"/>
    <w:rsid w:val="000E087D"/>
    <w:rsid w:val="000E0B66"/>
    <w:rsid w:val="000E24D6"/>
    <w:rsid w:val="000E2D0B"/>
    <w:rsid w:val="000E3B88"/>
    <w:rsid w:val="000E3C04"/>
    <w:rsid w:val="000E4162"/>
    <w:rsid w:val="000E58F9"/>
    <w:rsid w:val="000E5EC7"/>
    <w:rsid w:val="000E655D"/>
    <w:rsid w:val="000E670F"/>
    <w:rsid w:val="000E7563"/>
    <w:rsid w:val="000F0FB3"/>
    <w:rsid w:val="000F1158"/>
    <w:rsid w:val="000F133B"/>
    <w:rsid w:val="000F1D59"/>
    <w:rsid w:val="000F1E6B"/>
    <w:rsid w:val="000F2BF0"/>
    <w:rsid w:val="000F3364"/>
    <w:rsid w:val="000F3654"/>
    <w:rsid w:val="000F3D07"/>
    <w:rsid w:val="000F533C"/>
    <w:rsid w:val="000F5714"/>
    <w:rsid w:val="000F5CC6"/>
    <w:rsid w:val="000F63D7"/>
    <w:rsid w:val="000F6927"/>
    <w:rsid w:val="000F70C4"/>
    <w:rsid w:val="000F7147"/>
    <w:rsid w:val="000F7778"/>
    <w:rsid w:val="000F7E9A"/>
    <w:rsid w:val="000F7EF2"/>
    <w:rsid w:val="0010035E"/>
    <w:rsid w:val="00100551"/>
    <w:rsid w:val="00100773"/>
    <w:rsid w:val="00101C4C"/>
    <w:rsid w:val="0010240C"/>
    <w:rsid w:val="001027B5"/>
    <w:rsid w:val="001034B5"/>
    <w:rsid w:val="0010391E"/>
    <w:rsid w:val="0010460A"/>
    <w:rsid w:val="0010583E"/>
    <w:rsid w:val="001069E0"/>
    <w:rsid w:val="00110078"/>
    <w:rsid w:val="00112884"/>
    <w:rsid w:val="001138AE"/>
    <w:rsid w:val="00113ADC"/>
    <w:rsid w:val="0011433B"/>
    <w:rsid w:val="001161A6"/>
    <w:rsid w:val="001179BE"/>
    <w:rsid w:val="001203DA"/>
    <w:rsid w:val="00121972"/>
    <w:rsid w:val="00121D00"/>
    <w:rsid w:val="0012344A"/>
    <w:rsid w:val="0012379D"/>
    <w:rsid w:val="0012404E"/>
    <w:rsid w:val="0012459E"/>
    <w:rsid w:val="00124F81"/>
    <w:rsid w:val="00126BF8"/>
    <w:rsid w:val="00127C0E"/>
    <w:rsid w:val="00131734"/>
    <w:rsid w:val="001332CC"/>
    <w:rsid w:val="00134176"/>
    <w:rsid w:val="0013458B"/>
    <w:rsid w:val="0013467C"/>
    <w:rsid w:val="00137259"/>
    <w:rsid w:val="00137550"/>
    <w:rsid w:val="0013788A"/>
    <w:rsid w:val="00137D00"/>
    <w:rsid w:val="00137E4C"/>
    <w:rsid w:val="0014039A"/>
    <w:rsid w:val="00140FCD"/>
    <w:rsid w:val="00141A24"/>
    <w:rsid w:val="00141B54"/>
    <w:rsid w:val="0014328C"/>
    <w:rsid w:val="001440A1"/>
    <w:rsid w:val="001443A5"/>
    <w:rsid w:val="0014498D"/>
    <w:rsid w:val="00144ED4"/>
    <w:rsid w:val="00145629"/>
    <w:rsid w:val="001462E5"/>
    <w:rsid w:val="0014640D"/>
    <w:rsid w:val="00146DCD"/>
    <w:rsid w:val="00147075"/>
    <w:rsid w:val="001470FE"/>
    <w:rsid w:val="0014727C"/>
    <w:rsid w:val="001511B3"/>
    <w:rsid w:val="0015131E"/>
    <w:rsid w:val="0015360F"/>
    <w:rsid w:val="00153B11"/>
    <w:rsid w:val="00153F70"/>
    <w:rsid w:val="00154507"/>
    <w:rsid w:val="001547B0"/>
    <w:rsid w:val="001554ED"/>
    <w:rsid w:val="00155CF6"/>
    <w:rsid w:val="00156C48"/>
    <w:rsid w:val="00157B1C"/>
    <w:rsid w:val="001607FC"/>
    <w:rsid w:val="0016098B"/>
    <w:rsid w:val="00161C50"/>
    <w:rsid w:val="00162339"/>
    <w:rsid w:val="0016314C"/>
    <w:rsid w:val="001631F2"/>
    <w:rsid w:val="00163C82"/>
    <w:rsid w:val="00163F16"/>
    <w:rsid w:val="0016446B"/>
    <w:rsid w:val="001647B3"/>
    <w:rsid w:val="00164A39"/>
    <w:rsid w:val="00164EE9"/>
    <w:rsid w:val="001656B9"/>
    <w:rsid w:val="001657C2"/>
    <w:rsid w:val="0016599E"/>
    <w:rsid w:val="00166404"/>
    <w:rsid w:val="00166F0D"/>
    <w:rsid w:val="00167323"/>
    <w:rsid w:val="00171667"/>
    <w:rsid w:val="00171728"/>
    <w:rsid w:val="00171AFA"/>
    <w:rsid w:val="00171FE3"/>
    <w:rsid w:val="0017305F"/>
    <w:rsid w:val="001735AE"/>
    <w:rsid w:val="00173701"/>
    <w:rsid w:val="00174629"/>
    <w:rsid w:val="001748A3"/>
    <w:rsid w:val="00174A8B"/>
    <w:rsid w:val="00175412"/>
    <w:rsid w:val="00177EF2"/>
    <w:rsid w:val="001807C7"/>
    <w:rsid w:val="00180AF1"/>
    <w:rsid w:val="00180E90"/>
    <w:rsid w:val="00181639"/>
    <w:rsid w:val="00181C61"/>
    <w:rsid w:val="001835EB"/>
    <w:rsid w:val="00183FC1"/>
    <w:rsid w:val="00184367"/>
    <w:rsid w:val="001844BC"/>
    <w:rsid w:val="00185300"/>
    <w:rsid w:val="00186E48"/>
    <w:rsid w:val="001875C4"/>
    <w:rsid w:val="001900A7"/>
    <w:rsid w:val="001905A3"/>
    <w:rsid w:val="00190777"/>
    <w:rsid w:val="00190E19"/>
    <w:rsid w:val="00191297"/>
    <w:rsid w:val="00191D21"/>
    <w:rsid w:val="00194100"/>
    <w:rsid w:val="00194AEA"/>
    <w:rsid w:val="0019511B"/>
    <w:rsid w:val="00195245"/>
    <w:rsid w:val="0019561C"/>
    <w:rsid w:val="001957F9"/>
    <w:rsid w:val="0019607C"/>
    <w:rsid w:val="001970E1"/>
    <w:rsid w:val="00197431"/>
    <w:rsid w:val="00197CE8"/>
    <w:rsid w:val="001A2E09"/>
    <w:rsid w:val="001A380A"/>
    <w:rsid w:val="001A3C6B"/>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9D"/>
    <w:rsid w:val="001B497A"/>
    <w:rsid w:val="001B4B8D"/>
    <w:rsid w:val="001B4D4C"/>
    <w:rsid w:val="001B4F9D"/>
    <w:rsid w:val="001B5411"/>
    <w:rsid w:val="001B55BD"/>
    <w:rsid w:val="001B5D11"/>
    <w:rsid w:val="001B61AD"/>
    <w:rsid w:val="001C0906"/>
    <w:rsid w:val="001C0A2D"/>
    <w:rsid w:val="001C1181"/>
    <w:rsid w:val="001C11BE"/>
    <w:rsid w:val="001C4981"/>
    <w:rsid w:val="001C5393"/>
    <w:rsid w:val="001C589B"/>
    <w:rsid w:val="001C58D3"/>
    <w:rsid w:val="001C5C66"/>
    <w:rsid w:val="001C7EB8"/>
    <w:rsid w:val="001C98DF"/>
    <w:rsid w:val="001D0F6E"/>
    <w:rsid w:val="001D20EB"/>
    <w:rsid w:val="001D2BC4"/>
    <w:rsid w:val="001D31CB"/>
    <w:rsid w:val="001D31D1"/>
    <w:rsid w:val="001D398A"/>
    <w:rsid w:val="001D414F"/>
    <w:rsid w:val="001D59B0"/>
    <w:rsid w:val="001D5D52"/>
    <w:rsid w:val="001D6CE0"/>
    <w:rsid w:val="001D7A4C"/>
    <w:rsid w:val="001E0384"/>
    <w:rsid w:val="001E0591"/>
    <w:rsid w:val="001E0A46"/>
    <w:rsid w:val="001E111D"/>
    <w:rsid w:val="001E2535"/>
    <w:rsid w:val="001E3421"/>
    <w:rsid w:val="001E3F38"/>
    <w:rsid w:val="001E4196"/>
    <w:rsid w:val="001E6108"/>
    <w:rsid w:val="001F11C9"/>
    <w:rsid w:val="001F1221"/>
    <w:rsid w:val="001F1A9A"/>
    <w:rsid w:val="001F1DCA"/>
    <w:rsid w:val="001F22C4"/>
    <w:rsid w:val="001F4127"/>
    <w:rsid w:val="001F475A"/>
    <w:rsid w:val="001F4B92"/>
    <w:rsid w:val="001F5903"/>
    <w:rsid w:val="001F5B2C"/>
    <w:rsid w:val="001F6EE7"/>
    <w:rsid w:val="001F6F97"/>
    <w:rsid w:val="001F7817"/>
    <w:rsid w:val="00200A79"/>
    <w:rsid w:val="00200C1F"/>
    <w:rsid w:val="002016E5"/>
    <w:rsid w:val="00201BC3"/>
    <w:rsid w:val="0020218B"/>
    <w:rsid w:val="00204C6E"/>
    <w:rsid w:val="00205CF9"/>
    <w:rsid w:val="00206C30"/>
    <w:rsid w:val="00207414"/>
    <w:rsid w:val="00207671"/>
    <w:rsid w:val="00210B10"/>
    <w:rsid w:val="00210C8F"/>
    <w:rsid w:val="002119DC"/>
    <w:rsid w:val="00211CA0"/>
    <w:rsid w:val="00211DA0"/>
    <w:rsid w:val="00212003"/>
    <w:rsid w:val="00212783"/>
    <w:rsid w:val="00213315"/>
    <w:rsid w:val="002134BA"/>
    <w:rsid w:val="002144A9"/>
    <w:rsid w:val="00214A24"/>
    <w:rsid w:val="00214CAB"/>
    <w:rsid w:val="00215814"/>
    <w:rsid w:val="0021655A"/>
    <w:rsid w:val="00217977"/>
    <w:rsid w:val="00220386"/>
    <w:rsid w:val="00221056"/>
    <w:rsid w:val="002214D8"/>
    <w:rsid w:val="002231EB"/>
    <w:rsid w:val="00223868"/>
    <w:rsid w:val="00224397"/>
    <w:rsid w:val="00225086"/>
    <w:rsid w:val="002250A2"/>
    <w:rsid w:val="002257E8"/>
    <w:rsid w:val="00225935"/>
    <w:rsid w:val="00227825"/>
    <w:rsid w:val="00227D0A"/>
    <w:rsid w:val="0023105A"/>
    <w:rsid w:val="00231236"/>
    <w:rsid w:val="00231258"/>
    <w:rsid w:val="002312D1"/>
    <w:rsid w:val="00231640"/>
    <w:rsid w:val="002316B1"/>
    <w:rsid w:val="00232977"/>
    <w:rsid w:val="002357AD"/>
    <w:rsid w:val="00236B27"/>
    <w:rsid w:val="0023750E"/>
    <w:rsid w:val="00237744"/>
    <w:rsid w:val="0024010E"/>
    <w:rsid w:val="0024028B"/>
    <w:rsid w:val="0024080E"/>
    <w:rsid w:val="00241032"/>
    <w:rsid w:val="00241158"/>
    <w:rsid w:val="00241DAC"/>
    <w:rsid w:val="00241DAE"/>
    <w:rsid w:val="00242EF7"/>
    <w:rsid w:val="00243D3B"/>
    <w:rsid w:val="00247F79"/>
    <w:rsid w:val="00250FCF"/>
    <w:rsid w:val="00252349"/>
    <w:rsid w:val="0025295A"/>
    <w:rsid w:val="00252B99"/>
    <w:rsid w:val="002533F2"/>
    <w:rsid w:val="0025371E"/>
    <w:rsid w:val="002544A6"/>
    <w:rsid w:val="0025638B"/>
    <w:rsid w:val="002563B4"/>
    <w:rsid w:val="00257AA9"/>
    <w:rsid w:val="00260B4E"/>
    <w:rsid w:val="002610B7"/>
    <w:rsid w:val="00261598"/>
    <w:rsid w:val="002629B7"/>
    <w:rsid w:val="00264631"/>
    <w:rsid w:val="002650E2"/>
    <w:rsid w:val="002658C3"/>
    <w:rsid w:val="00265E49"/>
    <w:rsid w:val="00265F28"/>
    <w:rsid w:val="00266044"/>
    <w:rsid w:val="00266874"/>
    <w:rsid w:val="002702A7"/>
    <w:rsid w:val="00271021"/>
    <w:rsid w:val="002711FF"/>
    <w:rsid w:val="00271E6A"/>
    <w:rsid w:val="00273D0B"/>
    <w:rsid w:val="00273DA8"/>
    <w:rsid w:val="0027537A"/>
    <w:rsid w:val="002761F7"/>
    <w:rsid w:val="0027696A"/>
    <w:rsid w:val="0027718B"/>
    <w:rsid w:val="00277783"/>
    <w:rsid w:val="00277D66"/>
    <w:rsid w:val="00280290"/>
    <w:rsid w:val="00280B02"/>
    <w:rsid w:val="00281B84"/>
    <w:rsid w:val="00283FEE"/>
    <w:rsid w:val="0028524D"/>
    <w:rsid w:val="00287AFF"/>
    <w:rsid w:val="00287CEA"/>
    <w:rsid w:val="0029222D"/>
    <w:rsid w:val="00293717"/>
    <w:rsid w:val="00293783"/>
    <w:rsid w:val="0029453B"/>
    <w:rsid w:val="00294A8B"/>
    <w:rsid w:val="00296B75"/>
    <w:rsid w:val="00296FE8"/>
    <w:rsid w:val="00297786"/>
    <w:rsid w:val="002A0346"/>
    <w:rsid w:val="002A0EEB"/>
    <w:rsid w:val="002A14F8"/>
    <w:rsid w:val="002A184F"/>
    <w:rsid w:val="002A3563"/>
    <w:rsid w:val="002A5131"/>
    <w:rsid w:val="002A51B3"/>
    <w:rsid w:val="002A6AD4"/>
    <w:rsid w:val="002B092F"/>
    <w:rsid w:val="002B31A1"/>
    <w:rsid w:val="002B434C"/>
    <w:rsid w:val="002B4EE1"/>
    <w:rsid w:val="002B7D08"/>
    <w:rsid w:val="002C0009"/>
    <w:rsid w:val="002C0970"/>
    <w:rsid w:val="002C12E8"/>
    <w:rsid w:val="002C1532"/>
    <w:rsid w:val="002C39DC"/>
    <w:rsid w:val="002C3DF4"/>
    <w:rsid w:val="002C4719"/>
    <w:rsid w:val="002C55EE"/>
    <w:rsid w:val="002C5C43"/>
    <w:rsid w:val="002C6FF2"/>
    <w:rsid w:val="002C799B"/>
    <w:rsid w:val="002C7CBE"/>
    <w:rsid w:val="002D178B"/>
    <w:rsid w:val="002D2640"/>
    <w:rsid w:val="002D2FAC"/>
    <w:rsid w:val="002D31EE"/>
    <w:rsid w:val="002D32DD"/>
    <w:rsid w:val="002D48C5"/>
    <w:rsid w:val="002D5AF1"/>
    <w:rsid w:val="002D5FA9"/>
    <w:rsid w:val="002D66AD"/>
    <w:rsid w:val="002D72AE"/>
    <w:rsid w:val="002D7A79"/>
    <w:rsid w:val="002D7E05"/>
    <w:rsid w:val="002E25F7"/>
    <w:rsid w:val="002E2C5E"/>
    <w:rsid w:val="002E4C7C"/>
    <w:rsid w:val="002E584F"/>
    <w:rsid w:val="002E5E37"/>
    <w:rsid w:val="002E63C0"/>
    <w:rsid w:val="002E6F01"/>
    <w:rsid w:val="002E738B"/>
    <w:rsid w:val="002F0AC0"/>
    <w:rsid w:val="002F0D26"/>
    <w:rsid w:val="002F1818"/>
    <w:rsid w:val="002F1BC8"/>
    <w:rsid w:val="002F24F0"/>
    <w:rsid w:val="002F2B5E"/>
    <w:rsid w:val="002F3243"/>
    <w:rsid w:val="002F339C"/>
    <w:rsid w:val="002F4014"/>
    <w:rsid w:val="002F44D1"/>
    <w:rsid w:val="002F5213"/>
    <w:rsid w:val="002F632C"/>
    <w:rsid w:val="002F6A7A"/>
    <w:rsid w:val="002F75CB"/>
    <w:rsid w:val="002F7CC7"/>
    <w:rsid w:val="002F7F92"/>
    <w:rsid w:val="00300748"/>
    <w:rsid w:val="003018C1"/>
    <w:rsid w:val="00302254"/>
    <w:rsid w:val="00302DCA"/>
    <w:rsid w:val="0030369F"/>
    <w:rsid w:val="00303BF0"/>
    <w:rsid w:val="003043B5"/>
    <w:rsid w:val="0030602F"/>
    <w:rsid w:val="00306D6A"/>
    <w:rsid w:val="00307A46"/>
    <w:rsid w:val="00307CB6"/>
    <w:rsid w:val="003104CD"/>
    <w:rsid w:val="00311DE6"/>
    <w:rsid w:val="00311F7D"/>
    <w:rsid w:val="0031269A"/>
    <w:rsid w:val="00312D23"/>
    <w:rsid w:val="00314722"/>
    <w:rsid w:val="003148BB"/>
    <w:rsid w:val="00316783"/>
    <w:rsid w:val="00316990"/>
    <w:rsid w:val="003217F8"/>
    <w:rsid w:val="0032184D"/>
    <w:rsid w:val="00321D91"/>
    <w:rsid w:val="003234EB"/>
    <w:rsid w:val="003237FC"/>
    <w:rsid w:val="00323F56"/>
    <w:rsid w:val="00324EDD"/>
    <w:rsid w:val="0032552F"/>
    <w:rsid w:val="00325CD4"/>
    <w:rsid w:val="00325D3D"/>
    <w:rsid w:val="0032630D"/>
    <w:rsid w:val="00326696"/>
    <w:rsid w:val="003266A3"/>
    <w:rsid w:val="00331250"/>
    <w:rsid w:val="00331BFA"/>
    <w:rsid w:val="003330C4"/>
    <w:rsid w:val="0033366C"/>
    <w:rsid w:val="00333BE0"/>
    <w:rsid w:val="00334751"/>
    <w:rsid w:val="00334896"/>
    <w:rsid w:val="003349E1"/>
    <w:rsid w:val="00334E32"/>
    <w:rsid w:val="0033505A"/>
    <w:rsid w:val="003365D5"/>
    <w:rsid w:val="0033677E"/>
    <w:rsid w:val="00336CCB"/>
    <w:rsid w:val="003402EE"/>
    <w:rsid w:val="003404CD"/>
    <w:rsid w:val="00340AA2"/>
    <w:rsid w:val="00341ACF"/>
    <w:rsid w:val="0034203E"/>
    <w:rsid w:val="00343C9F"/>
    <w:rsid w:val="00344501"/>
    <w:rsid w:val="00344B6C"/>
    <w:rsid w:val="00344F2B"/>
    <w:rsid w:val="00345712"/>
    <w:rsid w:val="003459AE"/>
    <w:rsid w:val="003461F7"/>
    <w:rsid w:val="0034693D"/>
    <w:rsid w:val="00346CA6"/>
    <w:rsid w:val="00346CBF"/>
    <w:rsid w:val="00346CCC"/>
    <w:rsid w:val="00347494"/>
    <w:rsid w:val="00347AAC"/>
    <w:rsid w:val="00350195"/>
    <w:rsid w:val="003505C4"/>
    <w:rsid w:val="003509BD"/>
    <w:rsid w:val="00350FF9"/>
    <w:rsid w:val="0035153A"/>
    <w:rsid w:val="00352245"/>
    <w:rsid w:val="0035251E"/>
    <w:rsid w:val="0035467A"/>
    <w:rsid w:val="00354E13"/>
    <w:rsid w:val="003553C6"/>
    <w:rsid w:val="00357882"/>
    <w:rsid w:val="00360CF1"/>
    <w:rsid w:val="00362598"/>
    <w:rsid w:val="00364120"/>
    <w:rsid w:val="0036507C"/>
    <w:rsid w:val="003662EE"/>
    <w:rsid w:val="0036671C"/>
    <w:rsid w:val="003678C4"/>
    <w:rsid w:val="00370AA1"/>
    <w:rsid w:val="0037287F"/>
    <w:rsid w:val="00373241"/>
    <w:rsid w:val="00373E80"/>
    <w:rsid w:val="00374493"/>
    <w:rsid w:val="00376170"/>
    <w:rsid w:val="00377293"/>
    <w:rsid w:val="003775FB"/>
    <w:rsid w:val="0037769C"/>
    <w:rsid w:val="003812C2"/>
    <w:rsid w:val="0038287C"/>
    <w:rsid w:val="00382AA8"/>
    <w:rsid w:val="003830B6"/>
    <w:rsid w:val="003835B1"/>
    <w:rsid w:val="00385034"/>
    <w:rsid w:val="00385481"/>
    <w:rsid w:val="003859BC"/>
    <w:rsid w:val="00385E75"/>
    <w:rsid w:val="00386A30"/>
    <w:rsid w:val="00386DB0"/>
    <w:rsid w:val="00387AC1"/>
    <w:rsid w:val="00392697"/>
    <w:rsid w:val="00392942"/>
    <w:rsid w:val="0039329B"/>
    <w:rsid w:val="00393520"/>
    <w:rsid w:val="00394AE7"/>
    <w:rsid w:val="00395530"/>
    <w:rsid w:val="00395A6C"/>
    <w:rsid w:val="003965BF"/>
    <w:rsid w:val="0039687A"/>
    <w:rsid w:val="00397539"/>
    <w:rsid w:val="00397EC1"/>
    <w:rsid w:val="003A07A7"/>
    <w:rsid w:val="003A0BCB"/>
    <w:rsid w:val="003A16CD"/>
    <w:rsid w:val="003A1A58"/>
    <w:rsid w:val="003A1AD1"/>
    <w:rsid w:val="003A250A"/>
    <w:rsid w:val="003A2FC2"/>
    <w:rsid w:val="003A30E7"/>
    <w:rsid w:val="003A3E6B"/>
    <w:rsid w:val="003A4179"/>
    <w:rsid w:val="003A45D0"/>
    <w:rsid w:val="003A6E52"/>
    <w:rsid w:val="003A7499"/>
    <w:rsid w:val="003B0730"/>
    <w:rsid w:val="003B1710"/>
    <w:rsid w:val="003B1CA9"/>
    <w:rsid w:val="003B29C6"/>
    <w:rsid w:val="003B3378"/>
    <w:rsid w:val="003B35C3"/>
    <w:rsid w:val="003B3EDD"/>
    <w:rsid w:val="003B56D6"/>
    <w:rsid w:val="003B7207"/>
    <w:rsid w:val="003C0405"/>
    <w:rsid w:val="003C0AE0"/>
    <w:rsid w:val="003C0BDF"/>
    <w:rsid w:val="003C1350"/>
    <w:rsid w:val="003C180E"/>
    <w:rsid w:val="003C18AC"/>
    <w:rsid w:val="003C1A2F"/>
    <w:rsid w:val="003C1F97"/>
    <w:rsid w:val="003C3102"/>
    <w:rsid w:val="003C3C28"/>
    <w:rsid w:val="003C3FE7"/>
    <w:rsid w:val="003C3FFA"/>
    <w:rsid w:val="003C4E0D"/>
    <w:rsid w:val="003D02F8"/>
    <w:rsid w:val="003D07B7"/>
    <w:rsid w:val="003D1C05"/>
    <w:rsid w:val="003D1D25"/>
    <w:rsid w:val="003D1E04"/>
    <w:rsid w:val="003D1EA6"/>
    <w:rsid w:val="003D2DCA"/>
    <w:rsid w:val="003D32C1"/>
    <w:rsid w:val="003D347B"/>
    <w:rsid w:val="003D3E70"/>
    <w:rsid w:val="003D4579"/>
    <w:rsid w:val="003D4649"/>
    <w:rsid w:val="003D4858"/>
    <w:rsid w:val="003D4DA3"/>
    <w:rsid w:val="003D508C"/>
    <w:rsid w:val="003D686F"/>
    <w:rsid w:val="003D7403"/>
    <w:rsid w:val="003D77B4"/>
    <w:rsid w:val="003E0006"/>
    <w:rsid w:val="003E00C0"/>
    <w:rsid w:val="003E1242"/>
    <w:rsid w:val="003E176C"/>
    <w:rsid w:val="003E1E72"/>
    <w:rsid w:val="003E3D3E"/>
    <w:rsid w:val="003E45F7"/>
    <w:rsid w:val="003E559D"/>
    <w:rsid w:val="003E63AD"/>
    <w:rsid w:val="003E7151"/>
    <w:rsid w:val="003E73B2"/>
    <w:rsid w:val="003E75BA"/>
    <w:rsid w:val="003F0457"/>
    <w:rsid w:val="003F1CB5"/>
    <w:rsid w:val="003F1D6A"/>
    <w:rsid w:val="003F2D8B"/>
    <w:rsid w:val="003F323B"/>
    <w:rsid w:val="003F3F73"/>
    <w:rsid w:val="003F40D3"/>
    <w:rsid w:val="003F42C7"/>
    <w:rsid w:val="003F4445"/>
    <w:rsid w:val="003F4A09"/>
    <w:rsid w:val="003F50C8"/>
    <w:rsid w:val="003F55CF"/>
    <w:rsid w:val="003F5C3D"/>
    <w:rsid w:val="003F6239"/>
    <w:rsid w:val="003F6588"/>
    <w:rsid w:val="003F733F"/>
    <w:rsid w:val="003F73EB"/>
    <w:rsid w:val="003F76BC"/>
    <w:rsid w:val="003F7BB6"/>
    <w:rsid w:val="0040021A"/>
    <w:rsid w:val="00400770"/>
    <w:rsid w:val="00400BDD"/>
    <w:rsid w:val="00402030"/>
    <w:rsid w:val="0040208D"/>
    <w:rsid w:val="004037D7"/>
    <w:rsid w:val="00403FBD"/>
    <w:rsid w:val="0040453C"/>
    <w:rsid w:val="004048EA"/>
    <w:rsid w:val="00404C45"/>
    <w:rsid w:val="0040518D"/>
    <w:rsid w:val="00405AFF"/>
    <w:rsid w:val="004072E8"/>
    <w:rsid w:val="00410271"/>
    <w:rsid w:val="004102AF"/>
    <w:rsid w:val="004103B6"/>
    <w:rsid w:val="00412409"/>
    <w:rsid w:val="00412AE0"/>
    <w:rsid w:val="00412DA8"/>
    <w:rsid w:val="004130DD"/>
    <w:rsid w:val="0041341A"/>
    <w:rsid w:val="00414C28"/>
    <w:rsid w:val="00415560"/>
    <w:rsid w:val="00415C51"/>
    <w:rsid w:val="00421046"/>
    <w:rsid w:val="00423BAD"/>
    <w:rsid w:val="00424880"/>
    <w:rsid w:val="004258C4"/>
    <w:rsid w:val="0042639C"/>
    <w:rsid w:val="004265DC"/>
    <w:rsid w:val="004270E1"/>
    <w:rsid w:val="00427542"/>
    <w:rsid w:val="004275AF"/>
    <w:rsid w:val="004301CB"/>
    <w:rsid w:val="004312B4"/>
    <w:rsid w:val="00431BCB"/>
    <w:rsid w:val="004325C4"/>
    <w:rsid w:val="00432B22"/>
    <w:rsid w:val="00433CB2"/>
    <w:rsid w:val="00434913"/>
    <w:rsid w:val="00434935"/>
    <w:rsid w:val="00435B78"/>
    <w:rsid w:val="00435C41"/>
    <w:rsid w:val="00435D92"/>
    <w:rsid w:val="00435EB8"/>
    <w:rsid w:val="00435F14"/>
    <w:rsid w:val="0043644B"/>
    <w:rsid w:val="0043699A"/>
    <w:rsid w:val="00437533"/>
    <w:rsid w:val="00437815"/>
    <w:rsid w:val="00437EDB"/>
    <w:rsid w:val="00441E67"/>
    <w:rsid w:val="004423BC"/>
    <w:rsid w:val="00442E2B"/>
    <w:rsid w:val="00443023"/>
    <w:rsid w:val="0044308B"/>
    <w:rsid w:val="0044310C"/>
    <w:rsid w:val="00443464"/>
    <w:rsid w:val="00444AB4"/>
    <w:rsid w:val="00445ED6"/>
    <w:rsid w:val="004463F1"/>
    <w:rsid w:val="004469C0"/>
    <w:rsid w:val="0044719C"/>
    <w:rsid w:val="0045008C"/>
    <w:rsid w:val="00454215"/>
    <w:rsid w:val="0045490C"/>
    <w:rsid w:val="00454928"/>
    <w:rsid w:val="00454E04"/>
    <w:rsid w:val="00458477"/>
    <w:rsid w:val="00460084"/>
    <w:rsid w:val="004601E3"/>
    <w:rsid w:val="00461391"/>
    <w:rsid w:val="0046218C"/>
    <w:rsid w:val="0046224F"/>
    <w:rsid w:val="00462E54"/>
    <w:rsid w:val="004631D8"/>
    <w:rsid w:val="00463C3E"/>
    <w:rsid w:val="004640F1"/>
    <w:rsid w:val="00464279"/>
    <w:rsid w:val="004642C9"/>
    <w:rsid w:val="00465677"/>
    <w:rsid w:val="004657F1"/>
    <w:rsid w:val="004702F8"/>
    <w:rsid w:val="00472AF3"/>
    <w:rsid w:val="004731F1"/>
    <w:rsid w:val="004739D7"/>
    <w:rsid w:val="00473F79"/>
    <w:rsid w:val="00474217"/>
    <w:rsid w:val="00475F7F"/>
    <w:rsid w:val="004762CD"/>
    <w:rsid w:val="004771AA"/>
    <w:rsid w:val="00481145"/>
    <w:rsid w:val="00481652"/>
    <w:rsid w:val="00483704"/>
    <w:rsid w:val="00484A3F"/>
    <w:rsid w:val="00486A8B"/>
    <w:rsid w:val="00486B07"/>
    <w:rsid w:val="00490066"/>
    <w:rsid w:val="004908CF"/>
    <w:rsid w:val="004913F4"/>
    <w:rsid w:val="00492E9A"/>
    <w:rsid w:val="004938A0"/>
    <w:rsid w:val="00494665"/>
    <w:rsid w:val="004956B0"/>
    <w:rsid w:val="00495FC2"/>
    <w:rsid w:val="004966FE"/>
    <w:rsid w:val="00496FF2"/>
    <w:rsid w:val="004A14A7"/>
    <w:rsid w:val="004A1F29"/>
    <w:rsid w:val="004A25D5"/>
    <w:rsid w:val="004A2653"/>
    <w:rsid w:val="004A2B98"/>
    <w:rsid w:val="004A356F"/>
    <w:rsid w:val="004A35C0"/>
    <w:rsid w:val="004A3B8C"/>
    <w:rsid w:val="004A3F62"/>
    <w:rsid w:val="004A467F"/>
    <w:rsid w:val="004A7282"/>
    <w:rsid w:val="004B06EF"/>
    <w:rsid w:val="004B121A"/>
    <w:rsid w:val="004B285C"/>
    <w:rsid w:val="004B3AF7"/>
    <w:rsid w:val="004B3B1E"/>
    <w:rsid w:val="004B4438"/>
    <w:rsid w:val="004B695D"/>
    <w:rsid w:val="004B7C56"/>
    <w:rsid w:val="004C05DE"/>
    <w:rsid w:val="004C12CE"/>
    <w:rsid w:val="004C1971"/>
    <w:rsid w:val="004C2FB1"/>
    <w:rsid w:val="004C327F"/>
    <w:rsid w:val="004C35DA"/>
    <w:rsid w:val="004C3DB2"/>
    <w:rsid w:val="004C542C"/>
    <w:rsid w:val="004C5E75"/>
    <w:rsid w:val="004C6C8D"/>
    <w:rsid w:val="004C76DC"/>
    <w:rsid w:val="004C7DFD"/>
    <w:rsid w:val="004D0E56"/>
    <w:rsid w:val="004D1175"/>
    <w:rsid w:val="004D131F"/>
    <w:rsid w:val="004D14BE"/>
    <w:rsid w:val="004D1ADC"/>
    <w:rsid w:val="004D1E03"/>
    <w:rsid w:val="004D1E91"/>
    <w:rsid w:val="004D2ACB"/>
    <w:rsid w:val="004D2BC7"/>
    <w:rsid w:val="004D42D9"/>
    <w:rsid w:val="004D4AB8"/>
    <w:rsid w:val="004D4FC9"/>
    <w:rsid w:val="004D615A"/>
    <w:rsid w:val="004D7489"/>
    <w:rsid w:val="004D7C28"/>
    <w:rsid w:val="004E13EA"/>
    <w:rsid w:val="004E1E00"/>
    <w:rsid w:val="004E22B6"/>
    <w:rsid w:val="004E2B3C"/>
    <w:rsid w:val="004E352A"/>
    <w:rsid w:val="004E3C6B"/>
    <w:rsid w:val="004E412F"/>
    <w:rsid w:val="004E6A3B"/>
    <w:rsid w:val="004E7738"/>
    <w:rsid w:val="004F01B6"/>
    <w:rsid w:val="004F0281"/>
    <w:rsid w:val="004F0518"/>
    <w:rsid w:val="004F0ED6"/>
    <w:rsid w:val="004F275D"/>
    <w:rsid w:val="004F2B62"/>
    <w:rsid w:val="004F367F"/>
    <w:rsid w:val="004F373D"/>
    <w:rsid w:val="004F4AFA"/>
    <w:rsid w:val="004F525F"/>
    <w:rsid w:val="004F5291"/>
    <w:rsid w:val="004F58CE"/>
    <w:rsid w:val="004F651E"/>
    <w:rsid w:val="004F6E03"/>
    <w:rsid w:val="004F6F6D"/>
    <w:rsid w:val="004F77A3"/>
    <w:rsid w:val="00500C03"/>
    <w:rsid w:val="00501BE5"/>
    <w:rsid w:val="00501FCF"/>
    <w:rsid w:val="005024C5"/>
    <w:rsid w:val="00502722"/>
    <w:rsid w:val="005037EF"/>
    <w:rsid w:val="00504627"/>
    <w:rsid w:val="0050477E"/>
    <w:rsid w:val="00504A55"/>
    <w:rsid w:val="00504F35"/>
    <w:rsid w:val="0050526C"/>
    <w:rsid w:val="00505BA7"/>
    <w:rsid w:val="00505D97"/>
    <w:rsid w:val="00505E68"/>
    <w:rsid w:val="00510A48"/>
    <w:rsid w:val="00511EF4"/>
    <w:rsid w:val="00511FA2"/>
    <w:rsid w:val="00512DF6"/>
    <w:rsid w:val="00513771"/>
    <w:rsid w:val="00513B1A"/>
    <w:rsid w:val="00514136"/>
    <w:rsid w:val="005154D1"/>
    <w:rsid w:val="00516664"/>
    <w:rsid w:val="0051730C"/>
    <w:rsid w:val="00520498"/>
    <w:rsid w:val="0052058C"/>
    <w:rsid w:val="00522524"/>
    <w:rsid w:val="00523A53"/>
    <w:rsid w:val="005253DC"/>
    <w:rsid w:val="00525AF3"/>
    <w:rsid w:val="00525C14"/>
    <w:rsid w:val="0052725E"/>
    <w:rsid w:val="0052749F"/>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37B79"/>
    <w:rsid w:val="00541417"/>
    <w:rsid w:val="00541835"/>
    <w:rsid w:val="005419EC"/>
    <w:rsid w:val="00541EC9"/>
    <w:rsid w:val="00542602"/>
    <w:rsid w:val="00542768"/>
    <w:rsid w:val="00542F36"/>
    <w:rsid w:val="00543085"/>
    <w:rsid w:val="0054343B"/>
    <w:rsid w:val="00543A59"/>
    <w:rsid w:val="00545018"/>
    <w:rsid w:val="0054530C"/>
    <w:rsid w:val="00545B2B"/>
    <w:rsid w:val="00545CF5"/>
    <w:rsid w:val="005460AE"/>
    <w:rsid w:val="00546764"/>
    <w:rsid w:val="005477D8"/>
    <w:rsid w:val="0054788B"/>
    <w:rsid w:val="005504DE"/>
    <w:rsid w:val="00550CE9"/>
    <w:rsid w:val="00550E40"/>
    <w:rsid w:val="00551319"/>
    <w:rsid w:val="0055167B"/>
    <w:rsid w:val="00551C0A"/>
    <w:rsid w:val="00552A38"/>
    <w:rsid w:val="00552CA8"/>
    <w:rsid w:val="00552E05"/>
    <w:rsid w:val="00553BB8"/>
    <w:rsid w:val="00553E46"/>
    <w:rsid w:val="00554131"/>
    <w:rsid w:val="0055434E"/>
    <w:rsid w:val="00554E1A"/>
    <w:rsid w:val="0055598E"/>
    <w:rsid w:val="0055677C"/>
    <w:rsid w:val="00560311"/>
    <w:rsid w:val="00560C1E"/>
    <w:rsid w:val="0056172E"/>
    <w:rsid w:val="0056208F"/>
    <w:rsid w:val="005620E0"/>
    <w:rsid w:val="00565D9B"/>
    <w:rsid w:val="00565E15"/>
    <w:rsid w:val="0057001E"/>
    <w:rsid w:val="00570859"/>
    <w:rsid w:val="0057090A"/>
    <w:rsid w:val="0057153E"/>
    <w:rsid w:val="00571573"/>
    <w:rsid w:val="005721F3"/>
    <w:rsid w:val="005722D3"/>
    <w:rsid w:val="00572A55"/>
    <w:rsid w:val="00572CFB"/>
    <w:rsid w:val="005737C3"/>
    <w:rsid w:val="00573868"/>
    <w:rsid w:val="0057554B"/>
    <w:rsid w:val="005760A3"/>
    <w:rsid w:val="00576242"/>
    <w:rsid w:val="00576FED"/>
    <w:rsid w:val="00580870"/>
    <w:rsid w:val="00581EE7"/>
    <w:rsid w:val="005820B9"/>
    <w:rsid w:val="005826B8"/>
    <w:rsid w:val="0058283A"/>
    <w:rsid w:val="0058299C"/>
    <w:rsid w:val="00583772"/>
    <w:rsid w:val="005839BF"/>
    <w:rsid w:val="00584351"/>
    <w:rsid w:val="005850A7"/>
    <w:rsid w:val="00585E38"/>
    <w:rsid w:val="00587110"/>
    <w:rsid w:val="00590F92"/>
    <w:rsid w:val="00590FDE"/>
    <w:rsid w:val="0059261D"/>
    <w:rsid w:val="00592CFC"/>
    <w:rsid w:val="00593317"/>
    <w:rsid w:val="00594303"/>
    <w:rsid w:val="0059438A"/>
    <w:rsid w:val="0059483D"/>
    <w:rsid w:val="00594CFB"/>
    <w:rsid w:val="0059530A"/>
    <w:rsid w:val="0059571A"/>
    <w:rsid w:val="0059666B"/>
    <w:rsid w:val="005970D1"/>
    <w:rsid w:val="005A14FF"/>
    <w:rsid w:val="005A2487"/>
    <w:rsid w:val="005A38BA"/>
    <w:rsid w:val="005A3A59"/>
    <w:rsid w:val="005A3D88"/>
    <w:rsid w:val="005A46D1"/>
    <w:rsid w:val="005A49E6"/>
    <w:rsid w:val="005A5119"/>
    <w:rsid w:val="005A521D"/>
    <w:rsid w:val="005A6E30"/>
    <w:rsid w:val="005A78BA"/>
    <w:rsid w:val="005B07BD"/>
    <w:rsid w:val="005B0D85"/>
    <w:rsid w:val="005B20CA"/>
    <w:rsid w:val="005B2107"/>
    <w:rsid w:val="005B35CE"/>
    <w:rsid w:val="005B3DC7"/>
    <w:rsid w:val="005B4D2E"/>
    <w:rsid w:val="005B50DB"/>
    <w:rsid w:val="005B5342"/>
    <w:rsid w:val="005B5DF0"/>
    <w:rsid w:val="005B6B88"/>
    <w:rsid w:val="005C1A5B"/>
    <w:rsid w:val="005C1AED"/>
    <w:rsid w:val="005C1F96"/>
    <w:rsid w:val="005C2170"/>
    <w:rsid w:val="005C272D"/>
    <w:rsid w:val="005C4837"/>
    <w:rsid w:val="005C5B12"/>
    <w:rsid w:val="005C6FA9"/>
    <w:rsid w:val="005C7CFA"/>
    <w:rsid w:val="005C7FA8"/>
    <w:rsid w:val="005D0369"/>
    <w:rsid w:val="005D04FD"/>
    <w:rsid w:val="005D08F1"/>
    <w:rsid w:val="005D100E"/>
    <w:rsid w:val="005D29D6"/>
    <w:rsid w:val="005D45CD"/>
    <w:rsid w:val="005D4A23"/>
    <w:rsid w:val="005D50AD"/>
    <w:rsid w:val="005D568F"/>
    <w:rsid w:val="005D6141"/>
    <w:rsid w:val="005D68A4"/>
    <w:rsid w:val="005D6BDB"/>
    <w:rsid w:val="005D719F"/>
    <w:rsid w:val="005D77CA"/>
    <w:rsid w:val="005D7E59"/>
    <w:rsid w:val="005E014E"/>
    <w:rsid w:val="005E01B5"/>
    <w:rsid w:val="005E027D"/>
    <w:rsid w:val="005E0E3D"/>
    <w:rsid w:val="005E19C4"/>
    <w:rsid w:val="005E3361"/>
    <w:rsid w:val="005E33D9"/>
    <w:rsid w:val="005E37DA"/>
    <w:rsid w:val="005E4774"/>
    <w:rsid w:val="005E52A9"/>
    <w:rsid w:val="005E667F"/>
    <w:rsid w:val="005E66C1"/>
    <w:rsid w:val="005E67BB"/>
    <w:rsid w:val="005E7BED"/>
    <w:rsid w:val="005E7FCE"/>
    <w:rsid w:val="005F050F"/>
    <w:rsid w:val="005F0ABD"/>
    <w:rsid w:val="005F20F9"/>
    <w:rsid w:val="005F2DA6"/>
    <w:rsid w:val="005F3474"/>
    <w:rsid w:val="005F3526"/>
    <w:rsid w:val="005F3FA5"/>
    <w:rsid w:val="005F4F69"/>
    <w:rsid w:val="005F55B8"/>
    <w:rsid w:val="005F6935"/>
    <w:rsid w:val="00600552"/>
    <w:rsid w:val="006017E2"/>
    <w:rsid w:val="006025A2"/>
    <w:rsid w:val="0060352E"/>
    <w:rsid w:val="00604163"/>
    <w:rsid w:val="00604264"/>
    <w:rsid w:val="006044A3"/>
    <w:rsid w:val="00604890"/>
    <w:rsid w:val="00605118"/>
    <w:rsid w:val="006060E4"/>
    <w:rsid w:val="006066D2"/>
    <w:rsid w:val="00606C20"/>
    <w:rsid w:val="00606C29"/>
    <w:rsid w:val="0061037F"/>
    <w:rsid w:val="00613462"/>
    <w:rsid w:val="00613BCB"/>
    <w:rsid w:val="0061484C"/>
    <w:rsid w:val="00615217"/>
    <w:rsid w:val="006165EB"/>
    <w:rsid w:val="006174BF"/>
    <w:rsid w:val="00617DF5"/>
    <w:rsid w:val="00617E27"/>
    <w:rsid w:val="0062175A"/>
    <w:rsid w:val="00621A71"/>
    <w:rsid w:val="00621DE5"/>
    <w:rsid w:val="00622413"/>
    <w:rsid w:val="00622C64"/>
    <w:rsid w:val="006235E4"/>
    <w:rsid w:val="00624DA2"/>
    <w:rsid w:val="00626F1F"/>
    <w:rsid w:val="006270CC"/>
    <w:rsid w:val="00627F13"/>
    <w:rsid w:val="00630089"/>
    <w:rsid w:val="006312D9"/>
    <w:rsid w:val="00632527"/>
    <w:rsid w:val="00632A76"/>
    <w:rsid w:val="00632A8A"/>
    <w:rsid w:val="00633086"/>
    <w:rsid w:val="006330E6"/>
    <w:rsid w:val="0063338C"/>
    <w:rsid w:val="00633E8C"/>
    <w:rsid w:val="00633FEE"/>
    <w:rsid w:val="00635A91"/>
    <w:rsid w:val="00637AB9"/>
    <w:rsid w:val="00640A4E"/>
    <w:rsid w:val="00641E85"/>
    <w:rsid w:val="00642A3D"/>
    <w:rsid w:val="00642A4C"/>
    <w:rsid w:val="00642C66"/>
    <w:rsid w:val="00643413"/>
    <w:rsid w:val="006437D4"/>
    <w:rsid w:val="00643E58"/>
    <w:rsid w:val="0064446E"/>
    <w:rsid w:val="00644EE6"/>
    <w:rsid w:val="00645DED"/>
    <w:rsid w:val="006462E6"/>
    <w:rsid w:val="00646654"/>
    <w:rsid w:val="0064724C"/>
    <w:rsid w:val="0064742A"/>
    <w:rsid w:val="00647EFB"/>
    <w:rsid w:val="006509D3"/>
    <w:rsid w:val="00650B32"/>
    <w:rsid w:val="00650C28"/>
    <w:rsid w:val="00650C5A"/>
    <w:rsid w:val="00651262"/>
    <w:rsid w:val="006514F4"/>
    <w:rsid w:val="00651879"/>
    <w:rsid w:val="00653899"/>
    <w:rsid w:val="0065414C"/>
    <w:rsid w:val="0065554A"/>
    <w:rsid w:val="00655617"/>
    <w:rsid w:val="00655B58"/>
    <w:rsid w:val="006565DA"/>
    <w:rsid w:val="0066083A"/>
    <w:rsid w:val="00661B7C"/>
    <w:rsid w:val="00661E88"/>
    <w:rsid w:val="00663714"/>
    <w:rsid w:val="0066402D"/>
    <w:rsid w:val="0066558A"/>
    <w:rsid w:val="006673FC"/>
    <w:rsid w:val="00667616"/>
    <w:rsid w:val="00667A40"/>
    <w:rsid w:val="00667E4B"/>
    <w:rsid w:val="00670997"/>
    <w:rsid w:val="00670B58"/>
    <w:rsid w:val="006718EE"/>
    <w:rsid w:val="00671CCA"/>
    <w:rsid w:val="00672696"/>
    <w:rsid w:val="00672A32"/>
    <w:rsid w:val="00673B6E"/>
    <w:rsid w:val="00674EF1"/>
    <w:rsid w:val="00676988"/>
    <w:rsid w:val="006769C7"/>
    <w:rsid w:val="00677BE1"/>
    <w:rsid w:val="00680B10"/>
    <w:rsid w:val="006813A5"/>
    <w:rsid w:val="006830C4"/>
    <w:rsid w:val="0068335A"/>
    <w:rsid w:val="00683CE7"/>
    <w:rsid w:val="00683F3D"/>
    <w:rsid w:val="006840A1"/>
    <w:rsid w:val="00684184"/>
    <w:rsid w:val="00684212"/>
    <w:rsid w:val="00685467"/>
    <w:rsid w:val="00685EDA"/>
    <w:rsid w:val="0068715E"/>
    <w:rsid w:val="00687176"/>
    <w:rsid w:val="0069127A"/>
    <w:rsid w:val="00691666"/>
    <w:rsid w:val="006926AA"/>
    <w:rsid w:val="0069317C"/>
    <w:rsid w:val="00694BAC"/>
    <w:rsid w:val="00694FF9"/>
    <w:rsid w:val="00695C7D"/>
    <w:rsid w:val="00696202"/>
    <w:rsid w:val="00696302"/>
    <w:rsid w:val="00696666"/>
    <w:rsid w:val="00696808"/>
    <w:rsid w:val="006A0090"/>
    <w:rsid w:val="006A03ED"/>
    <w:rsid w:val="006A076E"/>
    <w:rsid w:val="006A078C"/>
    <w:rsid w:val="006A07E8"/>
    <w:rsid w:val="006A1558"/>
    <w:rsid w:val="006A17E6"/>
    <w:rsid w:val="006A1BD3"/>
    <w:rsid w:val="006A1F9A"/>
    <w:rsid w:val="006A2D1E"/>
    <w:rsid w:val="006A472F"/>
    <w:rsid w:val="006A5407"/>
    <w:rsid w:val="006A6F28"/>
    <w:rsid w:val="006A7F91"/>
    <w:rsid w:val="006B016A"/>
    <w:rsid w:val="006B07BC"/>
    <w:rsid w:val="006B0951"/>
    <w:rsid w:val="006B3B48"/>
    <w:rsid w:val="006B43C6"/>
    <w:rsid w:val="006B4EAC"/>
    <w:rsid w:val="006B54F6"/>
    <w:rsid w:val="006B70B2"/>
    <w:rsid w:val="006B7D1A"/>
    <w:rsid w:val="006C010E"/>
    <w:rsid w:val="006C0AE0"/>
    <w:rsid w:val="006C160C"/>
    <w:rsid w:val="006C1A4A"/>
    <w:rsid w:val="006C2666"/>
    <w:rsid w:val="006C31B4"/>
    <w:rsid w:val="006C43A7"/>
    <w:rsid w:val="006C4ECF"/>
    <w:rsid w:val="006C55CE"/>
    <w:rsid w:val="006C5DAD"/>
    <w:rsid w:val="006C61B3"/>
    <w:rsid w:val="006C6EC9"/>
    <w:rsid w:val="006C7377"/>
    <w:rsid w:val="006D0A17"/>
    <w:rsid w:val="006D18A0"/>
    <w:rsid w:val="006D29D3"/>
    <w:rsid w:val="006D4F7B"/>
    <w:rsid w:val="006D50FE"/>
    <w:rsid w:val="006D51B6"/>
    <w:rsid w:val="006D699A"/>
    <w:rsid w:val="006D72F1"/>
    <w:rsid w:val="006D7A55"/>
    <w:rsid w:val="006E1182"/>
    <w:rsid w:val="006E16F0"/>
    <w:rsid w:val="006E1B35"/>
    <w:rsid w:val="006E20F9"/>
    <w:rsid w:val="006E2A7E"/>
    <w:rsid w:val="006E2D64"/>
    <w:rsid w:val="006E3119"/>
    <w:rsid w:val="006E3197"/>
    <w:rsid w:val="006E3B40"/>
    <w:rsid w:val="006E4B16"/>
    <w:rsid w:val="006E56DA"/>
    <w:rsid w:val="006E7CC7"/>
    <w:rsid w:val="006F120D"/>
    <w:rsid w:val="006F1CA1"/>
    <w:rsid w:val="006F28DF"/>
    <w:rsid w:val="006F48AE"/>
    <w:rsid w:val="006F7F1D"/>
    <w:rsid w:val="0070083C"/>
    <w:rsid w:val="00701196"/>
    <w:rsid w:val="0070139D"/>
    <w:rsid w:val="00701408"/>
    <w:rsid w:val="0070226F"/>
    <w:rsid w:val="007026F5"/>
    <w:rsid w:val="0070288F"/>
    <w:rsid w:val="00703509"/>
    <w:rsid w:val="0070474A"/>
    <w:rsid w:val="0070494B"/>
    <w:rsid w:val="007053A6"/>
    <w:rsid w:val="0070606A"/>
    <w:rsid w:val="007061A9"/>
    <w:rsid w:val="00707014"/>
    <w:rsid w:val="00707C0D"/>
    <w:rsid w:val="00707F03"/>
    <w:rsid w:val="00711474"/>
    <w:rsid w:val="00711AF2"/>
    <w:rsid w:val="00714C0F"/>
    <w:rsid w:val="007159C5"/>
    <w:rsid w:val="00715A75"/>
    <w:rsid w:val="00717A9B"/>
    <w:rsid w:val="007203D7"/>
    <w:rsid w:val="00720730"/>
    <w:rsid w:val="00720B17"/>
    <w:rsid w:val="00721B2C"/>
    <w:rsid w:val="00722F19"/>
    <w:rsid w:val="00724329"/>
    <w:rsid w:val="00724522"/>
    <w:rsid w:val="007246CE"/>
    <w:rsid w:val="007257C1"/>
    <w:rsid w:val="007262AC"/>
    <w:rsid w:val="00727491"/>
    <w:rsid w:val="0072750D"/>
    <w:rsid w:val="00731A77"/>
    <w:rsid w:val="00731CB3"/>
    <w:rsid w:val="00732A80"/>
    <w:rsid w:val="0073322C"/>
    <w:rsid w:val="00735535"/>
    <w:rsid w:val="0073772D"/>
    <w:rsid w:val="007407C9"/>
    <w:rsid w:val="007408E9"/>
    <w:rsid w:val="00741442"/>
    <w:rsid w:val="00741821"/>
    <w:rsid w:val="007418BD"/>
    <w:rsid w:val="007438FA"/>
    <w:rsid w:val="007441C6"/>
    <w:rsid w:val="0074422B"/>
    <w:rsid w:val="00744858"/>
    <w:rsid w:val="00744D7D"/>
    <w:rsid w:val="00747D94"/>
    <w:rsid w:val="00747ED6"/>
    <w:rsid w:val="007501A0"/>
    <w:rsid w:val="0075039D"/>
    <w:rsid w:val="00750938"/>
    <w:rsid w:val="00750FC8"/>
    <w:rsid w:val="00751283"/>
    <w:rsid w:val="00751AA6"/>
    <w:rsid w:val="00751B2B"/>
    <w:rsid w:val="007534E7"/>
    <w:rsid w:val="00755223"/>
    <w:rsid w:val="007570BC"/>
    <w:rsid w:val="0076063A"/>
    <w:rsid w:val="007608A4"/>
    <w:rsid w:val="00762308"/>
    <w:rsid w:val="00762E6F"/>
    <w:rsid w:val="00762FA3"/>
    <w:rsid w:val="00763609"/>
    <w:rsid w:val="00764727"/>
    <w:rsid w:val="00765306"/>
    <w:rsid w:val="007674D4"/>
    <w:rsid w:val="007704CF"/>
    <w:rsid w:val="00770B88"/>
    <w:rsid w:val="00771015"/>
    <w:rsid w:val="00771A89"/>
    <w:rsid w:val="0077245D"/>
    <w:rsid w:val="007741B3"/>
    <w:rsid w:val="00774552"/>
    <w:rsid w:val="0077463A"/>
    <w:rsid w:val="00774A0E"/>
    <w:rsid w:val="0077504A"/>
    <w:rsid w:val="00775107"/>
    <w:rsid w:val="00776012"/>
    <w:rsid w:val="00776459"/>
    <w:rsid w:val="00776A37"/>
    <w:rsid w:val="0078062D"/>
    <w:rsid w:val="007809A0"/>
    <w:rsid w:val="00780B44"/>
    <w:rsid w:val="0078152C"/>
    <w:rsid w:val="00781C61"/>
    <w:rsid w:val="00782C1F"/>
    <w:rsid w:val="00782FD5"/>
    <w:rsid w:val="00783281"/>
    <w:rsid w:val="0078393E"/>
    <w:rsid w:val="00784449"/>
    <w:rsid w:val="0078485C"/>
    <w:rsid w:val="00784A01"/>
    <w:rsid w:val="00784D59"/>
    <w:rsid w:val="007858B7"/>
    <w:rsid w:val="007861AC"/>
    <w:rsid w:val="007868BB"/>
    <w:rsid w:val="00786BF1"/>
    <w:rsid w:val="00786DA5"/>
    <w:rsid w:val="007871FB"/>
    <w:rsid w:val="00787DB6"/>
    <w:rsid w:val="00787F40"/>
    <w:rsid w:val="00790468"/>
    <w:rsid w:val="007915FD"/>
    <w:rsid w:val="007924DB"/>
    <w:rsid w:val="007929E5"/>
    <w:rsid w:val="00793512"/>
    <w:rsid w:val="00793A54"/>
    <w:rsid w:val="00794D05"/>
    <w:rsid w:val="007956FB"/>
    <w:rsid w:val="007962DC"/>
    <w:rsid w:val="007977F2"/>
    <w:rsid w:val="00797CB8"/>
    <w:rsid w:val="00797EE8"/>
    <w:rsid w:val="007A02F2"/>
    <w:rsid w:val="007A034B"/>
    <w:rsid w:val="007A1C02"/>
    <w:rsid w:val="007A21BA"/>
    <w:rsid w:val="007A2E27"/>
    <w:rsid w:val="007A53CF"/>
    <w:rsid w:val="007A560E"/>
    <w:rsid w:val="007A582B"/>
    <w:rsid w:val="007A596B"/>
    <w:rsid w:val="007A5B4B"/>
    <w:rsid w:val="007A683B"/>
    <w:rsid w:val="007B0A16"/>
    <w:rsid w:val="007B0DB8"/>
    <w:rsid w:val="007B143D"/>
    <w:rsid w:val="007B1451"/>
    <w:rsid w:val="007B1521"/>
    <w:rsid w:val="007B1A03"/>
    <w:rsid w:val="007B21C3"/>
    <w:rsid w:val="007B236E"/>
    <w:rsid w:val="007B25B4"/>
    <w:rsid w:val="007B2C4B"/>
    <w:rsid w:val="007B5072"/>
    <w:rsid w:val="007B5E10"/>
    <w:rsid w:val="007B5EBA"/>
    <w:rsid w:val="007B683E"/>
    <w:rsid w:val="007B71ED"/>
    <w:rsid w:val="007B7D31"/>
    <w:rsid w:val="007B7E71"/>
    <w:rsid w:val="007C2AB6"/>
    <w:rsid w:val="007C4F8B"/>
    <w:rsid w:val="007C6E41"/>
    <w:rsid w:val="007C6FFD"/>
    <w:rsid w:val="007D0DF8"/>
    <w:rsid w:val="007D0FC4"/>
    <w:rsid w:val="007D1001"/>
    <w:rsid w:val="007D1087"/>
    <w:rsid w:val="007D2B40"/>
    <w:rsid w:val="007D572C"/>
    <w:rsid w:val="007D58E6"/>
    <w:rsid w:val="007D7DE1"/>
    <w:rsid w:val="007E52AE"/>
    <w:rsid w:val="007E53DC"/>
    <w:rsid w:val="007E5E27"/>
    <w:rsid w:val="007E5EDE"/>
    <w:rsid w:val="007E5F43"/>
    <w:rsid w:val="007E64A7"/>
    <w:rsid w:val="007E788D"/>
    <w:rsid w:val="007F08E1"/>
    <w:rsid w:val="007F17EB"/>
    <w:rsid w:val="007F1A00"/>
    <w:rsid w:val="007F1C1F"/>
    <w:rsid w:val="007F1CE6"/>
    <w:rsid w:val="007F1D39"/>
    <w:rsid w:val="007F2CEC"/>
    <w:rsid w:val="007F57FA"/>
    <w:rsid w:val="007F79E4"/>
    <w:rsid w:val="007F7FA8"/>
    <w:rsid w:val="00800865"/>
    <w:rsid w:val="00800895"/>
    <w:rsid w:val="00801520"/>
    <w:rsid w:val="008018CF"/>
    <w:rsid w:val="00804AE8"/>
    <w:rsid w:val="008050C5"/>
    <w:rsid w:val="00805336"/>
    <w:rsid w:val="00805BA0"/>
    <w:rsid w:val="0080648E"/>
    <w:rsid w:val="008105A6"/>
    <w:rsid w:val="00810A3B"/>
    <w:rsid w:val="00811035"/>
    <w:rsid w:val="00811AB5"/>
    <w:rsid w:val="0081202B"/>
    <w:rsid w:val="008128C5"/>
    <w:rsid w:val="008128D3"/>
    <w:rsid w:val="008131E2"/>
    <w:rsid w:val="00813EFE"/>
    <w:rsid w:val="00814487"/>
    <w:rsid w:val="008145C7"/>
    <w:rsid w:val="0081496E"/>
    <w:rsid w:val="0081659D"/>
    <w:rsid w:val="00817AB3"/>
    <w:rsid w:val="0082255A"/>
    <w:rsid w:val="00822E19"/>
    <w:rsid w:val="0082364C"/>
    <w:rsid w:val="008238A3"/>
    <w:rsid w:val="008242B3"/>
    <w:rsid w:val="00824457"/>
    <w:rsid w:val="008250EE"/>
    <w:rsid w:val="0082607E"/>
    <w:rsid w:val="00826C07"/>
    <w:rsid w:val="00831048"/>
    <w:rsid w:val="00833613"/>
    <w:rsid w:val="008336BF"/>
    <w:rsid w:val="00833E94"/>
    <w:rsid w:val="0083471F"/>
    <w:rsid w:val="008349B1"/>
    <w:rsid w:val="00834A9F"/>
    <w:rsid w:val="008366CE"/>
    <w:rsid w:val="008370DA"/>
    <w:rsid w:val="00837717"/>
    <w:rsid w:val="00837BD0"/>
    <w:rsid w:val="00841163"/>
    <w:rsid w:val="0084213A"/>
    <w:rsid w:val="008427D5"/>
    <w:rsid w:val="0084437A"/>
    <w:rsid w:val="0084482D"/>
    <w:rsid w:val="00845466"/>
    <w:rsid w:val="00846434"/>
    <w:rsid w:val="00846448"/>
    <w:rsid w:val="00846A47"/>
    <w:rsid w:val="008500C3"/>
    <w:rsid w:val="00851B05"/>
    <w:rsid w:val="008527B8"/>
    <w:rsid w:val="00852BF5"/>
    <w:rsid w:val="00853032"/>
    <w:rsid w:val="008534C9"/>
    <w:rsid w:val="008537F6"/>
    <w:rsid w:val="00854A62"/>
    <w:rsid w:val="008553FF"/>
    <w:rsid w:val="00855AFE"/>
    <w:rsid w:val="00855D1B"/>
    <w:rsid w:val="00856CF9"/>
    <w:rsid w:val="00856E33"/>
    <w:rsid w:val="00856E4D"/>
    <w:rsid w:val="00857693"/>
    <w:rsid w:val="008614B1"/>
    <w:rsid w:val="00862366"/>
    <w:rsid w:val="008635BA"/>
    <w:rsid w:val="00865D83"/>
    <w:rsid w:val="008663D5"/>
    <w:rsid w:val="008664A2"/>
    <w:rsid w:val="00866605"/>
    <w:rsid w:val="00867BED"/>
    <w:rsid w:val="00867F9C"/>
    <w:rsid w:val="008702CE"/>
    <w:rsid w:val="008707C9"/>
    <w:rsid w:val="00870923"/>
    <w:rsid w:val="00872145"/>
    <w:rsid w:val="00872CD2"/>
    <w:rsid w:val="008730AC"/>
    <w:rsid w:val="008736EF"/>
    <w:rsid w:val="00873AE7"/>
    <w:rsid w:val="0087450E"/>
    <w:rsid w:val="0087455B"/>
    <w:rsid w:val="008745EA"/>
    <w:rsid w:val="00874E15"/>
    <w:rsid w:val="008755EF"/>
    <w:rsid w:val="008758B4"/>
    <w:rsid w:val="00876933"/>
    <w:rsid w:val="00877C8B"/>
    <w:rsid w:val="008803A7"/>
    <w:rsid w:val="00880BCF"/>
    <w:rsid w:val="00882843"/>
    <w:rsid w:val="0088331C"/>
    <w:rsid w:val="00883A2B"/>
    <w:rsid w:val="00883D72"/>
    <w:rsid w:val="008857CB"/>
    <w:rsid w:val="00890C64"/>
    <w:rsid w:val="00890F6C"/>
    <w:rsid w:val="00891948"/>
    <w:rsid w:val="00891EC2"/>
    <w:rsid w:val="00893FD4"/>
    <w:rsid w:val="00895A2A"/>
    <w:rsid w:val="00897AA6"/>
    <w:rsid w:val="00897D2B"/>
    <w:rsid w:val="008A0916"/>
    <w:rsid w:val="008A10EA"/>
    <w:rsid w:val="008A127A"/>
    <w:rsid w:val="008A16AE"/>
    <w:rsid w:val="008A1807"/>
    <w:rsid w:val="008A18F0"/>
    <w:rsid w:val="008A21E8"/>
    <w:rsid w:val="008A2ADC"/>
    <w:rsid w:val="008A3420"/>
    <w:rsid w:val="008A350C"/>
    <w:rsid w:val="008A3B32"/>
    <w:rsid w:val="008A611E"/>
    <w:rsid w:val="008A6120"/>
    <w:rsid w:val="008A6486"/>
    <w:rsid w:val="008A6D4C"/>
    <w:rsid w:val="008B0355"/>
    <w:rsid w:val="008B0710"/>
    <w:rsid w:val="008B1D4A"/>
    <w:rsid w:val="008B1D98"/>
    <w:rsid w:val="008B2700"/>
    <w:rsid w:val="008B4B67"/>
    <w:rsid w:val="008B4C4A"/>
    <w:rsid w:val="008B5BB0"/>
    <w:rsid w:val="008B63E7"/>
    <w:rsid w:val="008B79B5"/>
    <w:rsid w:val="008C0344"/>
    <w:rsid w:val="008C0939"/>
    <w:rsid w:val="008C09AA"/>
    <w:rsid w:val="008C0A75"/>
    <w:rsid w:val="008C108D"/>
    <w:rsid w:val="008C149C"/>
    <w:rsid w:val="008C453B"/>
    <w:rsid w:val="008C4586"/>
    <w:rsid w:val="008C4E92"/>
    <w:rsid w:val="008C6029"/>
    <w:rsid w:val="008C669D"/>
    <w:rsid w:val="008C7061"/>
    <w:rsid w:val="008C7225"/>
    <w:rsid w:val="008C7951"/>
    <w:rsid w:val="008C795F"/>
    <w:rsid w:val="008D0F0E"/>
    <w:rsid w:val="008D0F4E"/>
    <w:rsid w:val="008D15C5"/>
    <w:rsid w:val="008D15D3"/>
    <w:rsid w:val="008D2AE2"/>
    <w:rsid w:val="008D3A39"/>
    <w:rsid w:val="008D3B62"/>
    <w:rsid w:val="008D3FA9"/>
    <w:rsid w:val="008D4B95"/>
    <w:rsid w:val="008D5319"/>
    <w:rsid w:val="008D5709"/>
    <w:rsid w:val="008D6C92"/>
    <w:rsid w:val="008D70AF"/>
    <w:rsid w:val="008D75FF"/>
    <w:rsid w:val="008D7787"/>
    <w:rsid w:val="008D7B3E"/>
    <w:rsid w:val="008E0220"/>
    <w:rsid w:val="008E038A"/>
    <w:rsid w:val="008E062F"/>
    <w:rsid w:val="008E0DEE"/>
    <w:rsid w:val="008E0E47"/>
    <w:rsid w:val="008E119A"/>
    <w:rsid w:val="008E2489"/>
    <w:rsid w:val="008E2FD0"/>
    <w:rsid w:val="008E3F01"/>
    <w:rsid w:val="008E427A"/>
    <w:rsid w:val="008E47CA"/>
    <w:rsid w:val="008E5452"/>
    <w:rsid w:val="008E6358"/>
    <w:rsid w:val="008E6D25"/>
    <w:rsid w:val="008E76B7"/>
    <w:rsid w:val="008F0C5F"/>
    <w:rsid w:val="008F15A0"/>
    <w:rsid w:val="008F2353"/>
    <w:rsid w:val="008F403F"/>
    <w:rsid w:val="008F45C1"/>
    <w:rsid w:val="008F4C29"/>
    <w:rsid w:val="008F4C52"/>
    <w:rsid w:val="008F55D3"/>
    <w:rsid w:val="008F5BD3"/>
    <w:rsid w:val="008F6254"/>
    <w:rsid w:val="008F6B4B"/>
    <w:rsid w:val="008F6C43"/>
    <w:rsid w:val="008F7194"/>
    <w:rsid w:val="008F78C2"/>
    <w:rsid w:val="008F7A4A"/>
    <w:rsid w:val="009019D2"/>
    <w:rsid w:val="00901A41"/>
    <w:rsid w:val="009020EC"/>
    <w:rsid w:val="00903350"/>
    <w:rsid w:val="009056BC"/>
    <w:rsid w:val="0090592A"/>
    <w:rsid w:val="0090640E"/>
    <w:rsid w:val="00907D07"/>
    <w:rsid w:val="00910A60"/>
    <w:rsid w:val="00911095"/>
    <w:rsid w:val="009111D5"/>
    <w:rsid w:val="009129B3"/>
    <w:rsid w:val="00916070"/>
    <w:rsid w:val="00916503"/>
    <w:rsid w:val="00917149"/>
    <w:rsid w:val="00917752"/>
    <w:rsid w:val="00917FC7"/>
    <w:rsid w:val="009206C6"/>
    <w:rsid w:val="00920BAB"/>
    <w:rsid w:val="009213C1"/>
    <w:rsid w:val="009215AA"/>
    <w:rsid w:val="00921E3D"/>
    <w:rsid w:val="00922B3F"/>
    <w:rsid w:val="00923097"/>
    <w:rsid w:val="0092454C"/>
    <w:rsid w:val="00926654"/>
    <w:rsid w:val="00927467"/>
    <w:rsid w:val="0093099C"/>
    <w:rsid w:val="00930D92"/>
    <w:rsid w:val="00930E4E"/>
    <w:rsid w:val="00931001"/>
    <w:rsid w:val="00931DFD"/>
    <w:rsid w:val="009324B0"/>
    <w:rsid w:val="009340C6"/>
    <w:rsid w:val="009369D6"/>
    <w:rsid w:val="00937367"/>
    <w:rsid w:val="009373AC"/>
    <w:rsid w:val="00937764"/>
    <w:rsid w:val="00937986"/>
    <w:rsid w:val="009408A9"/>
    <w:rsid w:val="00941064"/>
    <w:rsid w:val="0094167D"/>
    <w:rsid w:val="00942176"/>
    <w:rsid w:val="00942E5D"/>
    <w:rsid w:val="00943CF2"/>
    <w:rsid w:val="00944B7D"/>
    <w:rsid w:val="009455B4"/>
    <w:rsid w:val="00946E56"/>
    <w:rsid w:val="00947D0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273"/>
    <w:rsid w:val="009578C3"/>
    <w:rsid w:val="00957BAF"/>
    <w:rsid w:val="00960173"/>
    <w:rsid w:val="00961017"/>
    <w:rsid w:val="00961922"/>
    <w:rsid w:val="009620B5"/>
    <w:rsid w:val="00963875"/>
    <w:rsid w:val="00965137"/>
    <w:rsid w:val="009657A1"/>
    <w:rsid w:val="0096597F"/>
    <w:rsid w:val="00965D29"/>
    <w:rsid w:val="00967E7E"/>
    <w:rsid w:val="00970378"/>
    <w:rsid w:val="00970AA9"/>
    <w:rsid w:val="009721D2"/>
    <w:rsid w:val="00972764"/>
    <w:rsid w:val="00972A18"/>
    <w:rsid w:val="009736A1"/>
    <w:rsid w:val="00974667"/>
    <w:rsid w:val="00974F4C"/>
    <w:rsid w:val="00974FE2"/>
    <w:rsid w:val="00975BF4"/>
    <w:rsid w:val="00975DF9"/>
    <w:rsid w:val="00975EAA"/>
    <w:rsid w:val="009762D7"/>
    <w:rsid w:val="009769FA"/>
    <w:rsid w:val="00977050"/>
    <w:rsid w:val="009777D4"/>
    <w:rsid w:val="0097799A"/>
    <w:rsid w:val="009804BB"/>
    <w:rsid w:val="00980508"/>
    <w:rsid w:val="009805BF"/>
    <w:rsid w:val="009811E9"/>
    <w:rsid w:val="0098342C"/>
    <w:rsid w:val="00983441"/>
    <w:rsid w:val="0098349E"/>
    <w:rsid w:val="00983AF8"/>
    <w:rsid w:val="00984151"/>
    <w:rsid w:val="00984553"/>
    <w:rsid w:val="00984B1D"/>
    <w:rsid w:val="00984D69"/>
    <w:rsid w:val="00984EF4"/>
    <w:rsid w:val="009858CB"/>
    <w:rsid w:val="009858F4"/>
    <w:rsid w:val="0098609F"/>
    <w:rsid w:val="00987D83"/>
    <w:rsid w:val="00987F6C"/>
    <w:rsid w:val="009917AB"/>
    <w:rsid w:val="00991AFF"/>
    <w:rsid w:val="009920F5"/>
    <w:rsid w:val="009923CB"/>
    <w:rsid w:val="009943A6"/>
    <w:rsid w:val="0099465A"/>
    <w:rsid w:val="0099475D"/>
    <w:rsid w:val="00994C18"/>
    <w:rsid w:val="00994D25"/>
    <w:rsid w:val="00996F25"/>
    <w:rsid w:val="009971E1"/>
    <w:rsid w:val="00997486"/>
    <w:rsid w:val="009A0073"/>
    <w:rsid w:val="009A02C1"/>
    <w:rsid w:val="009A0C89"/>
    <w:rsid w:val="009A0DBE"/>
    <w:rsid w:val="009A1DEC"/>
    <w:rsid w:val="009A34AE"/>
    <w:rsid w:val="009A3746"/>
    <w:rsid w:val="009A3C64"/>
    <w:rsid w:val="009A465B"/>
    <w:rsid w:val="009A4806"/>
    <w:rsid w:val="009A57D2"/>
    <w:rsid w:val="009A5BA7"/>
    <w:rsid w:val="009A5F62"/>
    <w:rsid w:val="009A6CAC"/>
    <w:rsid w:val="009A7B19"/>
    <w:rsid w:val="009B03AC"/>
    <w:rsid w:val="009B1D7A"/>
    <w:rsid w:val="009B42A7"/>
    <w:rsid w:val="009B5713"/>
    <w:rsid w:val="009B5FC7"/>
    <w:rsid w:val="009B67AF"/>
    <w:rsid w:val="009B6B2D"/>
    <w:rsid w:val="009B7665"/>
    <w:rsid w:val="009B7FF4"/>
    <w:rsid w:val="009C02F6"/>
    <w:rsid w:val="009C1731"/>
    <w:rsid w:val="009C17AA"/>
    <w:rsid w:val="009C3052"/>
    <w:rsid w:val="009C3367"/>
    <w:rsid w:val="009C3565"/>
    <w:rsid w:val="009C36F0"/>
    <w:rsid w:val="009C3CA2"/>
    <w:rsid w:val="009C5425"/>
    <w:rsid w:val="009C6565"/>
    <w:rsid w:val="009C7104"/>
    <w:rsid w:val="009C78DF"/>
    <w:rsid w:val="009C7AC0"/>
    <w:rsid w:val="009D0237"/>
    <w:rsid w:val="009D0A7C"/>
    <w:rsid w:val="009D0C52"/>
    <w:rsid w:val="009D1031"/>
    <w:rsid w:val="009D163D"/>
    <w:rsid w:val="009D1B0E"/>
    <w:rsid w:val="009D25BB"/>
    <w:rsid w:val="009D2DC8"/>
    <w:rsid w:val="009D3A15"/>
    <w:rsid w:val="009D664F"/>
    <w:rsid w:val="009D7F37"/>
    <w:rsid w:val="009E12BF"/>
    <w:rsid w:val="009E2303"/>
    <w:rsid w:val="009E2D38"/>
    <w:rsid w:val="009E32C5"/>
    <w:rsid w:val="009E354A"/>
    <w:rsid w:val="009E3FAB"/>
    <w:rsid w:val="009E45AC"/>
    <w:rsid w:val="009E5645"/>
    <w:rsid w:val="009E66FE"/>
    <w:rsid w:val="009E76E6"/>
    <w:rsid w:val="009E7D5D"/>
    <w:rsid w:val="009F08BA"/>
    <w:rsid w:val="009F09DF"/>
    <w:rsid w:val="009F1329"/>
    <w:rsid w:val="009F1909"/>
    <w:rsid w:val="009F2D03"/>
    <w:rsid w:val="009F3E5E"/>
    <w:rsid w:val="009F3F26"/>
    <w:rsid w:val="009F46D3"/>
    <w:rsid w:val="009F5282"/>
    <w:rsid w:val="009F629A"/>
    <w:rsid w:val="009F65CB"/>
    <w:rsid w:val="009F7EC1"/>
    <w:rsid w:val="00A01514"/>
    <w:rsid w:val="00A019AB"/>
    <w:rsid w:val="00A01B2A"/>
    <w:rsid w:val="00A03EE0"/>
    <w:rsid w:val="00A05C11"/>
    <w:rsid w:val="00A06320"/>
    <w:rsid w:val="00A06828"/>
    <w:rsid w:val="00A06D35"/>
    <w:rsid w:val="00A07126"/>
    <w:rsid w:val="00A07A69"/>
    <w:rsid w:val="00A10012"/>
    <w:rsid w:val="00A10074"/>
    <w:rsid w:val="00A11707"/>
    <w:rsid w:val="00A118CB"/>
    <w:rsid w:val="00A1221E"/>
    <w:rsid w:val="00A1241D"/>
    <w:rsid w:val="00A12ABA"/>
    <w:rsid w:val="00A12E1B"/>
    <w:rsid w:val="00A137F5"/>
    <w:rsid w:val="00A13840"/>
    <w:rsid w:val="00A15399"/>
    <w:rsid w:val="00A159BF"/>
    <w:rsid w:val="00A15A18"/>
    <w:rsid w:val="00A164DF"/>
    <w:rsid w:val="00A207E3"/>
    <w:rsid w:val="00A21038"/>
    <w:rsid w:val="00A21ABC"/>
    <w:rsid w:val="00A234FB"/>
    <w:rsid w:val="00A23652"/>
    <w:rsid w:val="00A23BB2"/>
    <w:rsid w:val="00A24B00"/>
    <w:rsid w:val="00A24CE5"/>
    <w:rsid w:val="00A25914"/>
    <w:rsid w:val="00A26F7D"/>
    <w:rsid w:val="00A274D2"/>
    <w:rsid w:val="00A301EC"/>
    <w:rsid w:val="00A309E0"/>
    <w:rsid w:val="00A3147D"/>
    <w:rsid w:val="00A31523"/>
    <w:rsid w:val="00A3161E"/>
    <w:rsid w:val="00A32030"/>
    <w:rsid w:val="00A3580B"/>
    <w:rsid w:val="00A35C08"/>
    <w:rsid w:val="00A400FB"/>
    <w:rsid w:val="00A413F5"/>
    <w:rsid w:val="00A41CE1"/>
    <w:rsid w:val="00A41DF6"/>
    <w:rsid w:val="00A4343A"/>
    <w:rsid w:val="00A4371D"/>
    <w:rsid w:val="00A43AE2"/>
    <w:rsid w:val="00A44338"/>
    <w:rsid w:val="00A44413"/>
    <w:rsid w:val="00A4445B"/>
    <w:rsid w:val="00A44524"/>
    <w:rsid w:val="00A44CBB"/>
    <w:rsid w:val="00A44EF5"/>
    <w:rsid w:val="00A4586C"/>
    <w:rsid w:val="00A46D54"/>
    <w:rsid w:val="00A50C59"/>
    <w:rsid w:val="00A50D2B"/>
    <w:rsid w:val="00A51160"/>
    <w:rsid w:val="00A51356"/>
    <w:rsid w:val="00A5163B"/>
    <w:rsid w:val="00A527F4"/>
    <w:rsid w:val="00A529B7"/>
    <w:rsid w:val="00A52C17"/>
    <w:rsid w:val="00A5362F"/>
    <w:rsid w:val="00A54C59"/>
    <w:rsid w:val="00A55066"/>
    <w:rsid w:val="00A5549B"/>
    <w:rsid w:val="00A5567E"/>
    <w:rsid w:val="00A56107"/>
    <w:rsid w:val="00A565ED"/>
    <w:rsid w:val="00A56894"/>
    <w:rsid w:val="00A56B91"/>
    <w:rsid w:val="00A56EA6"/>
    <w:rsid w:val="00A576F7"/>
    <w:rsid w:val="00A5782F"/>
    <w:rsid w:val="00A57E72"/>
    <w:rsid w:val="00A57EA3"/>
    <w:rsid w:val="00A57EFC"/>
    <w:rsid w:val="00A61915"/>
    <w:rsid w:val="00A62376"/>
    <w:rsid w:val="00A636A7"/>
    <w:rsid w:val="00A64615"/>
    <w:rsid w:val="00A65612"/>
    <w:rsid w:val="00A66365"/>
    <w:rsid w:val="00A67731"/>
    <w:rsid w:val="00A6781B"/>
    <w:rsid w:val="00A67B5B"/>
    <w:rsid w:val="00A701BC"/>
    <w:rsid w:val="00A70321"/>
    <w:rsid w:val="00A70DE1"/>
    <w:rsid w:val="00A7121E"/>
    <w:rsid w:val="00A71920"/>
    <w:rsid w:val="00A724A3"/>
    <w:rsid w:val="00A726D5"/>
    <w:rsid w:val="00A72CF6"/>
    <w:rsid w:val="00A73721"/>
    <w:rsid w:val="00A740FB"/>
    <w:rsid w:val="00A7432A"/>
    <w:rsid w:val="00A745B2"/>
    <w:rsid w:val="00A74B5C"/>
    <w:rsid w:val="00A750DA"/>
    <w:rsid w:val="00A766B8"/>
    <w:rsid w:val="00A766CE"/>
    <w:rsid w:val="00A770E3"/>
    <w:rsid w:val="00A770F4"/>
    <w:rsid w:val="00A80681"/>
    <w:rsid w:val="00A80B64"/>
    <w:rsid w:val="00A80FCB"/>
    <w:rsid w:val="00A81642"/>
    <w:rsid w:val="00A82232"/>
    <w:rsid w:val="00A82711"/>
    <w:rsid w:val="00A83523"/>
    <w:rsid w:val="00A848AB"/>
    <w:rsid w:val="00A8576C"/>
    <w:rsid w:val="00A859D6"/>
    <w:rsid w:val="00A86953"/>
    <w:rsid w:val="00A86D41"/>
    <w:rsid w:val="00A8740E"/>
    <w:rsid w:val="00A87EFA"/>
    <w:rsid w:val="00A903E9"/>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2F30"/>
    <w:rsid w:val="00AA379D"/>
    <w:rsid w:val="00AA5926"/>
    <w:rsid w:val="00AA7E72"/>
    <w:rsid w:val="00AB0024"/>
    <w:rsid w:val="00AB010A"/>
    <w:rsid w:val="00AB0CF2"/>
    <w:rsid w:val="00AB152A"/>
    <w:rsid w:val="00AB1AC4"/>
    <w:rsid w:val="00AB1E6C"/>
    <w:rsid w:val="00AB31F9"/>
    <w:rsid w:val="00AB383C"/>
    <w:rsid w:val="00AB3B54"/>
    <w:rsid w:val="00AB45EC"/>
    <w:rsid w:val="00AB49CD"/>
    <w:rsid w:val="00AB4DD6"/>
    <w:rsid w:val="00AB53D0"/>
    <w:rsid w:val="00AC0B35"/>
    <w:rsid w:val="00AC15E4"/>
    <w:rsid w:val="00AC1797"/>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DE0"/>
    <w:rsid w:val="00AD632C"/>
    <w:rsid w:val="00AD652A"/>
    <w:rsid w:val="00AD6812"/>
    <w:rsid w:val="00AD6B31"/>
    <w:rsid w:val="00AD7375"/>
    <w:rsid w:val="00AD787A"/>
    <w:rsid w:val="00AD7B1B"/>
    <w:rsid w:val="00AE08E3"/>
    <w:rsid w:val="00AE091C"/>
    <w:rsid w:val="00AE16CD"/>
    <w:rsid w:val="00AE25E5"/>
    <w:rsid w:val="00AE393D"/>
    <w:rsid w:val="00AE4216"/>
    <w:rsid w:val="00AE57C1"/>
    <w:rsid w:val="00AE589C"/>
    <w:rsid w:val="00AE5F89"/>
    <w:rsid w:val="00AE64FC"/>
    <w:rsid w:val="00AE65E4"/>
    <w:rsid w:val="00AE74AC"/>
    <w:rsid w:val="00AE79BB"/>
    <w:rsid w:val="00AE7FE7"/>
    <w:rsid w:val="00AF07FF"/>
    <w:rsid w:val="00AF0C95"/>
    <w:rsid w:val="00AF11E2"/>
    <w:rsid w:val="00AF2C46"/>
    <w:rsid w:val="00AF30BC"/>
    <w:rsid w:val="00AF3348"/>
    <w:rsid w:val="00AF3AC6"/>
    <w:rsid w:val="00AF3B9A"/>
    <w:rsid w:val="00AF4D82"/>
    <w:rsid w:val="00AF5178"/>
    <w:rsid w:val="00AF580E"/>
    <w:rsid w:val="00AF6176"/>
    <w:rsid w:val="00AF7209"/>
    <w:rsid w:val="00B00022"/>
    <w:rsid w:val="00B016A4"/>
    <w:rsid w:val="00B01B12"/>
    <w:rsid w:val="00B01FDC"/>
    <w:rsid w:val="00B0211B"/>
    <w:rsid w:val="00B03587"/>
    <w:rsid w:val="00B035D1"/>
    <w:rsid w:val="00B04038"/>
    <w:rsid w:val="00B04490"/>
    <w:rsid w:val="00B05663"/>
    <w:rsid w:val="00B0567B"/>
    <w:rsid w:val="00B0686E"/>
    <w:rsid w:val="00B06C2F"/>
    <w:rsid w:val="00B06F7A"/>
    <w:rsid w:val="00B11D17"/>
    <w:rsid w:val="00B11EC0"/>
    <w:rsid w:val="00B12239"/>
    <w:rsid w:val="00B1276A"/>
    <w:rsid w:val="00B12DC7"/>
    <w:rsid w:val="00B139C1"/>
    <w:rsid w:val="00B142E1"/>
    <w:rsid w:val="00B142E2"/>
    <w:rsid w:val="00B14EEF"/>
    <w:rsid w:val="00B157D8"/>
    <w:rsid w:val="00B160F6"/>
    <w:rsid w:val="00B17315"/>
    <w:rsid w:val="00B17E66"/>
    <w:rsid w:val="00B21535"/>
    <w:rsid w:val="00B2228D"/>
    <w:rsid w:val="00B22476"/>
    <w:rsid w:val="00B231CC"/>
    <w:rsid w:val="00B24A9B"/>
    <w:rsid w:val="00B251FB"/>
    <w:rsid w:val="00B3095B"/>
    <w:rsid w:val="00B318E5"/>
    <w:rsid w:val="00B31A4D"/>
    <w:rsid w:val="00B31A65"/>
    <w:rsid w:val="00B332E0"/>
    <w:rsid w:val="00B3430B"/>
    <w:rsid w:val="00B34CE5"/>
    <w:rsid w:val="00B34F90"/>
    <w:rsid w:val="00B35AA6"/>
    <w:rsid w:val="00B35AC0"/>
    <w:rsid w:val="00B35B59"/>
    <w:rsid w:val="00B36593"/>
    <w:rsid w:val="00B365EC"/>
    <w:rsid w:val="00B4133C"/>
    <w:rsid w:val="00B425D0"/>
    <w:rsid w:val="00B428A6"/>
    <w:rsid w:val="00B4397B"/>
    <w:rsid w:val="00B44367"/>
    <w:rsid w:val="00B4453F"/>
    <w:rsid w:val="00B45379"/>
    <w:rsid w:val="00B46484"/>
    <w:rsid w:val="00B47D0E"/>
    <w:rsid w:val="00B5064A"/>
    <w:rsid w:val="00B50887"/>
    <w:rsid w:val="00B50971"/>
    <w:rsid w:val="00B51A1D"/>
    <w:rsid w:val="00B51BB7"/>
    <w:rsid w:val="00B52906"/>
    <w:rsid w:val="00B54309"/>
    <w:rsid w:val="00B54693"/>
    <w:rsid w:val="00B554C9"/>
    <w:rsid w:val="00B5627D"/>
    <w:rsid w:val="00B56822"/>
    <w:rsid w:val="00B56CC0"/>
    <w:rsid w:val="00B572C0"/>
    <w:rsid w:val="00B612DE"/>
    <w:rsid w:val="00B63073"/>
    <w:rsid w:val="00B635E6"/>
    <w:rsid w:val="00B6467A"/>
    <w:rsid w:val="00B6477E"/>
    <w:rsid w:val="00B64866"/>
    <w:rsid w:val="00B656AB"/>
    <w:rsid w:val="00B658B5"/>
    <w:rsid w:val="00B65D4F"/>
    <w:rsid w:val="00B65D72"/>
    <w:rsid w:val="00B66795"/>
    <w:rsid w:val="00B671AA"/>
    <w:rsid w:val="00B67AA6"/>
    <w:rsid w:val="00B70A30"/>
    <w:rsid w:val="00B7306B"/>
    <w:rsid w:val="00B73BF4"/>
    <w:rsid w:val="00B73C2F"/>
    <w:rsid w:val="00B76392"/>
    <w:rsid w:val="00B77175"/>
    <w:rsid w:val="00B808C0"/>
    <w:rsid w:val="00B80CA3"/>
    <w:rsid w:val="00B81B62"/>
    <w:rsid w:val="00B81D2F"/>
    <w:rsid w:val="00B8261C"/>
    <w:rsid w:val="00B8269C"/>
    <w:rsid w:val="00B827EB"/>
    <w:rsid w:val="00B82C70"/>
    <w:rsid w:val="00B82F54"/>
    <w:rsid w:val="00B83AE4"/>
    <w:rsid w:val="00B83B61"/>
    <w:rsid w:val="00B87756"/>
    <w:rsid w:val="00B9123F"/>
    <w:rsid w:val="00B91591"/>
    <w:rsid w:val="00B9198B"/>
    <w:rsid w:val="00B91D0A"/>
    <w:rsid w:val="00B9288A"/>
    <w:rsid w:val="00B929D6"/>
    <w:rsid w:val="00B937DF"/>
    <w:rsid w:val="00B93B6A"/>
    <w:rsid w:val="00B94478"/>
    <w:rsid w:val="00B94910"/>
    <w:rsid w:val="00B94937"/>
    <w:rsid w:val="00B94E5E"/>
    <w:rsid w:val="00B952D8"/>
    <w:rsid w:val="00B97AAA"/>
    <w:rsid w:val="00BA001E"/>
    <w:rsid w:val="00BA1095"/>
    <w:rsid w:val="00BA1D17"/>
    <w:rsid w:val="00BA331D"/>
    <w:rsid w:val="00BA3DDF"/>
    <w:rsid w:val="00BA3DE5"/>
    <w:rsid w:val="00BA5972"/>
    <w:rsid w:val="00BA6508"/>
    <w:rsid w:val="00BA711B"/>
    <w:rsid w:val="00BB00F2"/>
    <w:rsid w:val="00BB11E2"/>
    <w:rsid w:val="00BB19C3"/>
    <w:rsid w:val="00BB1FC7"/>
    <w:rsid w:val="00BB2B00"/>
    <w:rsid w:val="00BB6521"/>
    <w:rsid w:val="00BB6E14"/>
    <w:rsid w:val="00BB728D"/>
    <w:rsid w:val="00BB76B2"/>
    <w:rsid w:val="00BB7AE2"/>
    <w:rsid w:val="00BC1916"/>
    <w:rsid w:val="00BC1ABB"/>
    <w:rsid w:val="00BC1EE9"/>
    <w:rsid w:val="00BC484D"/>
    <w:rsid w:val="00BC4C61"/>
    <w:rsid w:val="00BC5406"/>
    <w:rsid w:val="00BC6199"/>
    <w:rsid w:val="00BC6B33"/>
    <w:rsid w:val="00BC7F1C"/>
    <w:rsid w:val="00BD0582"/>
    <w:rsid w:val="00BD1013"/>
    <w:rsid w:val="00BD1B81"/>
    <w:rsid w:val="00BD24B0"/>
    <w:rsid w:val="00BD2FC8"/>
    <w:rsid w:val="00BD3D0D"/>
    <w:rsid w:val="00BD4F89"/>
    <w:rsid w:val="00BD6CAE"/>
    <w:rsid w:val="00BD776F"/>
    <w:rsid w:val="00BE03A6"/>
    <w:rsid w:val="00BE0857"/>
    <w:rsid w:val="00BE1A50"/>
    <w:rsid w:val="00BE2928"/>
    <w:rsid w:val="00BE377B"/>
    <w:rsid w:val="00BE428D"/>
    <w:rsid w:val="00BE535F"/>
    <w:rsid w:val="00BE5C5A"/>
    <w:rsid w:val="00BE7349"/>
    <w:rsid w:val="00BE7971"/>
    <w:rsid w:val="00BF1B4E"/>
    <w:rsid w:val="00BF2B5B"/>
    <w:rsid w:val="00BF37AF"/>
    <w:rsid w:val="00BF5852"/>
    <w:rsid w:val="00BF6879"/>
    <w:rsid w:val="00BF6CA6"/>
    <w:rsid w:val="00BF71A8"/>
    <w:rsid w:val="00BF7811"/>
    <w:rsid w:val="00BF7F0E"/>
    <w:rsid w:val="00C01E7C"/>
    <w:rsid w:val="00C01E84"/>
    <w:rsid w:val="00C03E9E"/>
    <w:rsid w:val="00C03F37"/>
    <w:rsid w:val="00C04158"/>
    <w:rsid w:val="00C044DF"/>
    <w:rsid w:val="00C04F80"/>
    <w:rsid w:val="00C05A05"/>
    <w:rsid w:val="00C0613F"/>
    <w:rsid w:val="00C06192"/>
    <w:rsid w:val="00C06C7C"/>
    <w:rsid w:val="00C10E01"/>
    <w:rsid w:val="00C119EB"/>
    <w:rsid w:val="00C13444"/>
    <w:rsid w:val="00C147A8"/>
    <w:rsid w:val="00C14F3D"/>
    <w:rsid w:val="00C15BFD"/>
    <w:rsid w:val="00C15E9A"/>
    <w:rsid w:val="00C16016"/>
    <w:rsid w:val="00C16211"/>
    <w:rsid w:val="00C16A1F"/>
    <w:rsid w:val="00C16FC4"/>
    <w:rsid w:val="00C16FF2"/>
    <w:rsid w:val="00C17068"/>
    <w:rsid w:val="00C178FD"/>
    <w:rsid w:val="00C203A2"/>
    <w:rsid w:val="00C205C2"/>
    <w:rsid w:val="00C20913"/>
    <w:rsid w:val="00C2201E"/>
    <w:rsid w:val="00C220D6"/>
    <w:rsid w:val="00C22B82"/>
    <w:rsid w:val="00C233A8"/>
    <w:rsid w:val="00C24384"/>
    <w:rsid w:val="00C243E3"/>
    <w:rsid w:val="00C244DB"/>
    <w:rsid w:val="00C24A51"/>
    <w:rsid w:val="00C255F0"/>
    <w:rsid w:val="00C25CCA"/>
    <w:rsid w:val="00C30531"/>
    <w:rsid w:val="00C31B33"/>
    <w:rsid w:val="00C3210E"/>
    <w:rsid w:val="00C328A1"/>
    <w:rsid w:val="00C350FB"/>
    <w:rsid w:val="00C353F3"/>
    <w:rsid w:val="00C366BA"/>
    <w:rsid w:val="00C367A5"/>
    <w:rsid w:val="00C41243"/>
    <w:rsid w:val="00C4140D"/>
    <w:rsid w:val="00C42D66"/>
    <w:rsid w:val="00C42E30"/>
    <w:rsid w:val="00C4473C"/>
    <w:rsid w:val="00C45264"/>
    <w:rsid w:val="00C4554E"/>
    <w:rsid w:val="00C45D0A"/>
    <w:rsid w:val="00C50741"/>
    <w:rsid w:val="00C51298"/>
    <w:rsid w:val="00C514E5"/>
    <w:rsid w:val="00C519C7"/>
    <w:rsid w:val="00C51D37"/>
    <w:rsid w:val="00C53217"/>
    <w:rsid w:val="00C5335A"/>
    <w:rsid w:val="00C53D3D"/>
    <w:rsid w:val="00C54D8A"/>
    <w:rsid w:val="00C56610"/>
    <w:rsid w:val="00C635E2"/>
    <w:rsid w:val="00C64922"/>
    <w:rsid w:val="00C65365"/>
    <w:rsid w:val="00C65E3F"/>
    <w:rsid w:val="00C66F51"/>
    <w:rsid w:val="00C71566"/>
    <w:rsid w:val="00C72087"/>
    <w:rsid w:val="00C728A3"/>
    <w:rsid w:val="00C7345F"/>
    <w:rsid w:val="00C7392A"/>
    <w:rsid w:val="00C745F1"/>
    <w:rsid w:val="00C74D16"/>
    <w:rsid w:val="00C756DB"/>
    <w:rsid w:val="00C76405"/>
    <w:rsid w:val="00C7647F"/>
    <w:rsid w:val="00C76FA9"/>
    <w:rsid w:val="00C7789F"/>
    <w:rsid w:val="00C8139B"/>
    <w:rsid w:val="00C819B3"/>
    <w:rsid w:val="00C83802"/>
    <w:rsid w:val="00C85F7B"/>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2B94"/>
    <w:rsid w:val="00CA31D4"/>
    <w:rsid w:val="00CA3A0B"/>
    <w:rsid w:val="00CA4CE0"/>
    <w:rsid w:val="00CA58C4"/>
    <w:rsid w:val="00CA5A9F"/>
    <w:rsid w:val="00CA6900"/>
    <w:rsid w:val="00CA79BC"/>
    <w:rsid w:val="00CA7D97"/>
    <w:rsid w:val="00CB0173"/>
    <w:rsid w:val="00CB0A2D"/>
    <w:rsid w:val="00CB0A86"/>
    <w:rsid w:val="00CB20FA"/>
    <w:rsid w:val="00CB2675"/>
    <w:rsid w:val="00CB3261"/>
    <w:rsid w:val="00CB3CE0"/>
    <w:rsid w:val="00CB4217"/>
    <w:rsid w:val="00CB553C"/>
    <w:rsid w:val="00CB589D"/>
    <w:rsid w:val="00CB663B"/>
    <w:rsid w:val="00CB74B6"/>
    <w:rsid w:val="00CB74F2"/>
    <w:rsid w:val="00CB78D0"/>
    <w:rsid w:val="00CC0474"/>
    <w:rsid w:val="00CC140E"/>
    <w:rsid w:val="00CC1E29"/>
    <w:rsid w:val="00CC24FA"/>
    <w:rsid w:val="00CC28F6"/>
    <w:rsid w:val="00CC2DF6"/>
    <w:rsid w:val="00CC34D7"/>
    <w:rsid w:val="00CC3675"/>
    <w:rsid w:val="00CC618B"/>
    <w:rsid w:val="00CC62DA"/>
    <w:rsid w:val="00CC67EF"/>
    <w:rsid w:val="00CC6A72"/>
    <w:rsid w:val="00CC709F"/>
    <w:rsid w:val="00CC732E"/>
    <w:rsid w:val="00CC7B33"/>
    <w:rsid w:val="00CD26A8"/>
    <w:rsid w:val="00CD271A"/>
    <w:rsid w:val="00CD3A3B"/>
    <w:rsid w:val="00CD5032"/>
    <w:rsid w:val="00CD5AEA"/>
    <w:rsid w:val="00CD6462"/>
    <w:rsid w:val="00CD77DE"/>
    <w:rsid w:val="00CE1E34"/>
    <w:rsid w:val="00CE1EE2"/>
    <w:rsid w:val="00CE1F87"/>
    <w:rsid w:val="00CE25E5"/>
    <w:rsid w:val="00CE2CDA"/>
    <w:rsid w:val="00CE30C2"/>
    <w:rsid w:val="00CE3994"/>
    <w:rsid w:val="00CE3BD6"/>
    <w:rsid w:val="00CE3BE9"/>
    <w:rsid w:val="00CE4D1F"/>
    <w:rsid w:val="00CE506E"/>
    <w:rsid w:val="00CE53B4"/>
    <w:rsid w:val="00CE57F2"/>
    <w:rsid w:val="00CF0D3B"/>
    <w:rsid w:val="00CF1CD2"/>
    <w:rsid w:val="00CF2B53"/>
    <w:rsid w:val="00CF63FE"/>
    <w:rsid w:val="00CF6930"/>
    <w:rsid w:val="00CF73A6"/>
    <w:rsid w:val="00D009A1"/>
    <w:rsid w:val="00D00E42"/>
    <w:rsid w:val="00D02F29"/>
    <w:rsid w:val="00D038A4"/>
    <w:rsid w:val="00D0409F"/>
    <w:rsid w:val="00D0419C"/>
    <w:rsid w:val="00D0488B"/>
    <w:rsid w:val="00D04BE8"/>
    <w:rsid w:val="00D050C1"/>
    <w:rsid w:val="00D063C5"/>
    <w:rsid w:val="00D132E0"/>
    <w:rsid w:val="00D149C2"/>
    <w:rsid w:val="00D15422"/>
    <w:rsid w:val="00D16225"/>
    <w:rsid w:val="00D17641"/>
    <w:rsid w:val="00D177CD"/>
    <w:rsid w:val="00D2001C"/>
    <w:rsid w:val="00D20796"/>
    <w:rsid w:val="00D20C11"/>
    <w:rsid w:val="00D21E11"/>
    <w:rsid w:val="00D223AD"/>
    <w:rsid w:val="00D22557"/>
    <w:rsid w:val="00D23428"/>
    <w:rsid w:val="00D252F4"/>
    <w:rsid w:val="00D268E0"/>
    <w:rsid w:val="00D27870"/>
    <w:rsid w:val="00D316B5"/>
    <w:rsid w:val="00D33260"/>
    <w:rsid w:val="00D34257"/>
    <w:rsid w:val="00D36B9C"/>
    <w:rsid w:val="00D37D3C"/>
    <w:rsid w:val="00D37FAD"/>
    <w:rsid w:val="00D40C97"/>
    <w:rsid w:val="00D4122E"/>
    <w:rsid w:val="00D4147D"/>
    <w:rsid w:val="00D41681"/>
    <w:rsid w:val="00D41C17"/>
    <w:rsid w:val="00D42427"/>
    <w:rsid w:val="00D4253B"/>
    <w:rsid w:val="00D4347E"/>
    <w:rsid w:val="00D43892"/>
    <w:rsid w:val="00D43C2F"/>
    <w:rsid w:val="00D440BE"/>
    <w:rsid w:val="00D4496E"/>
    <w:rsid w:val="00D44ED6"/>
    <w:rsid w:val="00D454BF"/>
    <w:rsid w:val="00D459BE"/>
    <w:rsid w:val="00D46C4B"/>
    <w:rsid w:val="00D47816"/>
    <w:rsid w:val="00D47F3D"/>
    <w:rsid w:val="00D50BEC"/>
    <w:rsid w:val="00D50CF3"/>
    <w:rsid w:val="00D50D9B"/>
    <w:rsid w:val="00D521D1"/>
    <w:rsid w:val="00D5245F"/>
    <w:rsid w:val="00D52993"/>
    <w:rsid w:val="00D54053"/>
    <w:rsid w:val="00D54116"/>
    <w:rsid w:val="00D544AD"/>
    <w:rsid w:val="00D5484A"/>
    <w:rsid w:val="00D55D78"/>
    <w:rsid w:val="00D560D3"/>
    <w:rsid w:val="00D6020B"/>
    <w:rsid w:val="00D60868"/>
    <w:rsid w:val="00D616A3"/>
    <w:rsid w:val="00D6178F"/>
    <w:rsid w:val="00D6225B"/>
    <w:rsid w:val="00D623AC"/>
    <w:rsid w:val="00D62886"/>
    <w:rsid w:val="00D6369B"/>
    <w:rsid w:val="00D63AE7"/>
    <w:rsid w:val="00D6408C"/>
    <w:rsid w:val="00D64F0E"/>
    <w:rsid w:val="00D656DC"/>
    <w:rsid w:val="00D65ACA"/>
    <w:rsid w:val="00D65B3F"/>
    <w:rsid w:val="00D6654F"/>
    <w:rsid w:val="00D66D78"/>
    <w:rsid w:val="00D67F61"/>
    <w:rsid w:val="00D70A6D"/>
    <w:rsid w:val="00D70D3B"/>
    <w:rsid w:val="00D713CA"/>
    <w:rsid w:val="00D7288E"/>
    <w:rsid w:val="00D73978"/>
    <w:rsid w:val="00D741B0"/>
    <w:rsid w:val="00D75955"/>
    <w:rsid w:val="00D76099"/>
    <w:rsid w:val="00D76655"/>
    <w:rsid w:val="00D77618"/>
    <w:rsid w:val="00D7787C"/>
    <w:rsid w:val="00D80562"/>
    <w:rsid w:val="00D80660"/>
    <w:rsid w:val="00D81714"/>
    <w:rsid w:val="00D83F2B"/>
    <w:rsid w:val="00D84497"/>
    <w:rsid w:val="00D85422"/>
    <w:rsid w:val="00D877D4"/>
    <w:rsid w:val="00D912E3"/>
    <w:rsid w:val="00D92134"/>
    <w:rsid w:val="00D923DA"/>
    <w:rsid w:val="00D92A2B"/>
    <w:rsid w:val="00D92AE9"/>
    <w:rsid w:val="00D94BE6"/>
    <w:rsid w:val="00D95C2B"/>
    <w:rsid w:val="00D95ED7"/>
    <w:rsid w:val="00D964E5"/>
    <w:rsid w:val="00D9665F"/>
    <w:rsid w:val="00D967A9"/>
    <w:rsid w:val="00D969B3"/>
    <w:rsid w:val="00D97AC2"/>
    <w:rsid w:val="00D97E3C"/>
    <w:rsid w:val="00D97F88"/>
    <w:rsid w:val="00DA0181"/>
    <w:rsid w:val="00DA15D8"/>
    <w:rsid w:val="00DA26BE"/>
    <w:rsid w:val="00DA41D5"/>
    <w:rsid w:val="00DA4624"/>
    <w:rsid w:val="00DA46F1"/>
    <w:rsid w:val="00DA4C0D"/>
    <w:rsid w:val="00DA5AC9"/>
    <w:rsid w:val="00DA5DF9"/>
    <w:rsid w:val="00DA602F"/>
    <w:rsid w:val="00DA7332"/>
    <w:rsid w:val="00DA77BF"/>
    <w:rsid w:val="00DA7941"/>
    <w:rsid w:val="00DB3971"/>
    <w:rsid w:val="00DB3CC0"/>
    <w:rsid w:val="00DB4054"/>
    <w:rsid w:val="00DB45E4"/>
    <w:rsid w:val="00DB5ADD"/>
    <w:rsid w:val="00DB60F6"/>
    <w:rsid w:val="00DB6385"/>
    <w:rsid w:val="00DB668A"/>
    <w:rsid w:val="00DC020E"/>
    <w:rsid w:val="00DC15C5"/>
    <w:rsid w:val="00DC1A56"/>
    <w:rsid w:val="00DC2CA1"/>
    <w:rsid w:val="00DC3308"/>
    <w:rsid w:val="00DC3B38"/>
    <w:rsid w:val="00DC3B4F"/>
    <w:rsid w:val="00DC3FCE"/>
    <w:rsid w:val="00DC54EC"/>
    <w:rsid w:val="00DC5B60"/>
    <w:rsid w:val="00DC7AEE"/>
    <w:rsid w:val="00DD1382"/>
    <w:rsid w:val="00DD347B"/>
    <w:rsid w:val="00DD3AAB"/>
    <w:rsid w:val="00DD4F98"/>
    <w:rsid w:val="00DD6376"/>
    <w:rsid w:val="00DD64A1"/>
    <w:rsid w:val="00DD6ECB"/>
    <w:rsid w:val="00DD74A7"/>
    <w:rsid w:val="00DE0C9C"/>
    <w:rsid w:val="00DE1AA3"/>
    <w:rsid w:val="00DE2F2E"/>
    <w:rsid w:val="00DE3517"/>
    <w:rsid w:val="00DE3C37"/>
    <w:rsid w:val="00DE4869"/>
    <w:rsid w:val="00DE4DCF"/>
    <w:rsid w:val="00DE4DD5"/>
    <w:rsid w:val="00DE4E86"/>
    <w:rsid w:val="00DE6F9E"/>
    <w:rsid w:val="00DF05DB"/>
    <w:rsid w:val="00DF0D94"/>
    <w:rsid w:val="00DF0ED4"/>
    <w:rsid w:val="00DF1279"/>
    <w:rsid w:val="00DF12E4"/>
    <w:rsid w:val="00DF2722"/>
    <w:rsid w:val="00DF27EC"/>
    <w:rsid w:val="00DF2DF0"/>
    <w:rsid w:val="00DF37A9"/>
    <w:rsid w:val="00DF443B"/>
    <w:rsid w:val="00DF4C0F"/>
    <w:rsid w:val="00DF6018"/>
    <w:rsid w:val="00DF71FD"/>
    <w:rsid w:val="00DF7C40"/>
    <w:rsid w:val="00DF7F8C"/>
    <w:rsid w:val="00E0082E"/>
    <w:rsid w:val="00E00F93"/>
    <w:rsid w:val="00E0155C"/>
    <w:rsid w:val="00E015E3"/>
    <w:rsid w:val="00E01ADD"/>
    <w:rsid w:val="00E02B4B"/>
    <w:rsid w:val="00E037C5"/>
    <w:rsid w:val="00E04142"/>
    <w:rsid w:val="00E048A7"/>
    <w:rsid w:val="00E0521C"/>
    <w:rsid w:val="00E06AB7"/>
    <w:rsid w:val="00E07316"/>
    <w:rsid w:val="00E078A3"/>
    <w:rsid w:val="00E07927"/>
    <w:rsid w:val="00E07A9C"/>
    <w:rsid w:val="00E1126E"/>
    <w:rsid w:val="00E12363"/>
    <w:rsid w:val="00E132D3"/>
    <w:rsid w:val="00E134F9"/>
    <w:rsid w:val="00E13C2E"/>
    <w:rsid w:val="00E1437F"/>
    <w:rsid w:val="00E15E75"/>
    <w:rsid w:val="00E15F17"/>
    <w:rsid w:val="00E16497"/>
    <w:rsid w:val="00E16909"/>
    <w:rsid w:val="00E17C53"/>
    <w:rsid w:val="00E201E4"/>
    <w:rsid w:val="00E20B0E"/>
    <w:rsid w:val="00E22163"/>
    <w:rsid w:val="00E222F3"/>
    <w:rsid w:val="00E2239D"/>
    <w:rsid w:val="00E22B2C"/>
    <w:rsid w:val="00E23552"/>
    <w:rsid w:val="00E239D6"/>
    <w:rsid w:val="00E23C11"/>
    <w:rsid w:val="00E2492E"/>
    <w:rsid w:val="00E249DD"/>
    <w:rsid w:val="00E24E43"/>
    <w:rsid w:val="00E27652"/>
    <w:rsid w:val="00E27861"/>
    <w:rsid w:val="00E27F7B"/>
    <w:rsid w:val="00E30D29"/>
    <w:rsid w:val="00E31597"/>
    <w:rsid w:val="00E326C4"/>
    <w:rsid w:val="00E33022"/>
    <w:rsid w:val="00E34A97"/>
    <w:rsid w:val="00E360C2"/>
    <w:rsid w:val="00E3610E"/>
    <w:rsid w:val="00E36788"/>
    <w:rsid w:val="00E36A56"/>
    <w:rsid w:val="00E373C8"/>
    <w:rsid w:val="00E37B2C"/>
    <w:rsid w:val="00E404CB"/>
    <w:rsid w:val="00E40AA8"/>
    <w:rsid w:val="00E40BE0"/>
    <w:rsid w:val="00E410BE"/>
    <w:rsid w:val="00E43382"/>
    <w:rsid w:val="00E43766"/>
    <w:rsid w:val="00E44A1E"/>
    <w:rsid w:val="00E451E0"/>
    <w:rsid w:val="00E45B64"/>
    <w:rsid w:val="00E46696"/>
    <w:rsid w:val="00E46A72"/>
    <w:rsid w:val="00E46EB3"/>
    <w:rsid w:val="00E53630"/>
    <w:rsid w:val="00E537DF"/>
    <w:rsid w:val="00E53982"/>
    <w:rsid w:val="00E53A6D"/>
    <w:rsid w:val="00E5438D"/>
    <w:rsid w:val="00E5485A"/>
    <w:rsid w:val="00E54C22"/>
    <w:rsid w:val="00E55FA4"/>
    <w:rsid w:val="00E56E64"/>
    <w:rsid w:val="00E570D5"/>
    <w:rsid w:val="00E57721"/>
    <w:rsid w:val="00E57BD7"/>
    <w:rsid w:val="00E57DD0"/>
    <w:rsid w:val="00E57DD9"/>
    <w:rsid w:val="00E609C7"/>
    <w:rsid w:val="00E62491"/>
    <w:rsid w:val="00E62E1B"/>
    <w:rsid w:val="00E6305C"/>
    <w:rsid w:val="00E633FE"/>
    <w:rsid w:val="00E64A19"/>
    <w:rsid w:val="00E6547E"/>
    <w:rsid w:val="00E65861"/>
    <w:rsid w:val="00E658C7"/>
    <w:rsid w:val="00E6612D"/>
    <w:rsid w:val="00E66A6A"/>
    <w:rsid w:val="00E66C19"/>
    <w:rsid w:val="00E700A7"/>
    <w:rsid w:val="00E704A0"/>
    <w:rsid w:val="00E709DF"/>
    <w:rsid w:val="00E71D9F"/>
    <w:rsid w:val="00E7332D"/>
    <w:rsid w:val="00E7386C"/>
    <w:rsid w:val="00E74A6D"/>
    <w:rsid w:val="00E74EB2"/>
    <w:rsid w:val="00E75984"/>
    <w:rsid w:val="00E814AA"/>
    <w:rsid w:val="00E81D44"/>
    <w:rsid w:val="00E82D31"/>
    <w:rsid w:val="00E8337B"/>
    <w:rsid w:val="00E839C9"/>
    <w:rsid w:val="00E83BF9"/>
    <w:rsid w:val="00E86D30"/>
    <w:rsid w:val="00E905D5"/>
    <w:rsid w:val="00E9112A"/>
    <w:rsid w:val="00E92B0A"/>
    <w:rsid w:val="00E93C93"/>
    <w:rsid w:val="00E93DEB"/>
    <w:rsid w:val="00E9431F"/>
    <w:rsid w:val="00E948D7"/>
    <w:rsid w:val="00E95798"/>
    <w:rsid w:val="00E959B4"/>
    <w:rsid w:val="00E96AED"/>
    <w:rsid w:val="00E97192"/>
    <w:rsid w:val="00E97487"/>
    <w:rsid w:val="00E97647"/>
    <w:rsid w:val="00E979EE"/>
    <w:rsid w:val="00E97C06"/>
    <w:rsid w:val="00E97FE1"/>
    <w:rsid w:val="00EA105F"/>
    <w:rsid w:val="00EA13B1"/>
    <w:rsid w:val="00EA1908"/>
    <w:rsid w:val="00EA3804"/>
    <w:rsid w:val="00EA47E6"/>
    <w:rsid w:val="00EA62A4"/>
    <w:rsid w:val="00EA74D5"/>
    <w:rsid w:val="00EB167A"/>
    <w:rsid w:val="00EB298B"/>
    <w:rsid w:val="00EB3645"/>
    <w:rsid w:val="00EB364C"/>
    <w:rsid w:val="00EB537C"/>
    <w:rsid w:val="00EB6577"/>
    <w:rsid w:val="00EB77B4"/>
    <w:rsid w:val="00EC1A48"/>
    <w:rsid w:val="00EC373F"/>
    <w:rsid w:val="00EC5DA2"/>
    <w:rsid w:val="00EC6004"/>
    <w:rsid w:val="00EC7212"/>
    <w:rsid w:val="00EC7597"/>
    <w:rsid w:val="00EC76B9"/>
    <w:rsid w:val="00EC793F"/>
    <w:rsid w:val="00ED0646"/>
    <w:rsid w:val="00ED087C"/>
    <w:rsid w:val="00ED0B0A"/>
    <w:rsid w:val="00ED237C"/>
    <w:rsid w:val="00ED2456"/>
    <w:rsid w:val="00ED300F"/>
    <w:rsid w:val="00ED3392"/>
    <w:rsid w:val="00ED3A9C"/>
    <w:rsid w:val="00ED4B78"/>
    <w:rsid w:val="00ED535F"/>
    <w:rsid w:val="00ED5459"/>
    <w:rsid w:val="00ED630F"/>
    <w:rsid w:val="00ED6BA0"/>
    <w:rsid w:val="00ED7AEC"/>
    <w:rsid w:val="00EE006E"/>
    <w:rsid w:val="00EE0AA3"/>
    <w:rsid w:val="00EE0C40"/>
    <w:rsid w:val="00EE155E"/>
    <w:rsid w:val="00EE24A0"/>
    <w:rsid w:val="00EE3101"/>
    <w:rsid w:val="00EE4011"/>
    <w:rsid w:val="00EE4109"/>
    <w:rsid w:val="00EE5205"/>
    <w:rsid w:val="00EE5DD0"/>
    <w:rsid w:val="00EE75CA"/>
    <w:rsid w:val="00EE7EE3"/>
    <w:rsid w:val="00EF239D"/>
    <w:rsid w:val="00EF29DF"/>
    <w:rsid w:val="00EF30CB"/>
    <w:rsid w:val="00EF3614"/>
    <w:rsid w:val="00EF3639"/>
    <w:rsid w:val="00EF3B6D"/>
    <w:rsid w:val="00EF3EAE"/>
    <w:rsid w:val="00EF41B3"/>
    <w:rsid w:val="00EF4CC2"/>
    <w:rsid w:val="00EF55A3"/>
    <w:rsid w:val="00EF5E60"/>
    <w:rsid w:val="00EF63BC"/>
    <w:rsid w:val="00EF728F"/>
    <w:rsid w:val="00F015E8"/>
    <w:rsid w:val="00F03353"/>
    <w:rsid w:val="00F03433"/>
    <w:rsid w:val="00F0355E"/>
    <w:rsid w:val="00F044C2"/>
    <w:rsid w:val="00F04627"/>
    <w:rsid w:val="00F04A43"/>
    <w:rsid w:val="00F05312"/>
    <w:rsid w:val="00F05594"/>
    <w:rsid w:val="00F060F2"/>
    <w:rsid w:val="00F0733C"/>
    <w:rsid w:val="00F076F4"/>
    <w:rsid w:val="00F0786A"/>
    <w:rsid w:val="00F13404"/>
    <w:rsid w:val="00F13571"/>
    <w:rsid w:val="00F139A4"/>
    <w:rsid w:val="00F13CD5"/>
    <w:rsid w:val="00F13E70"/>
    <w:rsid w:val="00F14D6A"/>
    <w:rsid w:val="00F14E81"/>
    <w:rsid w:val="00F1543D"/>
    <w:rsid w:val="00F15E08"/>
    <w:rsid w:val="00F15E9D"/>
    <w:rsid w:val="00F1771F"/>
    <w:rsid w:val="00F17E5F"/>
    <w:rsid w:val="00F17F44"/>
    <w:rsid w:val="00F2066E"/>
    <w:rsid w:val="00F20A0A"/>
    <w:rsid w:val="00F2126D"/>
    <w:rsid w:val="00F21322"/>
    <w:rsid w:val="00F23141"/>
    <w:rsid w:val="00F24AB2"/>
    <w:rsid w:val="00F2595A"/>
    <w:rsid w:val="00F25F50"/>
    <w:rsid w:val="00F26542"/>
    <w:rsid w:val="00F268DE"/>
    <w:rsid w:val="00F27874"/>
    <w:rsid w:val="00F27AF8"/>
    <w:rsid w:val="00F3014D"/>
    <w:rsid w:val="00F30267"/>
    <w:rsid w:val="00F31020"/>
    <w:rsid w:val="00F31F74"/>
    <w:rsid w:val="00F3215E"/>
    <w:rsid w:val="00F35458"/>
    <w:rsid w:val="00F35A84"/>
    <w:rsid w:val="00F35C40"/>
    <w:rsid w:val="00F364E5"/>
    <w:rsid w:val="00F36885"/>
    <w:rsid w:val="00F36ADE"/>
    <w:rsid w:val="00F36E4F"/>
    <w:rsid w:val="00F37D80"/>
    <w:rsid w:val="00F40199"/>
    <w:rsid w:val="00F40AEA"/>
    <w:rsid w:val="00F41F74"/>
    <w:rsid w:val="00F42BFF"/>
    <w:rsid w:val="00F44520"/>
    <w:rsid w:val="00F44762"/>
    <w:rsid w:val="00F45174"/>
    <w:rsid w:val="00F45A67"/>
    <w:rsid w:val="00F47008"/>
    <w:rsid w:val="00F47246"/>
    <w:rsid w:val="00F474B6"/>
    <w:rsid w:val="00F51595"/>
    <w:rsid w:val="00F51B59"/>
    <w:rsid w:val="00F51E6F"/>
    <w:rsid w:val="00F52140"/>
    <w:rsid w:val="00F52951"/>
    <w:rsid w:val="00F52B40"/>
    <w:rsid w:val="00F52C4A"/>
    <w:rsid w:val="00F54002"/>
    <w:rsid w:val="00F54AA8"/>
    <w:rsid w:val="00F54D34"/>
    <w:rsid w:val="00F558E9"/>
    <w:rsid w:val="00F55EEB"/>
    <w:rsid w:val="00F56046"/>
    <w:rsid w:val="00F56B47"/>
    <w:rsid w:val="00F56BBA"/>
    <w:rsid w:val="00F56C7F"/>
    <w:rsid w:val="00F60931"/>
    <w:rsid w:val="00F62815"/>
    <w:rsid w:val="00F62987"/>
    <w:rsid w:val="00F63905"/>
    <w:rsid w:val="00F64207"/>
    <w:rsid w:val="00F64B6F"/>
    <w:rsid w:val="00F64ECD"/>
    <w:rsid w:val="00F660EA"/>
    <w:rsid w:val="00F661C0"/>
    <w:rsid w:val="00F663C6"/>
    <w:rsid w:val="00F6658D"/>
    <w:rsid w:val="00F66E17"/>
    <w:rsid w:val="00F67943"/>
    <w:rsid w:val="00F70090"/>
    <w:rsid w:val="00F703F2"/>
    <w:rsid w:val="00F7043B"/>
    <w:rsid w:val="00F70E08"/>
    <w:rsid w:val="00F71132"/>
    <w:rsid w:val="00F7142A"/>
    <w:rsid w:val="00F71CE3"/>
    <w:rsid w:val="00F72B3E"/>
    <w:rsid w:val="00F72C24"/>
    <w:rsid w:val="00F742F4"/>
    <w:rsid w:val="00F751ED"/>
    <w:rsid w:val="00F7569A"/>
    <w:rsid w:val="00F761EA"/>
    <w:rsid w:val="00F766F8"/>
    <w:rsid w:val="00F76D1C"/>
    <w:rsid w:val="00F7748E"/>
    <w:rsid w:val="00F7775C"/>
    <w:rsid w:val="00F77A74"/>
    <w:rsid w:val="00F77ABB"/>
    <w:rsid w:val="00F804C9"/>
    <w:rsid w:val="00F80A0E"/>
    <w:rsid w:val="00F80ED5"/>
    <w:rsid w:val="00F817DC"/>
    <w:rsid w:val="00F81F85"/>
    <w:rsid w:val="00F845C8"/>
    <w:rsid w:val="00F848F7"/>
    <w:rsid w:val="00F84B7A"/>
    <w:rsid w:val="00F90309"/>
    <w:rsid w:val="00F9169E"/>
    <w:rsid w:val="00F9178C"/>
    <w:rsid w:val="00F927EF"/>
    <w:rsid w:val="00F929C1"/>
    <w:rsid w:val="00F932BE"/>
    <w:rsid w:val="00F94A1D"/>
    <w:rsid w:val="00F95827"/>
    <w:rsid w:val="00F95FDE"/>
    <w:rsid w:val="00F96C7A"/>
    <w:rsid w:val="00F97F6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675B"/>
    <w:rsid w:val="00FA6AB7"/>
    <w:rsid w:val="00FA7D72"/>
    <w:rsid w:val="00FB1020"/>
    <w:rsid w:val="00FB191E"/>
    <w:rsid w:val="00FB381B"/>
    <w:rsid w:val="00FB49E8"/>
    <w:rsid w:val="00FB6F09"/>
    <w:rsid w:val="00FB73C2"/>
    <w:rsid w:val="00FB7DD3"/>
    <w:rsid w:val="00FC01A1"/>
    <w:rsid w:val="00FC2050"/>
    <w:rsid w:val="00FC21CB"/>
    <w:rsid w:val="00FC23A8"/>
    <w:rsid w:val="00FC28B1"/>
    <w:rsid w:val="00FC4938"/>
    <w:rsid w:val="00FC4F7C"/>
    <w:rsid w:val="00FC5807"/>
    <w:rsid w:val="00FC6012"/>
    <w:rsid w:val="00FD01F2"/>
    <w:rsid w:val="00FD0C9C"/>
    <w:rsid w:val="00FD1AF4"/>
    <w:rsid w:val="00FD3842"/>
    <w:rsid w:val="00FD4560"/>
    <w:rsid w:val="00FD493E"/>
    <w:rsid w:val="00FD4AF1"/>
    <w:rsid w:val="00FD4E08"/>
    <w:rsid w:val="00FD4E7D"/>
    <w:rsid w:val="00FD5451"/>
    <w:rsid w:val="00FD5559"/>
    <w:rsid w:val="00FD56AA"/>
    <w:rsid w:val="00FD58D4"/>
    <w:rsid w:val="00FD5EBD"/>
    <w:rsid w:val="00FD6536"/>
    <w:rsid w:val="00FD6664"/>
    <w:rsid w:val="00FD674F"/>
    <w:rsid w:val="00FE0A1F"/>
    <w:rsid w:val="00FE126E"/>
    <w:rsid w:val="00FE1410"/>
    <w:rsid w:val="00FE2445"/>
    <w:rsid w:val="00FE2463"/>
    <w:rsid w:val="00FE3717"/>
    <w:rsid w:val="00FE4E1F"/>
    <w:rsid w:val="00FE4FC1"/>
    <w:rsid w:val="00FE54F3"/>
    <w:rsid w:val="00FE72DC"/>
    <w:rsid w:val="00FE7A9D"/>
    <w:rsid w:val="00FE7F18"/>
    <w:rsid w:val="00FF048A"/>
    <w:rsid w:val="00FF0BF2"/>
    <w:rsid w:val="00FF134A"/>
    <w:rsid w:val="00FF1E02"/>
    <w:rsid w:val="00FF242F"/>
    <w:rsid w:val="00FF2B53"/>
    <w:rsid w:val="00FF2D56"/>
    <w:rsid w:val="00FF3384"/>
    <w:rsid w:val="00FF3ACB"/>
    <w:rsid w:val="00FF410A"/>
    <w:rsid w:val="00FF4FCF"/>
    <w:rsid w:val="00FF683C"/>
    <w:rsid w:val="00FF7B7D"/>
    <w:rsid w:val="012E2EE9"/>
    <w:rsid w:val="0137A7EE"/>
    <w:rsid w:val="01B2F1F4"/>
    <w:rsid w:val="01B5466B"/>
    <w:rsid w:val="01C3CBF9"/>
    <w:rsid w:val="02105F63"/>
    <w:rsid w:val="046224B4"/>
    <w:rsid w:val="0475362E"/>
    <w:rsid w:val="04A25226"/>
    <w:rsid w:val="04A5F9D3"/>
    <w:rsid w:val="07791FB3"/>
    <w:rsid w:val="0A54B79C"/>
    <w:rsid w:val="0A63EBE5"/>
    <w:rsid w:val="0AD01644"/>
    <w:rsid w:val="0BE2B5A5"/>
    <w:rsid w:val="0CC289B1"/>
    <w:rsid w:val="0D8F26D4"/>
    <w:rsid w:val="0DB4B3D7"/>
    <w:rsid w:val="0FAB1755"/>
    <w:rsid w:val="0FC4D9E9"/>
    <w:rsid w:val="0FD1BA63"/>
    <w:rsid w:val="0FDF00F9"/>
    <w:rsid w:val="10811289"/>
    <w:rsid w:val="10C53271"/>
    <w:rsid w:val="10CEB51E"/>
    <w:rsid w:val="11A4EC8D"/>
    <w:rsid w:val="134A0DF2"/>
    <w:rsid w:val="1411E1DF"/>
    <w:rsid w:val="147AE4D0"/>
    <w:rsid w:val="14807542"/>
    <w:rsid w:val="1552DE09"/>
    <w:rsid w:val="15927BF2"/>
    <w:rsid w:val="15ACF085"/>
    <w:rsid w:val="16A1B7A4"/>
    <w:rsid w:val="17AFE587"/>
    <w:rsid w:val="1825ED6F"/>
    <w:rsid w:val="18EFE797"/>
    <w:rsid w:val="1923B55D"/>
    <w:rsid w:val="193A381A"/>
    <w:rsid w:val="19D4C1A3"/>
    <w:rsid w:val="19DBD41E"/>
    <w:rsid w:val="1B9AB8C0"/>
    <w:rsid w:val="1EDA98A5"/>
    <w:rsid w:val="1F7F251B"/>
    <w:rsid w:val="1FFC6772"/>
    <w:rsid w:val="221E3867"/>
    <w:rsid w:val="228AEEFB"/>
    <w:rsid w:val="22DC8172"/>
    <w:rsid w:val="23E0F82C"/>
    <w:rsid w:val="25828D2B"/>
    <w:rsid w:val="25C4D9E8"/>
    <w:rsid w:val="267B3D5F"/>
    <w:rsid w:val="28117A3D"/>
    <w:rsid w:val="2824B160"/>
    <w:rsid w:val="28556C72"/>
    <w:rsid w:val="28FA6AC5"/>
    <w:rsid w:val="292A6A20"/>
    <w:rsid w:val="29584BCB"/>
    <w:rsid w:val="2A6246BB"/>
    <w:rsid w:val="2AE3DE3D"/>
    <w:rsid w:val="2B79CE3E"/>
    <w:rsid w:val="2B895D0A"/>
    <w:rsid w:val="2B97A520"/>
    <w:rsid w:val="2BE5C948"/>
    <w:rsid w:val="2C6469C4"/>
    <w:rsid w:val="2D923A20"/>
    <w:rsid w:val="2DA7A120"/>
    <w:rsid w:val="2ECF6432"/>
    <w:rsid w:val="2F26F749"/>
    <w:rsid w:val="30101F5F"/>
    <w:rsid w:val="305902E2"/>
    <w:rsid w:val="30829956"/>
    <w:rsid w:val="30F8142D"/>
    <w:rsid w:val="314AA90E"/>
    <w:rsid w:val="3255DBB6"/>
    <w:rsid w:val="334ACF2D"/>
    <w:rsid w:val="33963AC8"/>
    <w:rsid w:val="34011D72"/>
    <w:rsid w:val="342EB8A7"/>
    <w:rsid w:val="34DB70D0"/>
    <w:rsid w:val="351BB30A"/>
    <w:rsid w:val="36B3F8FB"/>
    <w:rsid w:val="374FFB77"/>
    <w:rsid w:val="37CF2903"/>
    <w:rsid w:val="383C00CC"/>
    <w:rsid w:val="3840AF13"/>
    <w:rsid w:val="384E7382"/>
    <w:rsid w:val="39CCF2FF"/>
    <w:rsid w:val="3ABC2755"/>
    <w:rsid w:val="3BE50991"/>
    <w:rsid w:val="3BEE198B"/>
    <w:rsid w:val="3C77BF9E"/>
    <w:rsid w:val="3D711BF0"/>
    <w:rsid w:val="3D90D0A7"/>
    <w:rsid w:val="3DA20BE7"/>
    <w:rsid w:val="3E0AFB9E"/>
    <w:rsid w:val="3E866922"/>
    <w:rsid w:val="3FB115AB"/>
    <w:rsid w:val="400C4E68"/>
    <w:rsid w:val="4044DAB0"/>
    <w:rsid w:val="40CB362E"/>
    <w:rsid w:val="40D06324"/>
    <w:rsid w:val="40EAD7DB"/>
    <w:rsid w:val="41AA56BA"/>
    <w:rsid w:val="427DA397"/>
    <w:rsid w:val="42F66613"/>
    <w:rsid w:val="43B3AEEB"/>
    <w:rsid w:val="4407B059"/>
    <w:rsid w:val="45B90FB9"/>
    <w:rsid w:val="46F956D7"/>
    <w:rsid w:val="4828CAA3"/>
    <w:rsid w:val="485618EB"/>
    <w:rsid w:val="4A3AF2D5"/>
    <w:rsid w:val="4A90D631"/>
    <w:rsid w:val="4A9931A7"/>
    <w:rsid w:val="4B9BDFC8"/>
    <w:rsid w:val="4BCA0CE2"/>
    <w:rsid w:val="4EDA635D"/>
    <w:rsid w:val="4EE466D5"/>
    <w:rsid w:val="4F5CAFA0"/>
    <w:rsid w:val="50DD1925"/>
    <w:rsid w:val="51295144"/>
    <w:rsid w:val="513B8D2E"/>
    <w:rsid w:val="516C037A"/>
    <w:rsid w:val="51FD4C11"/>
    <w:rsid w:val="533D772C"/>
    <w:rsid w:val="556F8190"/>
    <w:rsid w:val="56150333"/>
    <w:rsid w:val="56414FD9"/>
    <w:rsid w:val="598ED41D"/>
    <w:rsid w:val="59A6C7F6"/>
    <w:rsid w:val="5A72F431"/>
    <w:rsid w:val="5AB96CFB"/>
    <w:rsid w:val="5AF66882"/>
    <w:rsid w:val="5BD2FF2F"/>
    <w:rsid w:val="5BF8A38A"/>
    <w:rsid w:val="5D5DA5AA"/>
    <w:rsid w:val="5E5AFD98"/>
    <w:rsid w:val="5F26F838"/>
    <w:rsid w:val="5F616C6C"/>
    <w:rsid w:val="5F77CDA8"/>
    <w:rsid w:val="604C5F99"/>
    <w:rsid w:val="609AAE7C"/>
    <w:rsid w:val="625A11EE"/>
    <w:rsid w:val="62BE6DC3"/>
    <w:rsid w:val="62FB019D"/>
    <w:rsid w:val="630E5E11"/>
    <w:rsid w:val="64090734"/>
    <w:rsid w:val="657F4755"/>
    <w:rsid w:val="65C3C0AF"/>
    <w:rsid w:val="6663CF6F"/>
    <w:rsid w:val="669A64AD"/>
    <w:rsid w:val="66AC08DB"/>
    <w:rsid w:val="66AC349E"/>
    <w:rsid w:val="683ED516"/>
    <w:rsid w:val="68BE4FB1"/>
    <w:rsid w:val="6931475F"/>
    <w:rsid w:val="69AA2D1D"/>
    <w:rsid w:val="6B6D066F"/>
    <w:rsid w:val="6BE6C38C"/>
    <w:rsid w:val="6C24CF85"/>
    <w:rsid w:val="6C7C8FEC"/>
    <w:rsid w:val="6CB5B70D"/>
    <w:rsid w:val="6D38A484"/>
    <w:rsid w:val="6D3A8608"/>
    <w:rsid w:val="6D5CE1EF"/>
    <w:rsid w:val="6DFE2FF8"/>
    <w:rsid w:val="6E3FB1E9"/>
    <w:rsid w:val="6E42B2C5"/>
    <w:rsid w:val="6E8234C9"/>
    <w:rsid w:val="6F6A533F"/>
    <w:rsid w:val="6F93307F"/>
    <w:rsid w:val="6FD233FD"/>
    <w:rsid w:val="704A2B89"/>
    <w:rsid w:val="70BA44E9"/>
    <w:rsid w:val="7136B6F3"/>
    <w:rsid w:val="7236461C"/>
    <w:rsid w:val="7337C629"/>
    <w:rsid w:val="74658F30"/>
    <w:rsid w:val="749B867D"/>
    <w:rsid w:val="74C57CA3"/>
    <w:rsid w:val="7688B612"/>
    <w:rsid w:val="78484C03"/>
    <w:rsid w:val="785AC104"/>
    <w:rsid w:val="78D4B3CC"/>
    <w:rsid w:val="7A49BF95"/>
    <w:rsid w:val="7A55C422"/>
    <w:rsid w:val="7B72F731"/>
    <w:rsid w:val="7F36671A"/>
    <w:rsid w:val="7F5DFAE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5BD2FF2F"/>
    <w:rPr>
      <w:sz w:val="24"/>
      <w:szCs w:val="24"/>
    </w:rPr>
  </w:style>
  <w:style w:type="paragraph" w:styleId="Naslov1">
    <w:name w:val="heading 1"/>
    <w:basedOn w:val="Navaden"/>
    <w:next w:val="Navaden"/>
    <w:link w:val="Naslov1Znak"/>
    <w:uiPriority w:val="1"/>
    <w:qFormat/>
    <w:rsid w:val="5BD2FF2F"/>
    <w:pPr>
      <w:keepNext/>
      <w:keepLines/>
      <w:numPr>
        <w:numId w:val="25"/>
      </w:numPr>
      <w:tabs>
        <w:tab w:val="left" w:pos="426"/>
      </w:tabs>
      <w:spacing w:before="240" w:after="360" w:line="260" w:lineRule="atLeast"/>
      <w:jc w:val="both"/>
      <w:outlineLvl w:val="0"/>
    </w:pPr>
    <w:rPr>
      <w:rFonts w:ascii="Arial" w:hAnsi="Arial" w:cs="Arial"/>
      <w:b/>
      <w:bCs/>
      <w:caps/>
      <w:sz w:val="20"/>
      <w:szCs w:val="20"/>
      <w:lang w:eastAsia="en-US"/>
    </w:rPr>
  </w:style>
  <w:style w:type="paragraph" w:styleId="Naslov20">
    <w:name w:val="heading 2"/>
    <w:basedOn w:val="Navaden"/>
    <w:next w:val="Navaden"/>
    <w:link w:val="Naslov2Znak"/>
    <w:uiPriority w:val="1"/>
    <w:qFormat/>
    <w:rsid w:val="5BD2FF2F"/>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uiPriority w:val="1"/>
    <w:qFormat/>
    <w:rsid w:val="5BD2FF2F"/>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1"/>
    <w:qFormat/>
    <w:rsid w:val="5BD2FF2F"/>
    <w:pPr>
      <w:keepNext/>
      <w:ind w:left="4248"/>
      <w:jc w:val="center"/>
      <w:outlineLvl w:val="3"/>
    </w:pPr>
    <w:rPr>
      <w:rFonts w:ascii="Arial" w:hAnsi="Arial"/>
      <w:i/>
      <w:iCs/>
      <w:sz w:val="22"/>
      <w:szCs w:val="22"/>
    </w:rPr>
  </w:style>
  <w:style w:type="paragraph" w:styleId="Naslov5">
    <w:name w:val="heading 5"/>
    <w:basedOn w:val="Navaden"/>
    <w:next w:val="Navaden"/>
    <w:link w:val="Naslov5Znak"/>
    <w:uiPriority w:val="1"/>
    <w:qFormat/>
    <w:rsid w:val="5BD2FF2F"/>
    <w:pPr>
      <w:spacing w:before="240" w:after="60"/>
      <w:jc w:val="both"/>
      <w:outlineLvl w:val="4"/>
    </w:pPr>
    <w:rPr>
      <w:b/>
      <w:bCs/>
      <w:i/>
      <w:iCs/>
      <w:sz w:val="26"/>
      <w:szCs w:val="26"/>
    </w:rPr>
  </w:style>
  <w:style w:type="paragraph" w:styleId="Naslov6">
    <w:name w:val="heading 6"/>
    <w:basedOn w:val="Navaden"/>
    <w:next w:val="Navaden"/>
    <w:link w:val="Naslov6Znak"/>
    <w:uiPriority w:val="1"/>
    <w:qFormat/>
    <w:rsid w:val="5BD2FF2F"/>
    <w:pPr>
      <w:spacing w:before="240" w:after="60"/>
      <w:jc w:val="both"/>
      <w:outlineLvl w:val="5"/>
    </w:pPr>
    <w:rPr>
      <w:b/>
      <w:bCs/>
      <w:sz w:val="22"/>
      <w:szCs w:val="22"/>
    </w:rPr>
  </w:style>
  <w:style w:type="paragraph" w:styleId="Naslov7">
    <w:name w:val="heading 7"/>
    <w:basedOn w:val="Navaden"/>
    <w:next w:val="Navaden"/>
    <w:link w:val="Naslov7Znak"/>
    <w:uiPriority w:val="1"/>
    <w:qFormat/>
    <w:rsid w:val="5BD2FF2F"/>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1"/>
    <w:qFormat/>
    <w:rsid w:val="5BD2FF2F"/>
    <w:pPr>
      <w:spacing w:before="240" w:after="60"/>
      <w:ind w:left="1003" w:hanging="283"/>
      <w:outlineLvl w:val="7"/>
    </w:pPr>
    <w:rPr>
      <w:rFonts w:ascii="Arial" w:hAnsi="Arial"/>
      <w:i/>
      <w:iCs/>
      <w:sz w:val="20"/>
      <w:szCs w:val="20"/>
    </w:rPr>
  </w:style>
  <w:style w:type="paragraph" w:styleId="Naslov9">
    <w:name w:val="heading 9"/>
    <w:basedOn w:val="Navaden"/>
    <w:next w:val="Navaden"/>
    <w:link w:val="Naslov9Znak"/>
    <w:uiPriority w:val="1"/>
    <w:qFormat/>
    <w:rsid w:val="5BD2FF2F"/>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1"/>
    <w:rsid w:val="5BD2FF2F"/>
    <w:pPr>
      <w:tabs>
        <w:tab w:val="center" w:pos="4536"/>
        <w:tab w:val="right" w:pos="9072"/>
      </w:tabs>
    </w:pPr>
  </w:style>
  <w:style w:type="character" w:customStyle="1" w:styleId="GlavaZnak">
    <w:name w:val="Glava Znak"/>
    <w:link w:val="Glava"/>
    <w:rsid w:val="00B5627D"/>
    <w:rPr>
      <w:sz w:val="24"/>
      <w:szCs w:val="24"/>
    </w:rPr>
  </w:style>
  <w:style w:type="character" w:styleId="Hiperpovezava">
    <w:name w:val="Hyperlink"/>
    <w:rsid w:val="00B5627D"/>
    <w:rPr>
      <w:color w:val="0000FF"/>
      <w:u w:val="single"/>
    </w:rPr>
  </w:style>
  <w:style w:type="paragraph" w:styleId="Besedilooblaka">
    <w:name w:val="Balloon Text"/>
    <w:basedOn w:val="Navaden"/>
    <w:link w:val="BesedilooblakaZnak"/>
    <w:uiPriority w:val="1"/>
    <w:rsid w:val="5BD2FF2F"/>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5BD2FF2F"/>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Heading 2_sj,Lijstalinea,Bullet List Paragraph,Numbered paragraph 1,Lettre d'introduction,1st level - Bullet List Paragraph,Numbered Para 1,Dot pt,No Spacing1,List Paragraph Char Char Char,Indicator Text,Paragrafo elenco,Odstavek -"/>
    <w:basedOn w:val="Navaden"/>
    <w:link w:val="OdstavekseznamaZnak"/>
    <w:uiPriority w:val="34"/>
    <w:qFormat/>
    <w:rsid w:val="5BD2FF2F"/>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1"/>
    <w:rsid w:val="00641E85"/>
    <w:rPr>
      <w:rFonts w:ascii="Arial" w:hAnsi="Arial" w:cs="Arial"/>
      <w:b/>
      <w:bCs/>
      <w:caps/>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uiPriority w:val="1"/>
    <w:rsid w:val="5BD2FF2F"/>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uiPriority w:val="1"/>
    <w:qFormat/>
    <w:rsid w:val="5BD2FF2F"/>
    <w:pPr>
      <w:tabs>
        <w:tab w:val="left" w:pos="1701"/>
      </w:tabs>
      <w:spacing w:line="260" w:lineRule="atLeast"/>
    </w:pPr>
    <w:rPr>
      <w:rFonts w:ascii="Arial" w:hAnsi="Arial"/>
      <w:sz w:val="20"/>
      <w:szCs w:val="20"/>
    </w:rPr>
  </w:style>
  <w:style w:type="paragraph" w:customStyle="1" w:styleId="ZADEVA">
    <w:name w:val="ZADEVA"/>
    <w:basedOn w:val="Navaden"/>
    <w:uiPriority w:val="1"/>
    <w:qFormat/>
    <w:rsid w:val="5BD2FF2F"/>
    <w:pPr>
      <w:tabs>
        <w:tab w:val="left" w:pos="1701"/>
      </w:tabs>
      <w:spacing w:line="260" w:lineRule="atLeast"/>
      <w:ind w:left="1701" w:hanging="1701"/>
    </w:pPr>
    <w:rPr>
      <w:rFonts w:ascii="Arial" w:hAnsi="Arial"/>
      <w:b/>
      <w:bCs/>
      <w:sz w:val="20"/>
      <w:szCs w:val="20"/>
      <w:lang w:val="it-IT" w:eastAsia="en-US"/>
    </w:rPr>
  </w:style>
  <w:style w:type="paragraph" w:customStyle="1" w:styleId="podpisi">
    <w:name w:val="podpisi"/>
    <w:basedOn w:val="Navaden"/>
    <w:qFormat/>
    <w:rsid w:val="5BD2FF2F"/>
    <w:pPr>
      <w:tabs>
        <w:tab w:val="left" w:pos="3402"/>
      </w:tabs>
      <w:spacing w:line="260" w:lineRule="atLeast"/>
    </w:pPr>
    <w:rPr>
      <w:rFonts w:ascii="Arial" w:hAnsi="Arial"/>
      <w:sz w:val="20"/>
      <w:szCs w:val="20"/>
      <w:lang w:val="it-IT" w:eastAsia="en-US"/>
    </w:rPr>
  </w:style>
  <w:style w:type="paragraph" w:styleId="Konnaopomba-besedilo">
    <w:name w:val="endnote text"/>
    <w:basedOn w:val="Navaden"/>
    <w:link w:val="Konnaopomba-besediloZnak"/>
    <w:uiPriority w:val="1"/>
    <w:rsid w:val="5BD2FF2F"/>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uiPriority w:val="1"/>
    <w:rsid w:val="5BD2FF2F"/>
    <w:pPr>
      <w:spacing w:after="120" w:line="480" w:lineRule="auto"/>
      <w:ind w:left="283"/>
      <w:jc w:val="both"/>
    </w:pPr>
    <w:rPr>
      <w:sz w:val="22"/>
      <w:szCs w:val="22"/>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uiPriority w:val="1"/>
    <w:rsid w:val="5BD2FF2F"/>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1"/>
    <w:rsid w:val="5BD2FF2F"/>
    <w:pPr>
      <w:spacing w:after="120"/>
      <w:jc w:val="both"/>
    </w:pPr>
    <w:rPr>
      <w:sz w:val="22"/>
      <w:szCs w:val="22"/>
    </w:rPr>
  </w:style>
  <w:style w:type="character" w:customStyle="1" w:styleId="TelobesedilaZnak">
    <w:name w:val="Telo besedila Znak"/>
    <w:link w:val="Telobesedila"/>
    <w:uiPriority w:val="1"/>
    <w:rsid w:val="0075039D"/>
    <w:rPr>
      <w:sz w:val="22"/>
    </w:rPr>
  </w:style>
  <w:style w:type="paragraph" w:styleId="Telobesedila2">
    <w:name w:val="Body Text 2"/>
    <w:basedOn w:val="Navaden"/>
    <w:link w:val="Telobesedila2Znak"/>
    <w:uiPriority w:val="1"/>
    <w:rsid w:val="5BD2FF2F"/>
    <w:pPr>
      <w:spacing w:after="120" w:line="480" w:lineRule="auto"/>
      <w:jc w:val="both"/>
    </w:pPr>
    <w:rPr>
      <w:sz w:val="22"/>
      <w:szCs w:val="22"/>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uiPriority w:val="1"/>
    <w:rsid w:val="5BD2FF2F"/>
    <w:rPr>
      <w:sz w:val="20"/>
      <w:szCs w:val="20"/>
    </w:rPr>
  </w:style>
  <w:style w:type="paragraph" w:customStyle="1" w:styleId="Sloglen1">
    <w:name w:val="Slogčlen1"/>
    <w:basedOn w:val="Navaden"/>
    <w:uiPriority w:val="1"/>
    <w:rsid w:val="5BD2FF2F"/>
    <w:pPr>
      <w:keepNext/>
      <w:spacing w:before="240" w:after="240"/>
      <w:jc w:val="center"/>
    </w:pPr>
    <w:rPr>
      <w:color w:val="000000" w:themeColor="text1"/>
    </w:rPr>
  </w:style>
  <w:style w:type="paragraph" w:customStyle="1" w:styleId="Slognavaden1">
    <w:name w:val="Slognavaden1"/>
    <w:basedOn w:val="Navaden"/>
    <w:uiPriority w:val="1"/>
    <w:rsid w:val="5BD2FF2F"/>
    <w:pPr>
      <w:keepNext/>
      <w:spacing w:before="480"/>
      <w:jc w:val="both"/>
    </w:pPr>
    <w:rPr>
      <w:b/>
      <w:bCs/>
      <w:color w:val="000000" w:themeColor="text1"/>
    </w:rPr>
  </w:style>
  <w:style w:type="paragraph" w:customStyle="1" w:styleId="navadenbrezodstavka">
    <w:name w:val="navaden brez odstavka"/>
    <w:basedOn w:val="Navaden"/>
    <w:uiPriority w:val="1"/>
    <w:rsid w:val="5BD2FF2F"/>
    <w:pPr>
      <w:widowControl w:val="0"/>
      <w:jc w:val="both"/>
    </w:pPr>
    <w:rPr>
      <w:sz w:val="22"/>
      <w:szCs w:val="22"/>
    </w:rPr>
  </w:style>
  <w:style w:type="paragraph" w:styleId="Telobesedila-zamik">
    <w:name w:val="Body Text Indent"/>
    <w:basedOn w:val="Navaden"/>
    <w:link w:val="Telobesedila-zamikZnak"/>
    <w:uiPriority w:val="1"/>
    <w:rsid w:val="5BD2FF2F"/>
    <w:pPr>
      <w:ind w:left="708"/>
      <w:jc w:val="both"/>
    </w:pPr>
    <w:rPr>
      <w:i/>
      <w:iCs/>
      <w:sz w:val="22"/>
      <w:szCs w:val="22"/>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uiPriority w:val="1"/>
    <w:rsid w:val="5BD2FF2F"/>
    <w:pPr>
      <w:jc w:val="both"/>
    </w:pPr>
    <w:rPr>
      <w:b/>
      <w:bCs/>
      <w:sz w:val="22"/>
      <w:szCs w:val="22"/>
      <w:lang w:eastAsia="en-US"/>
    </w:rPr>
  </w:style>
  <w:style w:type="paragraph" w:styleId="Seznam">
    <w:name w:val="List"/>
    <w:basedOn w:val="Navaden"/>
    <w:uiPriority w:val="1"/>
    <w:rsid w:val="5BD2FF2F"/>
    <w:pPr>
      <w:ind w:left="283" w:hanging="283"/>
      <w:jc w:val="both"/>
    </w:pPr>
    <w:rPr>
      <w:sz w:val="22"/>
      <w:szCs w:val="22"/>
      <w:lang w:val="en-US"/>
    </w:rPr>
  </w:style>
  <w:style w:type="paragraph" w:styleId="Navadensplet">
    <w:name w:val="Normal (Web)"/>
    <w:basedOn w:val="Navaden"/>
    <w:uiPriority w:val="99"/>
    <w:rsid w:val="5BD2FF2F"/>
    <w:pPr>
      <w:spacing w:after="75"/>
    </w:pPr>
    <w:rPr>
      <w:rFonts w:ascii="Verdana" w:hAnsi="Verdana"/>
      <w:sz w:val="17"/>
      <w:szCs w:val="17"/>
    </w:rPr>
  </w:style>
  <w:style w:type="paragraph" w:customStyle="1" w:styleId="head3title1">
    <w:name w:val="head3_title1"/>
    <w:basedOn w:val="Navaden"/>
    <w:uiPriority w:val="1"/>
    <w:rsid w:val="5BD2FF2F"/>
    <w:pPr>
      <w:spacing w:after="75"/>
    </w:pPr>
    <w:rPr>
      <w:rFonts w:ascii="Verdana" w:hAnsi="Verdana"/>
      <w:b/>
      <w:bCs/>
      <w:color w:val="496DAD"/>
      <w:sz w:val="17"/>
      <w:szCs w:val="17"/>
    </w:rPr>
  </w:style>
  <w:style w:type="paragraph" w:customStyle="1" w:styleId="BodyText21">
    <w:name w:val="Body Text 21"/>
    <w:basedOn w:val="Navaden"/>
    <w:uiPriority w:val="1"/>
    <w:rsid w:val="5BD2FF2F"/>
    <w:pPr>
      <w:jc w:val="both"/>
    </w:pPr>
    <w:rPr>
      <w:b/>
      <w:bCs/>
      <w:sz w:val="22"/>
      <w:szCs w:val="22"/>
      <w:lang w:eastAsia="en-US"/>
    </w:rPr>
  </w:style>
  <w:style w:type="paragraph" w:customStyle="1" w:styleId="Bullet">
    <w:name w:val="Bullet"/>
    <w:basedOn w:val="Navaden"/>
    <w:uiPriority w:val="1"/>
    <w:rsid w:val="5BD2FF2F"/>
    <w:pPr>
      <w:tabs>
        <w:tab w:val="num" w:pos="426"/>
      </w:tabs>
      <w:spacing w:after="120"/>
      <w:ind w:left="426" w:hanging="360"/>
      <w:jc w:val="both"/>
    </w:pPr>
    <w:rPr>
      <w:rFonts w:ascii="Verdana" w:hAnsi="Verdana"/>
      <w:color w:val="000000" w:themeColor="text1"/>
      <w:sz w:val="20"/>
      <w:szCs w:val="20"/>
    </w:rPr>
  </w:style>
  <w:style w:type="paragraph" w:customStyle="1" w:styleId="PrivzetapisavaodstavkaOdstavekZnakZnakZnakZnakZnakZnakZnak">
    <w:name w:val="Privzeta pisava odstavka Odstavek Znak Znak Znak Znak Znak Znak Znak"/>
    <w:basedOn w:val="Navaden"/>
    <w:uiPriority w:val="1"/>
    <w:rsid w:val="5BD2FF2F"/>
    <w:rPr>
      <w:rFonts w:ascii="Garamond" w:hAnsi="Garamond"/>
      <w:sz w:val="22"/>
      <w:szCs w:val="22"/>
    </w:rPr>
  </w:style>
  <w:style w:type="paragraph" w:customStyle="1" w:styleId="Alinea">
    <w:name w:val="Alinea"/>
    <w:basedOn w:val="Navaden"/>
    <w:link w:val="AlineaZnakZnak"/>
    <w:uiPriority w:val="1"/>
    <w:rsid w:val="5BD2FF2F"/>
    <w:pPr>
      <w:numPr>
        <w:numId w:val="1"/>
      </w:numPr>
      <w:spacing w:after="60"/>
      <w:ind w:left="714" w:hanging="357"/>
      <w:jc w:val="both"/>
    </w:pPr>
    <w:rPr>
      <w:rFonts w:ascii="InterstateCE-Light" w:hAnsi="InterstateCE-Light"/>
      <w:sz w:val="20"/>
      <w:szCs w:val="20"/>
    </w:rPr>
  </w:style>
  <w:style w:type="paragraph" w:customStyle="1" w:styleId="p">
    <w:name w:val="p"/>
    <w:basedOn w:val="Navaden"/>
    <w:uiPriority w:val="1"/>
    <w:rsid w:val="5BD2FF2F"/>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uiPriority w:val="99"/>
    <w:rsid w:val="5BD2FF2F"/>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5BD2FF2F"/>
    <w:pPr>
      <w:ind w:left="720"/>
    </w:pPr>
  </w:style>
  <w:style w:type="character" w:customStyle="1" w:styleId="AlineaZnakZnak">
    <w:name w:val="Alinea Znak Znak"/>
    <w:link w:val="Alinea"/>
    <w:uiPriority w:val="1"/>
    <w:locked/>
    <w:rsid w:val="0075039D"/>
    <w:rPr>
      <w:rFonts w:ascii="InterstateCE-Light" w:hAnsi="InterstateCE-Light"/>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lang w:eastAsia="en-US"/>
    </w:rPr>
  </w:style>
  <w:style w:type="paragraph" w:customStyle="1" w:styleId="Style3">
    <w:name w:val="Style3"/>
    <w:basedOn w:val="Navaden"/>
    <w:uiPriority w:val="1"/>
    <w:rsid w:val="5BD2FF2F"/>
    <w:pPr>
      <w:widowControl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uiPriority w:val="1"/>
    <w:rsid w:val="5BD2FF2F"/>
    <w:pPr>
      <w:widowControl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odstavek1">
    <w:name w:val="odstavek1"/>
    <w:basedOn w:val="Navaden"/>
    <w:uiPriority w:val="1"/>
    <w:rsid w:val="5BD2FF2F"/>
    <w:pPr>
      <w:spacing w:before="240"/>
      <w:ind w:firstLine="1021"/>
      <w:jc w:val="both"/>
    </w:pPr>
    <w:rPr>
      <w:rFonts w:ascii="Arial" w:hAnsi="Arial" w:cs="Arial"/>
      <w:sz w:val="22"/>
      <w:szCs w:val="22"/>
    </w:rPr>
  </w:style>
  <w:style w:type="paragraph" w:customStyle="1" w:styleId="rkovnatokazaodstavkom1">
    <w:name w:val="rkovnatokazaodstavkom1"/>
    <w:basedOn w:val="Navaden"/>
    <w:uiPriority w:val="1"/>
    <w:rsid w:val="5BD2FF2F"/>
    <w:pPr>
      <w:ind w:left="425" w:hanging="425"/>
      <w:jc w:val="both"/>
    </w:pPr>
    <w:rPr>
      <w:rFonts w:ascii="Arial" w:hAnsi="Arial" w:cs="Arial"/>
      <w:sz w:val="22"/>
      <w:szCs w:val="22"/>
    </w:rPr>
  </w:style>
  <w:style w:type="paragraph" w:customStyle="1" w:styleId="alineazaodstavkom1">
    <w:name w:val="alineazaodstavkom1"/>
    <w:basedOn w:val="Navaden"/>
    <w:uiPriority w:val="1"/>
    <w:rsid w:val="5BD2FF2F"/>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2_sj Znak,Lijstalinea Znak,Bullet List Paragraph Znak,Numbered paragraph 1 Znak,Lettre d'introduction Znak,1st level - Bullet List Paragraph Znak,Numbered Para 1 Znak,Dot pt Znak,No Spacing1 Znak,Indicator Text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uiPriority w:val="1"/>
    <w:qFormat/>
    <w:rsid w:val="5BD2FF2F"/>
    <w:pPr>
      <w:spacing w:after="200" w:line="264" w:lineRule="auto"/>
      <w:contextualSpacing/>
      <w:jc w:val="both"/>
    </w:pPr>
    <w:rPr>
      <w:rFonts w:ascii="Calibri Light" w:hAnsi="Calibri Light"/>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5BD2FF2F"/>
    <w:pPr>
      <w:spacing w:after="160" w:line="264" w:lineRule="auto"/>
      <w:jc w:val="both"/>
    </w:pPr>
    <w:rPr>
      <w:rFonts w:ascii="Calibri" w:hAnsi="Calibri"/>
      <w:color w:val="5A5A5A"/>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sz w:val="36"/>
      <w:lang w:val="sv-SE"/>
    </w:rPr>
  </w:style>
  <w:style w:type="character" w:customStyle="1" w:styleId="Heading1-nonumberingChar">
    <w:name w:val="Heading 1 - no numbering Char"/>
    <w:link w:val="Heading1-nonumbering"/>
    <w:rsid w:val="00F9178C"/>
    <w:rPr>
      <w:rFonts w:ascii="Calibri Light" w:hAnsi="Calibri Light" w:cs="Arial"/>
      <w:bCs/>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1"/>
    <w:unhideWhenUsed/>
    <w:qFormat/>
    <w:rsid w:val="5BD2FF2F"/>
    <w:pPr>
      <w:spacing w:after="200"/>
      <w:jc w:val="both"/>
    </w:pPr>
    <w:rPr>
      <w:rFonts w:ascii="Calibri" w:eastAsia="Calibri" w:hAnsi="Calibri"/>
      <w:i/>
      <w:iCs/>
      <w:color w:val="44546A" w:themeColor="text2"/>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color w:val="2E74B5"/>
      <w:szCs w:val="28"/>
      <w:lang w:val="en-US"/>
    </w:rPr>
  </w:style>
  <w:style w:type="paragraph" w:customStyle="1" w:styleId="Tabletext">
    <w:name w:val="Table text"/>
    <w:basedOn w:val="Navaden"/>
    <w:uiPriority w:val="1"/>
    <w:qFormat/>
    <w:rsid w:val="5BD2FF2F"/>
    <w:pPr>
      <w:spacing w:before="40" w:after="40"/>
      <w:jc w:val="both"/>
    </w:pPr>
    <w:rPr>
      <w:rFonts w:ascii="Calibri" w:eastAsia="Calibri" w:hAnsi="Calibri"/>
      <w:sz w:val="20"/>
      <w:szCs w:val="20"/>
      <w:lang w:val="sv-SE"/>
    </w:rPr>
  </w:style>
  <w:style w:type="paragraph" w:styleId="Kazalovsebine1">
    <w:name w:val="toc 1"/>
    <w:basedOn w:val="Navaden"/>
    <w:next w:val="Navaden"/>
    <w:uiPriority w:val="1"/>
    <w:unhideWhenUsed/>
    <w:rsid w:val="5BD2FF2F"/>
    <w:pPr>
      <w:tabs>
        <w:tab w:val="left" w:pos="567"/>
        <w:tab w:val="right" w:leader="dot" w:pos="9010"/>
      </w:tabs>
      <w:spacing w:before="120" w:line="264" w:lineRule="auto"/>
    </w:pPr>
    <w:rPr>
      <w:rFonts w:ascii="Calibri" w:eastAsia="Calibri" w:hAnsi="Calibri"/>
      <w:b/>
      <w:bCs/>
      <w:lang w:val="sv-SE" w:eastAsia="en-US"/>
    </w:rPr>
  </w:style>
  <w:style w:type="paragraph" w:styleId="Kazalovsebine2">
    <w:name w:val="toc 2"/>
    <w:basedOn w:val="Navaden"/>
    <w:next w:val="Navaden"/>
    <w:uiPriority w:val="1"/>
    <w:unhideWhenUsed/>
    <w:rsid w:val="5BD2FF2F"/>
    <w:pPr>
      <w:tabs>
        <w:tab w:val="left" w:pos="567"/>
        <w:tab w:val="right" w:leader="dot" w:pos="9010"/>
      </w:tabs>
      <w:spacing w:line="264" w:lineRule="auto"/>
    </w:pPr>
    <w:rPr>
      <w:rFonts w:ascii="Calibri" w:eastAsia="Calibri" w:hAnsi="Calibri"/>
      <w:b/>
      <w:bCs/>
      <w:sz w:val="22"/>
      <w:szCs w:val="22"/>
      <w:lang w:val="sv-SE" w:eastAsia="en-US"/>
    </w:rPr>
  </w:style>
  <w:style w:type="paragraph" w:styleId="Kazalovsebine3">
    <w:name w:val="toc 3"/>
    <w:basedOn w:val="Navaden"/>
    <w:next w:val="Navaden"/>
    <w:uiPriority w:val="1"/>
    <w:unhideWhenUsed/>
    <w:rsid w:val="5BD2FF2F"/>
    <w:pPr>
      <w:tabs>
        <w:tab w:val="left" w:pos="567"/>
        <w:tab w:val="right" w:leader="dot" w:pos="9010"/>
      </w:tabs>
      <w:spacing w:line="264" w:lineRule="auto"/>
    </w:pPr>
    <w:rPr>
      <w:rFonts w:ascii="Calibri" w:eastAsia="Calibri" w:hAnsi="Calibri"/>
      <w:sz w:val="22"/>
      <w:szCs w:val="22"/>
      <w:lang w:val="sv-SE" w:eastAsia="en-US"/>
    </w:rPr>
  </w:style>
  <w:style w:type="paragraph" w:styleId="Kazalovsebine4">
    <w:name w:val="toc 4"/>
    <w:basedOn w:val="Navaden"/>
    <w:next w:val="Navaden"/>
    <w:uiPriority w:val="39"/>
    <w:unhideWhenUsed/>
    <w:rsid w:val="5BD2FF2F"/>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uiPriority w:val="39"/>
    <w:unhideWhenUsed/>
    <w:rsid w:val="5BD2FF2F"/>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uiPriority w:val="39"/>
    <w:unhideWhenUsed/>
    <w:rsid w:val="5BD2FF2F"/>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uiPriority w:val="39"/>
    <w:unhideWhenUsed/>
    <w:rsid w:val="5BD2FF2F"/>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uiPriority w:val="39"/>
    <w:unhideWhenUsed/>
    <w:rsid w:val="5BD2FF2F"/>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uiPriority w:val="39"/>
    <w:unhideWhenUsed/>
    <w:rsid w:val="5BD2FF2F"/>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5BD2FF2F"/>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uiPriority w:val="1"/>
    <w:qFormat/>
    <w:rsid w:val="5BD2FF2F"/>
    <w:pPr>
      <w:pBdr>
        <w:top w:val="single" w:sz="12" w:space="1" w:color="000000"/>
        <w:left w:val="single" w:sz="12" w:space="4" w:color="000000"/>
        <w:bottom w:val="single" w:sz="12" w:space="1" w:color="000000"/>
        <w:right w:val="single" w:sz="12" w:space="4" w:color="000000"/>
      </w:pBdr>
      <w:shd w:val="clear" w:color="auto" w:fill="FBE4D5" w:themeFill="accent2" w:themeFillTint="33"/>
      <w:spacing w:after="200" w:line="264" w:lineRule="auto"/>
      <w:jc w:val="both"/>
    </w:pPr>
    <w:rPr>
      <w:rFonts w:ascii="Calibri" w:eastAsia="Calibri" w:hAnsi="Calibri"/>
      <w:color w:val="C00000"/>
      <w:lang w:val="sv-SE" w:eastAsia="en-US"/>
    </w:rPr>
  </w:style>
  <w:style w:type="paragraph" w:styleId="Sprotnaopomba-besedilo">
    <w:name w:val="footnote text"/>
    <w:basedOn w:val="Navaden"/>
    <w:link w:val="Sprotnaopomba-besediloZnak"/>
    <w:uiPriority w:val="99"/>
    <w:unhideWhenUsed/>
    <w:qFormat/>
    <w:rsid w:val="5BD2FF2F"/>
    <w:pPr>
      <w:jc w:val="both"/>
    </w:pPr>
    <w:rPr>
      <w:rFonts w:ascii="Calibri" w:eastAsia="Calibri" w:hAnsi="Calibri"/>
      <w:sz w:val="21"/>
      <w:szCs w:val="21"/>
      <w:lang w:eastAsia="en-US"/>
    </w:rPr>
  </w:style>
  <w:style w:type="character" w:customStyle="1" w:styleId="Sprotnaopomba-besediloZnak">
    <w:name w:val="Sprotna opomba - besedilo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5BD2FF2F"/>
    <w:rPr>
      <w:rFonts w:ascii="Calibri" w:eastAsia="Calibri" w:hAnsi="Calibri"/>
      <w:sz w:val="22"/>
      <w:szCs w:val="22"/>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uiPriority w:val="1"/>
    <w:qFormat/>
    <w:rsid w:val="5BD2FF2F"/>
    <w:pPr>
      <w:tabs>
        <w:tab w:val="left" w:pos="567"/>
        <w:tab w:val="left" w:pos="964"/>
      </w:tabs>
      <w:spacing w:before="120" w:line="300" w:lineRule="exact"/>
      <w:jc w:val="both"/>
    </w:pPr>
    <w:rPr>
      <w:rFonts w:ascii="Arial" w:eastAsia="Calibri" w:hAnsi="Arial"/>
      <w:sz w:val="20"/>
      <w:szCs w:val="20"/>
      <w:lang w:eastAsia="en-US"/>
    </w:rPr>
  </w:style>
  <w:style w:type="paragraph" w:customStyle="1" w:styleId="SPK1PODNASLOV">
    <w:name w:val="SPK_1.PODNASLOV"/>
    <w:basedOn w:val="Navaden"/>
    <w:next w:val="Navaden"/>
    <w:uiPriority w:val="1"/>
    <w:qFormat/>
    <w:rsid w:val="5BD2FF2F"/>
    <w:pPr>
      <w:numPr>
        <w:numId w:val="4"/>
      </w:numPr>
      <w:tabs>
        <w:tab w:val="left" w:pos="567"/>
        <w:tab w:val="left" w:pos="964"/>
      </w:tabs>
      <w:spacing w:before="480" w:after="120" w:line="280" w:lineRule="exact"/>
    </w:pPr>
    <w:rPr>
      <w:rFonts w:ascii="Arial" w:eastAsia="Calibri" w:hAnsi="Arial"/>
      <w:b/>
      <w:bCs/>
      <w:caps/>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uiPriority w:val="1"/>
    <w:rsid w:val="5BD2FF2F"/>
    <w:pPr>
      <w:jc w:val="both"/>
    </w:pPr>
    <w:rPr>
      <w:b/>
      <w:bCs/>
      <w:sz w:val="22"/>
      <w:szCs w:val="22"/>
      <w:lang w:eastAsia="en-US"/>
    </w:rPr>
  </w:style>
  <w:style w:type="paragraph" w:customStyle="1" w:styleId="BodyText31">
    <w:name w:val="Body Text 3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5BD2FF2F"/>
    <w:pPr>
      <w:numPr>
        <w:ilvl w:val="1"/>
        <w:numId w:val="8"/>
      </w:numPr>
      <w:tabs>
        <w:tab w:val="clear" w:pos="624"/>
        <w:tab w:val="num" w:pos="390"/>
      </w:tabs>
      <w:spacing w:after="200" w:line="276" w:lineRule="auto"/>
      <w:ind w:left="0" w:firstLine="0"/>
    </w:pPr>
    <w:rPr>
      <w:rFonts w:ascii="Calibri Light" w:hAnsi="Calibri Light"/>
      <w:color w:val="2F5496" w:themeColor="accent5" w:themeShade="BF"/>
      <w:sz w:val="26"/>
      <w:szCs w:val="26"/>
      <w:lang w:eastAsia="en-US"/>
    </w:rPr>
  </w:style>
  <w:style w:type="paragraph" w:customStyle="1" w:styleId="Heading31">
    <w:name w:val="Heading 31"/>
    <w:basedOn w:val="Navaden"/>
    <w:uiPriority w:val="1"/>
    <w:rsid w:val="5BD2FF2F"/>
    <w:pPr>
      <w:tabs>
        <w:tab w:val="num" w:pos="720"/>
      </w:tabs>
      <w:spacing w:after="200" w:line="276" w:lineRule="auto"/>
    </w:pPr>
    <w:rPr>
      <w:rFonts w:ascii="Calibri" w:eastAsia="Calibri" w:hAnsi="Calibri"/>
      <w:sz w:val="22"/>
      <w:szCs w:val="22"/>
    </w:rPr>
  </w:style>
  <w:style w:type="paragraph" w:customStyle="1" w:styleId="Heading41">
    <w:name w:val="Heading 41"/>
    <w:basedOn w:val="Navaden"/>
    <w:uiPriority w:val="1"/>
    <w:rsid w:val="5BD2FF2F"/>
    <w:pPr>
      <w:tabs>
        <w:tab w:val="num" w:pos="720"/>
      </w:tabs>
      <w:spacing w:after="200" w:line="276" w:lineRule="auto"/>
    </w:pPr>
    <w:rPr>
      <w:rFonts w:ascii="Calibri" w:eastAsia="Calibri" w:hAnsi="Calibri"/>
      <w:sz w:val="22"/>
      <w:szCs w:val="22"/>
    </w:rPr>
  </w:style>
  <w:style w:type="paragraph" w:customStyle="1" w:styleId="Heading51">
    <w:name w:val="Heading 51"/>
    <w:basedOn w:val="Navaden"/>
    <w:uiPriority w:val="1"/>
    <w:rsid w:val="5BD2FF2F"/>
    <w:pPr>
      <w:tabs>
        <w:tab w:val="num" w:pos="1080"/>
      </w:tabs>
      <w:spacing w:after="200" w:line="276" w:lineRule="auto"/>
    </w:pPr>
    <w:rPr>
      <w:rFonts w:ascii="Calibri" w:eastAsia="Calibri" w:hAnsi="Calibri"/>
      <w:sz w:val="22"/>
      <w:szCs w:val="22"/>
    </w:rPr>
  </w:style>
  <w:style w:type="paragraph" w:customStyle="1" w:styleId="Heading61">
    <w:name w:val="Heading 61"/>
    <w:basedOn w:val="Navaden"/>
    <w:uiPriority w:val="1"/>
    <w:rsid w:val="5BD2FF2F"/>
    <w:pPr>
      <w:tabs>
        <w:tab w:val="num" w:pos="1080"/>
      </w:tabs>
      <w:spacing w:after="200" w:line="276" w:lineRule="auto"/>
    </w:pPr>
    <w:rPr>
      <w:rFonts w:ascii="Calibri" w:eastAsia="Calibri" w:hAnsi="Calibri"/>
      <w:sz w:val="22"/>
      <w:szCs w:val="22"/>
    </w:rPr>
  </w:style>
  <w:style w:type="paragraph" w:customStyle="1" w:styleId="Heading71">
    <w:name w:val="Heading 71"/>
    <w:basedOn w:val="Navaden"/>
    <w:uiPriority w:val="1"/>
    <w:rsid w:val="5BD2FF2F"/>
    <w:pPr>
      <w:tabs>
        <w:tab w:val="num" w:pos="1440"/>
      </w:tabs>
      <w:spacing w:after="200" w:line="276" w:lineRule="auto"/>
    </w:pPr>
    <w:rPr>
      <w:rFonts w:ascii="Calibri" w:eastAsia="Calibri" w:hAnsi="Calibri"/>
      <w:sz w:val="22"/>
      <w:szCs w:val="22"/>
    </w:rPr>
  </w:style>
  <w:style w:type="paragraph" w:customStyle="1" w:styleId="Heading81">
    <w:name w:val="Heading 81"/>
    <w:basedOn w:val="Navaden"/>
    <w:uiPriority w:val="1"/>
    <w:rsid w:val="5BD2FF2F"/>
    <w:pPr>
      <w:spacing w:after="200" w:line="276" w:lineRule="auto"/>
    </w:pPr>
    <w:rPr>
      <w:rFonts w:ascii="Calibri" w:eastAsia="Calibri" w:hAnsi="Calibri"/>
      <w:sz w:val="22"/>
      <w:szCs w:val="22"/>
    </w:rPr>
  </w:style>
  <w:style w:type="paragraph" w:customStyle="1" w:styleId="Heading91">
    <w:name w:val="Heading 91"/>
    <w:basedOn w:val="Navaden"/>
    <w:uiPriority w:val="1"/>
    <w:rsid w:val="5BD2FF2F"/>
    <w:pPr>
      <w:tabs>
        <w:tab w:val="num" w:pos="1440"/>
      </w:tabs>
      <w:spacing w:after="200" w:line="276" w:lineRule="auto"/>
    </w:pPr>
    <w:rPr>
      <w:rFonts w:ascii="Calibri" w:eastAsia="Calibri" w:hAnsi="Calibri"/>
      <w:sz w:val="22"/>
      <w:szCs w:val="22"/>
    </w:rPr>
  </w:style>
  <w:style w:type="paragraph" w:customStyle="1" w:styleId="Heading11">
    <w:name w:val="Heading 11"/>
    <w:basedOn w:val="Navaden"/>
    <w:uiPriority w:val="1"/>
    <w:rsid w:val="5BD2FF2F"/>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uiPriority w:val="1"/>
    <w:rsid w:val="5BD2FF2F"/>
    <w:pPr>
      <w:spacing w:beforeAutospacing="1" w:afterAutospacing="1"/>
    </w:pPr>
  </w:style>
  <w:style w:type="paragraph" w:customStyle="1" w:styleId="Besedilo">
    <w:name w:val="Besedilo"/>
    <w:basedOn w:val="Navaden"/>
    <w:uiPriority w:val="1"/>
    <w:rsid w:val="5BD2FF2F"/>
    <w:pPr>
      <w:spacing w:line="360" w:lineRule="auto"/>
      <w:ind w:firstLine="170"/>
      <w:jc w:val="both"/>
    </w:pPr>
    <w:rPr>
      <w:rFonts w:ascii="Arial" w:hAnsi="Arial"/>
      <w:sz w:val="20"/>
      <w:szCs w:val="20"/>
    </w:rPr>
  </w:style>
  <w:style w:type="paragraph" w:customStyle="1" w:styleId="Naslov10">
    <w:name w:val="Naslov_1"/>
    <w:basedOn w:val="Navaden"/>
    <w:uiPriority w:val="1"/>
    <w:qFormat/>
    <w:rsid w:val="5BD2FF2F"/>
    <w:pPr>
      <w:spacing w:before="480" w:after="240" w:line="360" w:lineRule="auto"/>
      <w:ind w:left="284" w:hanging="284"/>
      <w:jc w:val="both"/>
    </w:pPr>
    <w:rPr>
      <w:rFonts w:ascii="Arial" w:hAnsi="Arial" w:cs="Arial"/>
      <w:i/>
      <w:iCs/>
      <w:sz w:val="20"/>
      <w:szCs w:val="20"/>
      <w:lang w:eastAsia="en-US"/>
    </w:rPr>
  </w:style>
  <w:style w:type="paragraph" w:customStyle="1" w:styleId="Besedilopika">
    <w:name w:val="Besedilo_pika"/>
    <w:basedOn w:val="Navaden"/>
    <w:uiPriority w:val="1"/>
    <w:qFormat/>
    <w:rsid w:val="5BD2FF2F"/>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uiPriority w:val="1"/>
    <w:qFormat/>
    <w:rsid w:val="5BD2FF2F"/>
    <w:pPr>
      <w:numPr>
        <w:numId w:val="14"/>
      </w:numPr>
      <w:spacing w:before="240" w:after="120" w:line="360" w:lineRule="auto"/>
      <w:ind w:left="227" w:hanging="227"/>
    </w:pPr>
    <w:rPr>
      <w:rFonts w:ascii="Arial" w:eastAsia="Calibri" w:hAnsi="Arial" w:cs="Arial"/>
      <w:b/>
      <w:bCs/>
      <w:sz w:val="20"/>
      <w:szCs w:val="20"/>
      <w:lang w:eastAsia="en-US"/>
    </w:rPr>
  </w:style>
  <w:style w:type="paragraph" w:customStyle="1" w:styleId="Naslov3">
    <w:name w:val="Naslov_3"/>
    <w:basedOn w:val="Navaden"/>
    <w:uiPriority w:val="1"/>
    <w:qFormat/>
    <w:rsid w:val="5BD2FF2F"/>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uiPriority w:val="1"/>
    <w:qFormat/>
    <w:rsid w:val="5BD2FF2F"/>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uiPriority w:val="1"/>
    <w:qFormat/>
    <w:rsid w:val="5BD2FF2F"/>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uiPriority w:val="1"/>
    <w:rsid w:val="5BD2FF2F"/>
    <w:pPr>
      <w:numPr>
        <w:numId w:val="19"/>
      </w:numPr>
      <w:tabs>
        <w:tab w:val="left" w:pos="284"/>
      </w:tabs>
      <w:spacing w:line="280" w:lineRule="atLeast"/>
      <w:jc w:val="both"/>
    </w:pPr>
    <w:rPr>
      <w:rFonts w:ascii="Trebuchet MS" w:hAnsi="Trebuchet MS"/>
      <w:sz w:val="20"/>
      <w:szCs w:val="20"/>
      <w:lang w:val="en-US" w:eastAsia="en-US"/>
    </w:rPr>
  </w:style>
  <w:style w:type="character" w:customStyle="1" w:styleId="OznaenseznamZnak">
    <w:name w:val="Označen seznam Znak"/>
    <w:link w:val="Oznaenseznam"/>
    <w:uiPriority w:val="1"/>
    <w:rsid w:val="00207671"/>
    <w:rPr>
      <w:rFonts w:ascii="Trebuchet MS" w:hAnsi="Trebuchet MS"/>
      <w:lang w:val="en-US"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uiPriority w:val="1"/>
    <w:rsid w:val="5BD2FF2F"/>
    <w:pPr>
      <w:spacing w:before="60" w:after="60"/>
      <w:ind w:left="567"/>
      <w:jc w:val="both"/>
    </w:pPr>
    <w:rPr>
      <w:rFonts w:ascii="Trebuchet MS" w:hAnsi="Trebuchet MS"/>
      <w:sz w:val="22"/>
      <w:szCs w:val="22"/>
      <w:lang w:eastAsia="en-US"/>
    </w:rPr>
  </w:style>
  <w:style w:type="paragraph" w:customStyle="1" w:styleId="tocka1">
    <w:name w:val="tocka1"/>
    <w:basedOn w:val="Navaden"/>
    <w:uiPriority w:val="1"/>
    <w:rsid w:val="5BD2FF2F"/>
    <w:pPr>
      <w:tabs>
        <w:tab w:val="left" w:pos="284"/>
      </w:tabs>
      <w:spacing w:before="120" w:after="120"/>
      <w:ind w:left="284" w:hanging="284"/>
      <w:jc w:val="both"/>
    </w:pPr>
    <w:rPr>
      <w:rFonts w:ascii="Trebuchet MS" w:hAnsi="Trebuchet MS"/>
      <w:b/>
      <w:bCs/>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uiPriority w:val="1"/>
    <w:rsid w:val="5BD2FF2F"/>
    <w:pPr>
      <w:ind w:left="200" w:hanging="200"/>
      <w:jc w:val="both"/>
    </w:pPr>
    <w:rPr>
      <w:rFonts w:ascii="Calibri" w:hAnsi="Calibri"/>
      <w:sz w:val="20"/>
      <w:szCs w:val="20"/>
      <w:lang w:eastAsia="en-US"/>
    </w:rPr>
  </w:style>
  <w:style w:type="paragraph" w:styleId="Stvarnokazalo2">
    <w:name w:val="index 2"/>
    <w:basedOn w:val="Navaden"/>
    <w:next w:val="Navaden"/>
    <w:uiPriority w:val="1"/>
    <w:rsid w:val="5BD2FF2F"/>
    <w:pPr>
      <w:ind w:left="400" w:hanging="200"/>
      <w:jc w:val="both"/>
    </w:pPr>
    <w:rPr>
      <w:rFonts w:ascii="Calibri" w:hAnsi="Calibri"/>
      <w:sz w:val="20"/>
      <w:szCs w:val="20"/>
      <w:lang w:eastAsia="en-US"/>
    </w:rPr>
  </w:style>
  <w:style w:type="paragraph" w:styleId="Stvarnokazalo3">
    <w:name w:val="index 3"/>
    <w:basedOn w:val="Navaden"/>
    <w:next w:val="Navaden"/>
    <w:uiPriority w:val="1"/>
    <w:rsid w:val="5BD2FF2F"/>
    <w:pPr>
      <w:ind w:left="600" w:hanging="200"/>
      <w:jc w:val="both"/>
    </w:pPr>
    <w:rPr>
      <w:rFonts w:ascii="Calibri" w:hAnsi="Calibri"/>
      <w:sz w:val="20"/>
      <w:szCs w:val="20"/>
      <w:lang w:eastAsia="en-US"/>
    </w:rPr>
  </w:style>
  <w:style w:type="paragraph" w:styleId="Stvarnokazalo4">
    <w:name w:val="index 4"/>
    <w:basedOn w:val="Navaden"/>
    <w:next w:val="Navaden"/>
    <w:uiPriority w:val="1"/>
    <w:rsid w:val="5BD2FF2F"/>
    <w:pPr>
      <w:ind w:left="800" w:hanging="200"/>
      <w:jc w:val="both"/>
    </w:pPr>
    <w:rPr>
      <w:rFonts w:ascii="Calibri" w:hAnsi="Calibri"/>
      <w:sz w:val="20"/>
      <w:szCs w:val="20"/>
      <w:lang w:eastAsia="en-US"/>
    </w:rPr>
  </w:style>
  <w:style w:type="paragraph" w:styleId="Stvarnokazalo5">
    <w:name w:val="index 5"/>
    <w:basedOn w:val="Navaden"/>
    <w:next w:val="Navaden"/>
    <w:uiPriority w:val="1"/>
    <w:rsid w:val="5BD2FF2F"/>
    <w:pPr>
      <w:ind w:left="1000" w:hanging="200"/>
      <w:jc w:val="both"/>
    </w:pPr>
    <w:rPr>
      <w:rFonts w:ascii="Calibri" w:hAnsi="Calibri"/>
      <w:sz w:val="20"/>
      <w:szCs w:val="20"/>
      <w:lang w:eastAsia="en-US"/>
    </w:rPr>
  </w:style>
  <w:style w:type="paragraph" w:styleId="Stvarnokazalo6">
    <w:name w:val="index 6"/>
    <w:basedOn w:val="Navaden"/>
    <w:next w:val="Navaden"/>
    <w:uiPriority w:val="1"/>
    <w:rsid w:val="5BD2FF2F"/>
    <w:pPr>
      <w:ind w:left="1200" w:hanging="200"/>
      <w:jc w:val="both"/>
    </w:pPr>
    <w:rPr>
      <w:rFonts w:ascii="Calibri" w:hAnsi="Calibri"/>
      <w:sz w:val="20"/>
      <w:szCs w:val="20"/>
      <w:lang w:eastAsia="en-US"/>
    </w:rPr>
  </w:style>
  <w:style w:type="paragraph" w:styleId="Stvarnokazalo7">
    <w:name w:val="index 7"/>
    <w:basedOn w:val="Navaden"/>
    <w:next w:val="Navaden"/>
    <w:uiPriority w:val="1"/>
    <w:rsid w:val="5BD2FF2F"/>
    <w:pPr>
      <w:ind w:left="1400" w:hanging="200"/>
      <w:jc w:val="both"/>
    </w:pPr>
    <w:rPr>
      <w:rFonts w:ascii="Calibri" w:hAnsi="Calibri"/>
      <w:sz w:val="20"/>
      <w:szCs w:val="20"/>
      <w:lang w:eastAsia="en-US"/>
    </w:rPr>
  </w:style>
  <w:style w:type="paragraph" w:styleId="Stvarnokazalo8">
    <w:name w:val="index 8"/>
    <w:basedOn w:val="Navaden"/>
    <w:next w:val="Navaden"/>
    <w:uiPriority w:val="1"/>
    <w:rsid w:val="5BD2FF2F"/>
    <w:pPr>
      <w:ind w:left="1600" w:hanging="200"/>
      <w:jc w:val="both"/>
    </w:pPr>
    <w:rPr>
      <w:rFonts w:ascii="Calibri" w:hAnsi="Calibri"/>
      <w:sz w:val="20"/>
      <w:szCs w:val="20"/>
      <w:lang w:eastAsia="en-US"/>
    </w:rPr>
  </w:style>
  <w:style w:type="paragraph" w:styleId="Stvarnokazalo9">
    <w:name w:val="index 9"/>
    <w:basedOn w:val="Navaden"/>
    <w:next w:val="Navaden"/>
    <w:uiPriority w:val="1"/>
    <w:rsid w:val="5BD2FF2F"/>
    <w:pPr>
      <w:ind w:left="1800" w:hanging="200"/>
      <w:jc w:val="both"/>
    </w:pPr>
    <w:rPr>
      <w:rFonts w:ascii="Calibri" w:hAnsi="Calibri"/>
      <w:sz w:val="20"/>
      <w:szCs w:val="20"/>
      <w:lang w:eastAsia="en-US"/>
    </w:rPr>
  </w:style>
  <w:style w:type="paragraph" w:styleId="Stvarnokazalo-naslov">
    <w:name w:val="index heading"/>
    <w:basedOn w:val="Navaden"/>
    <w:next w:val="Stvarnokazalo1"/>
    <w:uiPriority w:val="1"/>
    <w:rsid w:val="5BD2FF2F"/>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5BD2FF2F"/>
    <w:pPr>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uiPriority w:val="1"/>
    <w:rsid w:val="5BD2FF2F"/>
    <w:pPr>
      <w:spacing w:beforeAutospacing="1" w:afterAutospacing="1"/>
    </w:pPr>
  </w:style>
  <w:style w:type="paragraph" w:customStyle="1" w:styleId="Odstavekseznama1">
    <w:name w:val="Odstavek seznama1"/>
    <w:basedOn w:val="Navaden"/>
    <w:uiPriority w:val="34"/>
    <w:qFormat/>
    <w:rsid w:val="5BD2FF2F"/>
    <w:pPr>
      <w:ind w:left="708"/>
    </w:pPr>
    <w:rPr>
      <w:lang w:eastAsia="ar-SA"/>
    </w:rPr>
  </w:style>
  <w:style w:type="paragraph" w:customStyle="1" w:styleId="Point0number">
    <w:name w:val="Point 0 (number)"/>
    <w:basedOn w:val="Navaden"/>
    <w:uiPriority w:val="1"/>
    <w:rsid w:val="5BD2FF2F"/>
    <w:pPr>
      <w:numPr>
        <w:numId w:val="21"/>
      </w:numPr>
      <w:tabs>
        <w:tab w:val="clear" w:pos="850"/>
        <w:tab w:val="num" w:pos="360"/>
      </w:tabs>
      <w:spacing w:before="120" w:after="120"/>
      <w:ind w:left="0" w:firstLine="0"/>
      <w:jc w:val="both"/>
    </w:pPr>
    <w:rPr>
      <w:rFonts w:eastAsia="Calibri"/>
      <w:lang w:bidi="sl-SI"/>
    </w:rPr>
  </w:style>
  <w:style w:type="paragraph" w:customStyle="1" w:styleId="Point1number">
    <w:name w:val="Point 1 (number)"/>
    <w:basedOn w:val="Navaden"/>
    <w:uiPriority w:val="1"/>
    <w:rsid w:val="5BD2FF2F"/>
    <w:pPr>
      <w:numPr>
        <w:ilvl w:val="2"/>
        <w:numId w:val="21"/>
      </w:numPr>
      <w:tabs>
        <w:tab w:val="clear" w:pos="1417"/>
        <w:tab w:val="num" w:pos="360"/>
      </w:tabs>
      <w:spacing w:before="120" w:after="120"/>
      <w:ind w:left="0" w:firstLine="0"/>
      <w:jc w:val="both"/>
    </w:pPr>
    <w:rPr>
      <w:rFonts w:eastAsia="Calibri"/>
      <w:lang w:bidi="sl-SI"/>
    </w:rPr>
  </w:style>
  <w:style w:type="paragraph" w:customStyle="1" w:styleId="Point2number">
    <w:name w:val="Point 2 (number)"/>
    <w:basedOn w:val="Navaden"/>
    <w:uiPriority w:val="1"/>
    <w:rsid w:val="5BD2FF2F"/>
    <w:pPr>
      <w:tabs>
        <w:tab w:val="num" w:pos="360"/>
      </w:tabs>
      <w:spacing w:before="120" w:after="120"/>
      <w:jc w:val="both"/>
    </w:pPr>
    <w:rPr>
      <w:rFonts w:eastAsia="Calibri"/>
      <w:lang w:bidi="sl-SI"/>
    </w:rPr>
  </w:style>
  <w:style w:type="paragraph" w:customStyle="1" w:styleId="Point3number">
    <w:name w:val="Point 3 (number)"/>
    <w:basedOn w:val="Navaden"/>
    <w:uiPriority w:val="1"/>
    <w:rsid w:val="5BD2FF2F"/>
    <w:pPr>
      <w:tabs>
        <w:tab w:val="num" w:pos="360"/>
      </w:tabs>
      <w:spacing w:before="120" w:after="120"/>
      <w:jc w:val="both"/>
    </w:pPr>
    <w:rPr>
      <w:rFonts w:eastAsia="Calibri"/>
      <w:lang w:bidi="sl-SI"/>
    </w:rPr>
  </w:style>
  <w:style w:type="paragraph" w:customStyle="1" w:styleId="Point0letter">
    <w:name w:val="Point 0 (letter)"/>
    <w:basedOn w:val="Navaden"/>
    <w:uiPriority w:val="1"/>
    <w:rsid w:val="5BD2FF2F"/>
    <w:pPr>
      <w:tabs>
        <w:tab w:val="num" w:pos="360"/>
      </w:tabs>
      <w:spacing w:before="120" w:after="120"/>
      <w:jc w:val="both"/>
    </w:pPr>
    <w:rPr>
      <w:rFonts w:eastAsia="Calibri"/>
      <w:lang w:bidi="sl-SI"/>
    </w:rPr>
  </w:style>
  <w:style w:type="paragraph" w:customStyle="1" w:styleId="Point1letter">
    <w:name w:val="Point 1 (letter)"/>
    <w:basedOn w:val="Navaden"/>
    <w:uiPriority w:val="1"/>
    <w:rsid w:val="5BD2FF2F"/>
    <w:pPr>
      <w:tabs>
        <w:tab w:val="num" w:pos="360"/>
      </w:tabs>
      <w:spacing w:before="120" w:after="120"/>
      <w:jc w:val="both"/>
    </w:pPr>
    <w:rPr>
      <w:rFonts w:eastAsia="Calibri"/>
      <w:lang w:bidi="sl-SI"/>
    </w:rPr>
  </w:style>
  <w:style w:type="paragraph" w:customStyle="1" w:styleId="Point2letter">
    <w:name w:val="Point 2 (letter)"/>
    <w:basedOn w:val="Navaden"/>
    <w:uiPriority w:val="1"/>
    <w:rsid w:val="5BD2FF2F"/>
    <w:pPr>
      <w:tabs>
        <w:tab w:val="num" w:pos="360"/>
      </w:tabs>
      <w:spacing w:before="120" w:after="120"/>
      <w:jc w:val="both"/>
    </w:pPr>
    <w:rPr>
      <w:rFonts w:eastAsia="Calibri"/>
      <w:lang w:bidi="sl-SI"/>
    </w:rPr>
  </w:style>
  <w:style w:type="paragraph" w:customStyle="1" w:styleId="Point3letter">
    <w:name w:val="Point 3 (letter)"/>
    <w:basedOn w:val="Navaden"/>
    <w:uiPriority w:val="1"/>
    <w:rsid w:val="5BD2FF2F"/>
    <w:pPr>
      <w:tabs>
        <w:tab w:val="num" w:pos="360"/>
      </w:tabs>
      <w:spacing w:before="120" w:after="120"/>
      <w:jc w:val="both"/>
    </w:pPr>
    <w:rPr>
      <w:rFonts w:eastAsia="Calibri"/>
      <w:lang w:bidi="sl-SI"/>
    </w:rPr>
  </w:style>
  <w:style w:type="paragraph" w:customStyle="1" w:styleId="Point4letter">
    <w:name w:val="Point 4 (letter)"/>
    <w:basedOn w:val="Navaden"/>
    <w:uiPriority w:val="1"/>
    <w:rsid w:val="5BD2FF2F"/>
    <w:pPr>
      <w:tabs>
        <w:tab w:val="num" w:pos="360"/>
      </w:tabs>
      <w:spacing w:before="120" w:after="120"/>
      <w:jc w:val="both"/>
    </w:pPr>
    <w:rPr>
      <w:rFonts w:eastAsia="Calibri"/>
      <w:lang w:bidi="sl-SI"/>
    </w:rPr>
  </w:style>
  <w:style w:type="paragraph" w:customStyle="1" w:styleId="Telobesedila22">
    <w:name w:val="Telo besedila 22"/>
    <w:basedOn w:val="Navaden"/>
    <w:uiPriority w:val="1"/>
    <w:rsid w:val="5BD2FF2F"/>
    <w:pPr>
      <w:jc w:val="both"/>
    </w:pPr>
    <w:rPr>
      <w:b/>
      <w:bCs/>
      <w:sz w:val="22"/>
      <w:szCs w:val="22"/>
      <w:lang w:eastAsia="en-US"/>
    </w:rPr>
  </w:style>
  <w:style w:type="paragraph" w:customStyle="1" w:styleId="Telobesedila32">
    <w:name w:val="Telo besedila 32"/>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BodyTextIndent21">
    <w:name w:val="Body Text Indent 2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rPr>
  </w:style>
  <w:style w:type="paragraph" w:customStyle="1" w:styleId="xl24">
    <w:name w:val="xl24"/>
    <w:basedOn w:val="Navaden"/>
    <w:uiPriority w:val="1"/>
    <w:rsid w:val="5BD2FF2F"/>
    <w:pPr>
      <w:spacing w:before="100" w:after="100"/>
    </w:pPr>
    <w:rPr>
      <w:rFonts w:ascii="Arial" w:hAnsi="Arial"/>
    </w:rPr>
  </w:style>
  <w:style w:type="paragraph" w:styleId="Navaden-zamik">
    <w:name w:val="Normal Indent"/>
    <w:basedOn w:val="Navaden"/>
    <w:uiPriority w:val="1"/>
    <w:rsid w:val="5BD2FF2F"/>
    <w:pPr>
      <w:tabs>
        <w:tab w:val="num" w:pos="360"/>
      </w:tabs>
      <w:ind w:left="340" w:hanging="340"/>
    </w:pPr>
    <w:rPr>
      <w:sz w:val="22"/>
      <w:szCs w:val="22"/>
    </w:rPr>
  </w:style>
  <w:style w:type="paragraph" w:styleId="Telobesedila-zamik3">
    <w:name w:val="Body Text Indent 3"/>
    <w:basedOn w:val="Navaden"/>
    <w:link w:val="Telobesedila-zamik3Znak"/>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uiPriority w:val="1"/>
    <w:rsid w:val="5BD2FF2F"/>
    <w:pPr>
      <w:tabs>
        <w:tab w:val="left" w:pos="567"/>
      </w:tabs>
      <w:spacing w:before="120"/>
      <w:ind w:left="567" w:hanging="567"/>
      <w:jc w:val="both"/>
    </w:pPr>
    <w:rPr>
      <w:rFonts w:ascii="Arial" w:hAnsi="Arial"/>
      <w:sz w:val="20"/>
      <w:szCs w:val="20"/>
    </w:rPr>
  </w:style>
  <w:style w:type="paragraph" w:customStyle="1" w:styleId="kriterij">
    <w:name w:val="kriterij"/>
    <w:basedOn w:val="Navaden"/>
    <w:uiPriority w:val="1"/>
    <w:rsid w:val="5BD2FF2F"/>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bCs/>
    </w:rPr>
  </w:style>
  <w:style w:type="paragraph" w:customStyle="1" w:styleId="alineje">
    <w:name w:val="alineje"/>
    <w:basedOn w:val="Navaden"/>
    <w:uiPriority w:val="1"/>
    <w:rsid w:val="5BD2FF2F"/>
    <w:pPr>
      <w:tabs>
        <w:tab w:val="num" w:pos="360"/>
      </w:tabs>
      <w:ind w:left="284" w:hanging="284"/>
    </w:pPr>
  </w:style>
  <w:style w:type="paragraph" w:customStyle="1" w:styleId="PlainText1">
    <w:name w:val="Plain Text1"/>
    <w:basedOn w:val="Navaden"/>
    <w:uiPriority w:val="1"/>
    <w:rsid w:val="5BD2FF2F"/>
    <w:pPr>
      <w:widowControl w:val="0"/>
    </w:pPr>
    <w:rPr>
      <w:sz w:val="20"/>
      <w:szCs w:val="20"/>
    </w:rPr>
  </w:style>
  <w:style w:type="paragraph" w:customStyle="1" w:styleId="Standardtho">
    <w:name w:val="Standardtho"/>
    <w:basedOn w:val="Navaden"/>
    <w:uiPriority w:val="1"/>
    <w:rsid w:val="5BD2FF2F"/>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Znak">
    <w:name w:val="Body Text 3 Znak"/>
    <w:link w:val="BodyText33"/>
    <w:rsid w:val="00415C51"/>
    <w:rPr>
      <w:sz w:val="24"/>
    </w:rPr>
  </w:style>
  <w:style w:type="paragraph" w:customStyle="1" w:styleId="BodyText32">
    <w:name w:val="Body Text 32"/>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themeColor="text1"/>
    </w:rPr>
  </w:style>
  <w:style w:type="paragraph" w:customStyle="1" w:styleId="BodyText24">
    <w:name w:val="Body Text 24"/>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bCs/>
    </w:rPr>
  </w:style>
  <w:style w:type="paragraph" w:styleId="HTML-oblikovano">
    <w:name w:val="HTML Preformatted"/>
    <w:basedOn w:val="Navaden"/>
    <w:link w:val="HTML-oblikovanoZnak"/>
    <w:uiPriority w:val="1"/>
    <w:rsid w:val="5BD2F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themeColor="text1"/>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uiPriority w:val="1"/>
    <w:rsid w:val="5BD2FF2F"/>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rPr>
      <w:color w:val="000000" w:themeColor="text1"/>
    </w:rPr>
  </w:style>
  <w:style w:type="paragraph" w:customStyle="1" w:styleId="xl66">
    <w:name w:val="xl66"/>
    <w:basedOn w:val="Navaden"/>
    <w:uiPriority w:val="1"/>
    <w:rsid w:val="5BD2FF2F"/>
    <w:pPr>
      <w:pBdr>
        <w:top w:val="single" w:sz="4" w:space="0" w:color="auto"/>
        <w:left w:val="single" w:sz="4" w:space="0" w:color="auto"/>
        <w:right w:val="single" w:sz="4" w:space="0" w:color="auto"/>
      </w:pBdr>
      <w:shd w:val="clear" w:color="auto" w:fill="C0C0C0"/>
      <w:spacing w:beforeAutospacing="1" w:afterAutospacing="1"/>
      <w:jc w:val="center"/>
    </w:pPr>
    <w:rPr>
      <w:color w:val="000000" w:themeColor="text1"/>
    </w:rPr>
  </w:style>
  <w:style w:type="paragraph" w:customStyle="1" w:styleId="xl67">
    <w:name w:val="xl67"/>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68">
    <w:name w:val="xl68"/>
    <w:basedOn w:val="Navaden"/>
    <w:uiPriority w:val="1"/>
    <w:rsid w:val="5BD2FF2F"/>
    <w:pPr>
      <w:pBdr>
        <w:top w:val="single" w:sz="4" w:space="0" w:color="auto"/>
        <w:left w:val="single" w:sz="4" w:space="0" w:color="auto"/>
        <w:right w:val="single" w:sz="4" w:space="0" w:color="auto"/>
      </w:pBdr>
      <w:shd w:val="clear" w:color="auto" w:fill="C0C0C0"/>
      <w:spacing w:beforeAutospacing="1" w:afterAutospacing="1"/>
      <w:jc w:val="center"/>
    </w:pPr>
    <w:rPr>
      <w:color w:val="000000" w:themeColor="text1"/>
    </w:rPr>
  </w:style>
  <w:style w:type="paragraph" w:customStyle="1" w:styleId="xl69">
    <w:name w:val="xl69"/>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rPr>
      <w:color w:val="000000" w:themeColor="text1"/>
    </w:rPr>
  </w:style>
  <w:style w:type="paragraph" w:customStyle="1" w:styleId="xl70">
    <w:name w:val="xl70"/>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71">
    <w:name w:val="xl71"/>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72">
    <w:name w:val="xl72"/>
    <w:basedOn w:val="Navaden"/>
    <w:uiPriority w:val="1"/>
    <w:rsid w:val="5BD2FF2F"/>
    <w:pPr>
      <w:spacing w:beforeAutospacing="1"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uiPriority w:val="1"/>
    <w:rsid w:val="5BD2FF2F"/>
    <w:rPr>
      <w:rFonts w:ascii="Calibri" w:eastAsiaTheme="minorEastAsia" w:hAnsi="Calibri" w:cs="Calibri"/>
      <w:sz w:val="22"/>
      <w:szCs w:val="22"/>
    </w:rPr>
  </w:style>
  <w:style w:type="paragraph" w:customStyle="1" w:styleId="odstavek">
    <w:name w:val="odstavek"/>
    <w:basedOn w:val="Navaden"/>
    <w:uiPriority w:val="1"/>
    <w:rsid w:val="5BD2FF2F"/>
    <w:pPr>
      <w:spacing w:beforeAutospacing="1" w:afterAutospacing="1"/>
    </w:pPr>
  </w:style>
  <w:style w:type="paragraph" w:customStyle="1" w:styleId="alineazaodstavkom">
    <w:name w:val="alineazaodstavkom"/>
    <w:basedOn w:val="Navaden"/>
    <w:uiPriority w:val="1"/>
    <w:rsid w:val="5BD2FF2F"/>
    <w:pPr>
      <w:spacing w:beforeAutospacing="1" w:afterAutospacing="1"/>
    </w:pPr>
  </w:style>
  <w:style w:type="paragraph" w:customStyle="1" w:styleId="privzetiodstavek">
    <w:name w:val="privzetiodstavek"/>
    <w:basedOn w:val="Navaden"/>
    <w:link w:val="privzetiodstavekZnak"/>
    <w:uiPriority w:val="1"/>
    <w:qFormat/>
    <w:rsid w:val="5BD2FF2F"/>
    <w:pPr>
      <w:spacing w:after="120" w:line="276" w:lineRule="auto"/>
      <w:jc w:val="both"/>
    </w:pPr>
    <w:rPr>
      <w:rFonts w:ascii="Arial" w:eastAsiaTheme="minorEastAsia" w:hAnsi="Arial" w:cs="Arial"/>
      <w:sz w:val="22"/>
      <w:szCs w:val="22"/>
      <w:lang w:eastAsia="en-US"/>
    </w:rPr>
  </w:style>
  <w:style w:type="character" w:customStyle="1" w:styleId="privzetiodstavekZnak">
    <w:name w:val="privzetiodstavek Znak"/>
    <w:basedOn w:val="Privzetapisavaodstavka"/>
    <w:link w:val="privzetiodstavek"/>
    <w:rsid w:val="004C3DB2"/>
    <w:rPr>
      <w:rFonts w:ascii="Arial" w:eastAsiaTheme="minorHAnsi" w:hAnsi="Arial" w:cs="Arial"/>
      <w:sz w:val="22"/>
      <w:szCs w:val="24"/>
      <w:lang w:eastAsia="en-US"/>
    </w:rPr>
  </w:style>
  <w:style w:type="character" w:customStyle="1" w:styleId="markedcontent">
    <w:name w:val="markedcontent"/>
    <w:basedOn w:val="Privzetapisavaodstavka"/>
    <w:rsid w:val="00036E85"/>
  </w:style>
  <w:style w:type="paragraph" w:customStyle="1" w:styleId="Style15">
    <w:name w:val="Style15"/>
    <w:basedOn w:val="Navaden"/>
    <w:uiPriority w:val="99"/>
    <w:rsid w:val="5BD2FF2F"/>
    <w:pPr>
      <w:widowControl w:val="0"/>
      <w:spacing w:line="235" w:lineRule="exact"/>
      <w:jc w:val="both"/>
    </w:pPr>
    <w:rPr>
      <w:rFonts w:ascii="Arial" w:eastAsiaTheme="minorEastAsia" w:hAnsi="Arial" w:cs="Arial"/>
    </w:rPr>
  </w:style>
  <w:style w:type="character" w:customStyle="1" w:styleId="FontStyle31">
    <w:name w:val="Font Style31"/>
    <w:basedOn w:val="Privzetapisavaodstavka"/>
    <w:uiPriority w:val="99"/>
    <w:rsid w:val="00126BF8"/>
    <w:rPr>
      <w:rFonts w:ascii="Arial" w:hAnsi="Arial" w:cs="Arial"/>
      <w:b/>
      <w:bCs/>
      <w:sz w:val="18"/>
      <w:szCs w:val="18"/>
    </w:rPr>
  </w:style>
  <w:style w:type="character" w:customStyle="1" w:styleId="fontstyle01">
    <w:name w:val="fontstyle01"/>
    <w:basedOn w:val="Privzetapisavaodstavka"/>
    <w:rsid w:val="00B425D0"/>
    <w:rPr>
      <w:rFonts w:ascii="CIDFont+F2" w:hAnsi="CIDFont+F2" w:hint="default"/>
      <w:b w:val="0"/>
      <w:bCs w:val="0"/>
      <w:i w:val="0"/>
      <w:iCs w:val="0"/>
      <w:color w:val="000000"/>
      <w:sz w:val="22"/>
      <w:szCs w:val="22"/>
    </w:rPr>
  </w:style>
  <w:style w:type="character" w:customStyle="1" w:styleId="cf01">
    <w:name w:val="cf01"/>
    <w:basedOn w:val="Privzetapisavaodstavka"/>
    <w:rsid w:val="00673B6E"/>
    <w:rPr>
      <w:rFonts w:ascii="Segoe UI" w:hAnsi="Segoe UI" w:cs="Segoe UI" w:hint="default"/>
      <w:sz w:val="18"/>
      <w:szCs w:val="18"/>
    </w:rPr>
  </w:style>
  <w:style w:type="character" w:customStyle="1" w:styleId="cf11">
    <w:name w:val="cf11"/>
    <w:basedOn w:val="Privzetapisavaodstavka"/>
    <w:rsid w:val="00673B6E"/>
    <w:rPr>
      <w:rFonts w:ascii="Segoe UI" w:hAnsi="Segoe UI" w:cs="Segoe UI" w:hint="default"/>
      <w:sz w:val="18"/>
      <w:szCs w:val="18"/>
    </w:rPr>
  </w:style>
  <w:style w:type="paragraph" w:customStyle="1" w:styleId="pf0">
    <w:name w:val="pf0"/>
    <w:basedOn w:val="Navaden"/>
    <w:uiPriority w:val="1"/>
    <w:rsid w:val="5BD2FF2F"/>
    <w:pPr>
      <w:spacing w:beforeAutospacing="1" w:afterAutospacing="1"/>
    </w:pPr>
  </w:style>
  <w:style w:type="paragraph" w:customStyle="1" w:styleId="xxmsonormal">
    <w:name w:val="x_xmsonormal"/>
    <w:basedOn w:val="Navaden"/>
    <w:rsid w:val="003F76BC"/>
    <w:rPr>
      <w:rFonts w:ascii="Calibri" w:eastAsiaTheme="minorHAnsi" w:hAnsi="Calibri" w:cs="Calibri"/>
      <w:sz w:val="22"/>
      <w:szCs w:val="22"/>
    </w:rPr>
  </w:style>
  <w:style w:type="paragraph" w:customStyle="1" w:styleId="Style2">
    <w:name w:val="Style2"/>
    <w:basedOn w:val="Navaden"/>
    <w:uiPriority w:val="99"/>
    <w:rsid w:val="006A078C"/>
    <w:pPr>
      <w:spacing w:after="120" w:line="260" w:lineRule="exact"/>
      <w:jc w:val="both"/>
    </w:pPr>
    <w:rPr>
      <w:rFonts w:ascii="Arial" w:eastAsiaTheme="minorEastAsia" w:hAnsi="Arial" w:cs="Arial"/>
    </w:rPr>
  </w:style>
  <w:style w:type="character" w:customStyle="1" w:styleId="FontStyle32">
    <w:name w:val="Font Style32"/>
    <w:uiPriority w:val="99"/>
    <w:rsid w:val="009D0237"/>
    <w:rPr>
      <w:rFonts w:ascii="Arial" w:hAnsi="Arial" w:cs="Arial"/>
      <w:b/>
      <w:bCs/>
      <w:i/>
      <w:iCs/>
      <w:sz w:val="18"/>
      <w:szCs w:val="18"/>
    </w:rPr>
  </w:style>
  <w:style w:type="character" w:styleId="Nerazreenaomemba">
    <w:name w:val="Unresolved Mention"/>
    <w:basedOn w:val="Privzetapisavaodstavka"/>
    <w:uiPriority w:val="99"/>
    <w:semiHidden/>
    <w:unhideWhenUsed/>
    <w:rsid w:val="00FD493E"/>
    <w:rPr>
      <w:color w:val="605E5C"/>
      <w:shd w:val="clear" w:color="auto" w:fill="E1DFDD"/>
    </w:rPr>
  </w:style>
  <w:style w:type="paragraph" w:customStyle="1" w:styleId="Slog1">
    <w:name w:val="Slog1"/>
    <w:basedOn w:val="Navaden"/>
    <w:rsid w:val="000D293D"/>
    <w:pPr>
      <w:numPr>
        <w:numId w:val="30"/>
      </w:numPr>
      <w:suppressAutoHyphens/>
    </w:pPr>
    <w:rPr>
      <w:lang w:eastAsia="ar-SA"/>
    </w:rPr>
  </w:style>
  <w:style w:type="paragraph" w:customStyle="1" w:styleId="Style5">
    <w:name w:val="Style5"/>
    <w:basedOn w:val="Navaden"/>
    <w:uiPriority w:val="99"/>
    <w:rsid w:val="00BF6879"/>
    <w:pPr>
      <w:widowControl w:val="0"/>
      <w:autoSpaceDE w:val="0"/>
      <w:autoSpaceDN w:val="0"/>
      <w:adjustRightInd w:val="0"/>
      <w:spacing w:line="262" w:lineRule="exact"/>
      <w:ind w:hanging="355"/>
      <w:jc w:val="both"/>
    </w:pPr>
    <w:rPr>
      <w:rFonts w:ascii="Arial" w:eastAsiaTheme="minorEastAsia" w:hAnsi="Arial" w:cs="Arial"/>
    </w:rPr>
  </w:style>
  <w:style w:type="character" w:customStyle="1" w:styleId="FontStyle18">
    <w:name w:val="Font Style18"/>
    <w:uiPriority w:val="99"/>
    <w:rsid w:val="00BF6879"/>
    <w:rPr>
      <w:rFonts w:ascii="Calibri" w:hAnsi="Calibri"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8656">
      <w:bodyDiv w:val="1"/>
      <w:marLeft w:val="0"/>
      <w:marRight w:val="0"/>
      <w:marTop w:val="0"/>
      <w:marBottom w:val="0"/>
      <w:divBdr>
        <w:top w:val="none" w:sz="0" w:space="0" w:color="auto"/>
        <w:left w:val="none" w:sz="0" w:space="0" w:color="auto"/>
        <w:bottom w:val="none" w:sz="0" w:space="0" w:color="auto"/>
        <w:right w:val="none" w:sz="0" w:space="0" w:color="auto"/>
      </w:divBdr>
    </w:div>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363604179">
      <w:bodyDiv w:val="1"/>
      <w:marLeft w:val="0"/>
      <w:marRight w:val="0"/>
      <w:marTop w:val="0"/>
      <w:marBottom w:val="0"/>
      <w:divBdr>
        <w:top w:val="none" w:sz="0" w:space="0" w:color="auto"/>
        <w:left w:val="none" w:sz="0" w:space="0" w:color="auto"/>
        <w:bottom w:val="none" w:sz="0" w:space="0" w:color="auto"/>
        <w:right w:val="none" w:sz="0" w:space="0" w:color="auto"/>
      </w:divBdr>
      <w:divsChild>
        <w:div w:id="899168367">
          <w:marLeft w:val="0"/>
          <w:marRight w:val="0"/>
          <w:marTop w:val="0"/>
          <w:marBottom w:val="0"/>
          <w:divBdr>
            <w:top w:val="single" w:sz="2" w:space="0" w:color="E5E7EB"/>
            <w:left w:val="single" w:sz="2" w:space="12" w:color="E5E7EB"/>
            <w:bottom w:val="single" w:sz="2" w:space="0" w:color="E5E7EB"/>
            <w:right w:val="single" w:sz="2" w:space="0" w:color="E5E7EB"/>
          </w:divBdr>
          <w:divsChild>
            <w:div w:id="442386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7166927">
      <w:bodyDiv w:val="1"/>
      <w:marLeft w:val="0"/>
      <w:marRight w:val="0"/>
      <w:marTop w:val="0"/>
      <w:marBottom w:val="0"/>
      <w:divBdr>
        <w:top w:val="none" w:sz="0" w:space="0" w:color="auto"/>
        <w:left w:val="none" w:sz="0" w:space="0" w:color="auto"/>
        <w:bottom w:val="none" w:sz="0" w:space="0" w:color="auto"/>
        <w:right w:val="none" w:sz="0" w:space="0" w:color="auto"/>
      </w:divBdr>
    </w:div>
    <w:div w:id="464547398">
      <w:bodyDiv w:val="1"/>
      <w:marLeft w:val="0"/>
      <w:marRight w:val="0"/>
      <w:marTop w:val="0"/>
      <w:marBottom w:val="0"/>
      <w:divBdr>
        <w:top w:val="none" w:sz="0" w:space="0" w:color="auto"/>
        <w:left w:val="none" w:sz="0" w:space="0" w:color="auto"/>
        <w:bottom w:val="none" w:sz="0" w:space="0" w:color="auto"/>
        <w:right w:val="none" w:sz="0" w:space="0" w:color="auto"/>
      </w:divBdr>
    </w:div>
    <w:div w:id="665522818">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885410597">
      <w:bodyDiv w:val="1"/>
      <w:marLeft w:val="0"/>
      <w:marRight w:val="0"/>
      <w:marTop w:val="0"/>
      <w:marBottom w:val="0"/>
      <w:divBdr>
        <w:top w:val="none" w:sz="0" w:space="0" w:color="auto"/>
        <w:left w:val="none" w:sz="0" w:space="0" w:color="auto"/>
        <w:bottom w:val="none" w:sz="0" w:space="0" w:color="auto"/>
        <w:right w:val="none" w:sz="0" w:space="0" w:color="auto"/>
      </w:divBdr>
      <w:divsChild>
        <w:div w:id="547106312">
          <w:marLeft w:val="0"/>
          <w:marRight w:val="0"/>
          <w:marTop w:val="0"/>
          <w:marBottom w:val="0"/>
          <w:divBdr>
            <w:top w:val="single" w:sz="2" w:space="0" w:color="E5E7EB"/>
            <w:left w:val="single" w:sz="2" w:space="12" w:color="E5E7EB"/>
            <w:bottom w:val="single" w:sz="2" w:space="0" w:color="E5E7EB"/>
            <w:right w:val="single" w:sz="2" w:space="0" w:color="E5E7EB"/>
          </w:divBdr>
          <w:divsChild>
            <w:div w:id="19520844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9542680">
      <w:bodyDiv w:val="1"/>
      <w:marLeft w:val="0"/>
      <w:marRight w:val="0"/>
      <w:marTop w:val="0"/>
      <w:marBottom w:val="0"/>
      <w:divBdr>
        <w:top w:val="none" w:sz="0" w:space="0" w:color="auto"/>
        <w:left w:val="none" w:sz="0" w:space="0" w:color="auto"/>
        <w:bottom w:val="none" w:sz="0" w:space="0" w:color="auto"/>
        <w:right w:val="none" w:sz="0" w:space="0" w:color="auto"/>
      </w:divBdr>
    </w:div>
    <w:div w:id="1146632519">
      <w:bodyDiv w:val="1"/>
      <w:marLeft w:val="0"/>
      <w:marRight w:val="0"/>
      <w:marTop w:val="0"/>
      <w:marBottom w:val="0"/>
      <w:divBdr>
        <w:top w:val="none" w:sz="0" w:space="0" w:color="auto"/>
        <w:left w:val="none" w:sz="0" w:space="0" w:color="auto"/>
        <w:bottom w:val="none" w:sz="0" w:space="0" w:color="auto"/>
        <w:right w:val="none" w:sz="0" w:space="0" w:color="auto"/>
      </w:divBdr>
      <w:divsChild>
        <w:div w:id="774986701">
          <w:marLeft w:val="0"/>
          <w:marRight w:val="0"/>
          <w:marTop w:val="0"/>
          <w:marBottom w:val="0"/>
          <w:divBdr>
            <w:top w:val="single" w:sz="2" w:space="0" w:color="E5E7EB"/>
            <w:left w:val="single" w:sz="2" w:space="12" w:color="E5E7EB"/>
            <w:bottom w:val="single" w:sz="2" w:space="0" w:color="E5E7EB"/>
            <w:right w:val="single" w:sz="2" w:space="0" w:color="E5E7EB"/>
          </w:divBdr>
          <w:divsChild>
            <w:div w:id="2800400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38535868">
      <w:bodyDiv w:val="1"/>
      <w:marLeft w:val="0"/>
      <w:marRight w:val="0"/>
      <w:marTop w:val="0"/>
      <w:marBottom w:val="0"/>
      <w:divBdr>
        <w:top w:val="none" w:sz="0" w:space="0" w:color="auto"/>
        <w:left w:val="none" w:sz="0" w:space="0" w:color="auto"/>
        <w:bottom w:val="none" w:sz="0" w:space="0" w:color="auto"/>
        <w:right w:val="none" w:sz="0" w:space="0" w:color="auto"/>
      </w:divBdr>
    </w:div>
    <w:div w:id="1608269488">
      <w:bodyDiv w:val="1"/>
      <w:marLeft w:val="0"/>
      <w:marRight w:val="0"/>
      <w:marTop w:val="0"/>
      <w:marBottom w:val="0"/>
      <w:divBdr>
        <w:top w:val="none" w:sz="0" w:space="0" w:color="auto"/>
        <w:left w:val="none" w:sz="0" w:space="0" w:color="auto"/>
        <w:bottom w:val="none" w:sz="0" w:space="0" w:color="auto"/>
        <w:right w:val="none" w:sz="0" w:space="0" w:color="auto"/>
      </w:divBdr>
      <w:divsChild>
        <w:div w:id="1842116364">
          <w:marLeft w:val="0"/>
          <w:marRight w:val="0"/>
          <w:marTop w:val="0"/>
          <w:marBottom w:val="0"/>
          <w:divBdr>
            <w:top w:val="single" w:sz="2" w:space="0" w:color="E5E7EB"/>
            <w:left w:val="single" w:sz="2" w:space="12" w:color="E5E7EB"/>
            <w:bottom w:val="single" w:sz="2" w:space="0" w:color="E5E7EB"/>
            <w:right w:val="single" w:sz="2" w:space="0" w:color="E5E7EB"/>
          </w:divBdr>
          <w:divsChild>
            <w:div w:id="19978814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80422846">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983539504">
      <w:bodyDiv w:val="1"/>
      <w:marLeft w:val="0"/>
      <w:marRight w:val="0"/>
      <w:marTop w:val="0"/>
      <w:marBottom w:val="0"/>
      <w:divBdr>
        <w:top w:val="none" w:sz="0" w:space="0" w:color="auto"/>
        <w:left w:val="none" w:sz="0" w:space="0" w:color="auto"/>
        <w:bottom w:val="none" w:sz="0" w:space="0" w:color="auto"/>
        <w:right w:val="none" w:sz="0" w:space="0" w:color="auto"/>
      </w:divBdr>
    </w:div>
    <w:div w:id="2090151248">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djn.mju.gov.si/sistem-javnega-narocanja/pravno-varstv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B70851F4D72247BC762BA08C9328EE" ma:contentTypeVersion="4" ma:contentTypeDescription="Create a new document." ma:contentTypeScope="" ma:versionID="05dba6ce59018e7e173c157a15107bc2">
  <xsd:schema xmlns:xsd="http://www.w3.org/2001/XMLSchema" xmlns:xs="http://www.w3.org/2001/XMLSchema" xmlns:p="http://schemas.microsoft.com/office/2006/metadata/properties" xmlns:ns2="3e93ee02-7cd0-4667-bd59-6f9c50eb2226" targetNamespace="http://schemas.microsoft.com/office/2006/metadata/properties" ma:root="true" ma:fieldsID="de82c5bc5833577c4d9060e607776208" ns2:_="">
    <xsd:import namespace="3e93ee02-7cd0-4667-bd59-6f9c50eb22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3ee02-7cd0-4667-bd59-6f9c50eb2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63128-B538-4B4F-BBA3-E4794882C5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BE990-3B31-4519-AA2F-2750AC81B588}">
  <ds:schemaRefs>
    <ds:schemaRef ds:uri="http://schemas.microsoft.com/sharepoint/v3/contenttype/forms"/>
  </ds:schemaRefs>
</ds:datastoreItem>
</file>

<file path=customXml/itemProps3.xml><?xml version="1.0" encoding="utf-8"?>
<ds:datastoreItem xmlns:ds="http://schemas.openxmlformats.org/officeDocument/2006/customXml" ds:itemID="{44EF253A-3922-438C-9092-B89D52A26E72}">
  <ds:schemaRefs>
    <ds:schemaRef ds:uri="http://schemas.openxmlformats.org/officeDocument/2006/bibliography"/>
  </ds:schemaRefs>
</ds:datastoreItem>
</file>

<file path=customXml/itemProps4.xml><?xml version="1.0" encoding="utf-8"?>
<ds:datastoreItem xmlns:ds="http://schemas.openxmlformats.org/officeDocument/2006/customXml" ds:itemID="{5026EA14-B498-4628-B0C5-E5E5EAC1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3ee02-7cd0-4667-bd59-6f9c50eb22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10658</Words>
  <Characters>66110</Characters>
  <Application>Microsoft Office Word</Application>
  <DocSecurity>0</DocSecurity>
  <Lines>550</Lines>
  <Paragraphs>153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76615</CharactersWithSpaces>
  <SharedDoc>false</SharedDoc>
  <HLinks>
    <vt:vector size="72" baseType="variant">
      <vt:variant>
        <vt:i4>5898308</vt:i4>
      </vt:variant>
      <vt:variant>
        <vt:i4>33</vt:i4>
      </vt:variant>
      <vt:variant>
        <vt:i4>0</vt:i4>
      </vt:variant>
      <vt:variant>
        <vt:i4>5</vt:i4>
      </vt:variant>
      <vt:variant>
        <vt:lpwstr>http://www.djn.mju.gov.si/sistem-javnega-narocanja/pravno-varstvo</vt:lpwstr>
      </vt:variant>
      <vt:variant>
        <vt:lpwstr/>
      </vt:variant>
      <vt:variant>
        <vt:i4>6815861</vt:i4>
      </vt:variant>
      <vt:variant>
        <vt:i4>30</vt:i4>
      </vt:variant>
      <vt:variant>
        <vt:i4>0</vt:i4>
      </vt:variant>
      <vt:variant>
        <vt:i4>5</vt:i4>
      </vt:variant>
      <vt:variant>
        <vt:lpwstr>https://ejn.gov.si/espd</vt:lpwstr>
      </vt:variant>
      <vt:variant>
        <vt:lpwstr/>
      </vt:variant>
      <vt:variant>
        <vt:i4>786519</vt:i4>
      </vt:variant>
      <vt:variant>
        <vt:i4>27</vt:i4>
      </vt:variant>
      <vt:variant>
        <vt:i4>0</vt:i4>
      </vt:variant>
      <vt:variant>
        <vt:i4>5</vt:i4>
      </vt:variant>
      <vt:variant>
        <vt:lpwstr>http://www.enarocanje.si/</vt:lpwstr>
      </vt:variant>
      <vt:variant>
        <vt:lpwstr/>
      </vt:variant>
      <vt:variant>
        <vt:i4>786519</vt:i4>
      </vt:variant>
      <vt:variant>
        <vt:i4>24</vt:i4>
      </vt:variant>
      <vt:variant>
        <vt:i4>0</vt:i4>
      </vt:variant>
      <vt:variant>
        <vt:i4>5</vt:i4>
      </vt:variant>
      <vt:variant>
        <vt:lpwstr>http://www.enarocanje.si/</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8257582</vt:i4>
      </vt:variant>
      <vt:variant>
        <vt:i4>3</vt:i4>
      </vt:variant>
      <vt:variant>
        <vt:i4>0</vt:i4>
      </vt:variant>
      <vt:variant>
        <vt:i4>5</vt:i4>
      </vt:variant>
      <vt:variant>
        <vt:lpwstr>http://www.uradni-list.si/1/objava.jsp?sop=2023-01-2599</vt:lpwstr>
      </vt:variant>
      <vt:variant>
        <vt:lpwstr/>
      </vt:variant>
      <vt:variant>
        <vt:i4>7733294</vt:i4>
      </vt:variant>
      <vt:variant>
        <vt:i4>0</vt:i4>
      </vt:variant>
      <vt:variant>
        <vt:i4>0</vt:i4>
      </vt:variant>
      <vt:variant>
        <vt:i4>5</vt:i4>
      </vt:variant>
      <vt:variant>
        <vt:lpwstr>http://www.uradni-list.si/1/objava.jsp?sop=2023-01-0530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2025-09-04T08:27:00Z</dcterms:created>
  <dcterms:modified xsi:type="dcterms:W3CDTF">2025-09-12T06:58:00Z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0x01010083B70851F4D72247BC762BA08C9328EE</vt:lpwstr>
  </property>
  <property fmtid="{D5CDD505-2E9C-101B-9397-08002B2CF9AE}" pid="3" name="Order">
    <vt:r8>5800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